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1D2B62" w14:textId="04DB7671" w:rsidR="001A7E09" w:rsidRPr="00EC3BC7" w:rsidRDefault="002F2A9D" w:rsidP="00F56C6D">
      <w:pPr>
        <w:pStyle w:val="javnanaroilapodnaslov"/>
      </w:pPr>
      <w:bookmarkStart w:id="0" w:name="_Toc105047654"/>
      <w:bookmarkStart w:id="1" w:name="_Toc164935891"/>
      <w:r w:rsidRPr="00EC3BC7">
        <w:rPr>
          <w:lang w:val="sl-SI"/>
        </w:rPr>
        <w:t>o</w:t>
      </w:r>
      <w:proofErr w:type="spellStart"/>
      <w:r w:rsidR="00230C71" w:rsidRPr="00EC3BC7">
        <w:t>br</w:t>
      </w:r>
      <w:proofErr w:type="spellEnd"/>
      <w:r w:rsidR="00230C71" w:rsidRPr="00EC3BC7">
        <w:t>.</w:t>
      </w:r>
      <w:r w:rsidR="00750C34" w:rsidRPr="00EC3BC7">
        <w:t xml:space="preserve"> – </w:t>
      </w:r>
      <w:r w:rsidR="001A7E09" w:rsidRPr="00EC3BC7">
        <w:t>Splošni podatki o ponudniku</w:t>
      </w:r>
      <w:bookmarkEnd w:id="0"/>
      <w:bookmarkEnd w:id="1"/>
      <w:r w:rsidR="001A7E09" w:rsidRPr="00EC3BC7">
        <w:t xml:space="preserve"> </w:t>
      </w:r>
      <w:bookmarkStart w:id="2" w:name="_Hlk105146721"/>
    </w:p>
    <w:p w14:paraId="394A061C" w14:textId="67D937B0" w:rsidR="001A7E09" w:rsidRDefault="001A7E09" w:rsidP="00F56C6D">
      <w:pPr>
        <w:pStyle w:val="javnanaroilapodnaslov"/>
        <w:numPr>
          <w:ilvl w:val="0"/>
          <w:numId w:val="0"/>
        </w:numPr>
        <w:ind w:left="360"/>
      </w:pPr>
    </w:p>
    <w:tbl>
      <w:tblPr>
        <w:tblW w:w="9458"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38"/>
        <w:gridCol w:w="3110"/>
        <w:gridCol w:w="3110"/>
      </w:tblGrid>
      <w:tr w:rsidR="001A7E09" w:rsidRPr="001A7E09" w14:paraId="29D7D2AA" w14:textId="77777777" w:rsidTr="008D3311">
        <w:trPr>
          <w:cantSplit/>
          <w:trHeight w:hRule="exact" w:val="567"/>
        </w:trPr>
        <w:tc>
          <w:tcPr>
            <w:tcW w:w="3238" w:type="dxa"/>
            <w:vAlign w:val="center"/>
          </w:tcPr>
          <w:p w14:paraId="33106887" w14:textId="77777777" w:rsidR="001A7E09" w:rsidRPr="001A7E09" w:rsidRDefault="001A7E09" w:rsidP="008D3311">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Naziv </w:t>
            </w:r>
          </w:p>
        </w:tc>
        <w:tc>
          <w:tcPr>
            <w:tcW w:w="6220" w:type="dxa"/>
            <w:gridSpan w:val="2"/>
            <w:tcBorders>
              <w:left w:val="nil"/>
            </w:tcBorders>
            <w:vAlign w:val="center"/>
          </w:tcPr>
          <w:p w14:paraId="1786CF9F" w14:textId="77777777" w:rsidR="001A7E09" w:rsidRPr="001A7E09" w:rsidRDefault="001A7E09" w:rsidP="008D3311">
            <w:pPr>
              <w:pStyle w:val="Glava"/>
              <w:tabs>
                <w:tab w:val="clear" w:pos="4536"/>
                <w:tab w:val="clear" w:pos="9072"/>
              </w:tabs>
              <w:jc w:val="both"/>
              <w:rPr>
                <w:rFonts w:asciiTheme="majorHAnsi" w:hAnsiTheme="majorHAnsi" w:cstheme="majorHAnsi"/>
                <w:sz w:val="22"/>
                <w:szCs w:val="22"/>
              </w:rPr>
            </w:pPr>
          </w:p>
        </w:tc>
      </w:tr>
      <w:tr w:rsidR="001A7E09" w:rsidRPr="001A7E09" w14:paraId="4058A8E5" w14:textId="77777777" w:rsidTr="008D3311">
        <w:trPr>
          <w:cantSplit/>
          <w:trHeight w:hRule="exact" w:val="567"/>
        </w:trPr>
        <w:tc>
          <w:tcPr>
            <w:tcW w:w="3238" w:type="dxa"/>
            <w:vAlign w:val="center"/>
          </w:tcPr>
          <w:p w14:paraId="57B99DAC" w14:textId="77777777" w:rsidR="001A7E09" w:rsidRPr="001A7E09" w:rsidRDefault="001A7E09" w:rsidP="008D3311">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Naslov in sedež </w:t>
            </w:r>
          </w:p>
        </w:tc>
        <w:tc>
          <w:tcPr>
            <w:tcW w:w="6220" w:type="dxa"/>
            <w:gridSpan w:val="2"/>
            <w:tcBorders>
              <w:left w:val="nil"/>
            </w:tcBorders>
            <w:vAlign w:val="center"/>
          </w:tcPr>
          <w:p w14:paraId="06E2A821" w14:textId="77777777" w:rsidR="001A7E09" w:rsidRPr="001A7E09" w:rsidRDefault="001A7E09" w:rsidP="008D3311">
            <w:pPr>
              <w:pStyle w:val="Glava"/>
              <w:tabs>
                <w:tab w:val="clear" w:pos="4536"/>
                <w:tab w:val="clear" w:pos="9072"/>
              </w:tabs>
              <w:jc w:val="both"/>
              <w:rPr>
                <w:rFonts w:asciiTheme="majorHAnsi" w:hAnsiTheme="majorHAnsi" w:cstheme="majorHAnsi"/>
                <w:sz w:val="22"/>
                <w:szCs w:val="22"/>
              </w:rPr>
            </w:pPr>
          </w:p>
        </w:tc>
      </w:tr>
      <w:tr w:rsidR="001A7E09" w:rsidRPr="001A7E09" w14:paraId="23537A8F" w14:textId="77777777" w:rsidTr="008D3311">
        <w:trPr>
          <w:cantSplit/>
          <w:trHeight w:hRule="exact" w:val="567"/>
        </w:trPr>
        <w:tc>
          <w:tcPr>
            <w:tcW w:w="3238" w:type="dxa"/>
            <w:vAlign w:val="center"/>
          </w:tcPr>
          <w:p w14:paraId="245427CB" w14:textId="77777777" w:rsidR="001A7E09" w:rsidRPr="001A7E09" w:rsidRDefault="001A7E09" w:rsidP="008D3311">
            <w:pPr>
              <w:pStyle w:val="Glava"/>
              <w:tabs>
                <w:tab w:val="clear" w:pos="4536"/>
                <w:tab w:val="clear" w:pos="9072"/>
              </w:tabs>
              <w:rPr>
                <w:rFonts w:asciiTheme="majorHAnsi" w:hAnsiTheme="majorHAnsi" w:cstheme="majorHAnsi"/>
                <w:sz w:val="22"/>
                <w:szCs w:val="22"/>
              </w:rPr>
            </w:pPr>
            <w:r w:rsidRPr="001A7E09">
              <w:rPr>
                <w:rFonts w:asciiTheme="majorHAnsi" w:hAnsiTheme="majorHAnsi" w:cstheme="majorHAnsi"/>
                <w:sz w:val="22"/>
                <w:szCs w:val="22"/>
              </w:rPr>
              <w:t>Odgovorna oseba za podpis pogodbe</w:t>
            </w:r>
          </w:p>
        </w:tc>
        <w:tc>
          <w:tcPr>
            <w:tcW w:w="6220" w:type="dxa"/>
            <w:gridSpan w:val="2"/>
            <w:tcBorders>
              <w:left w:val="nil"/>
            </w:tcBorders>
            <w:vAlign w:val="center"/>
          </w:tcPr>
          <w:p w14:paraId="4B875EFA" w14:textId="77777777" w:rsidR="001A7E09" w:rsidRPr="001A7E09" w:rsidRDefault="001A7E09" w:rsidP="008D3311">
            <w:pPr>
              <w:pStyle w:val="Glava"/>
              <w:tabs>
                <w:tab w:val="clear" w:pos="4536"/>
                <w:tab w:val="clear" w:pos="9072"/>
              </w:tabs>
              <w:jc w:val="both"/>
              <w:rPr>
                <w:rFonts w:asciiTheme="majorHAnsi" w:hAnsiTheme="majorHAnsi" w:cstheme="majorHAnsi"/>
                <w:sz w:val="22"/>
                <w:szCs w:val="22"/>
              </w:rPr>
            </w:pPr>
          </w:p>
        </w:tc>
      </w:tr>
      <w:tr w:rsidR="001A7E09" w:rsidRPr="001A7E09" w14:paraId="204DDF72" w14:textId="77777777" w:rsidTr="008D3311">
        <w:trPr>
          <w:cantSplit/>
          <w:trHeight w:hRule="exact" w:val="567"/>
        </w:trPr>
        <w:tc>
          <w:tcPr>
            <w:tcW w:w="3238" w:type="dxa"/>
            <w:vAlign w:val="center"/>
          </w:tcPr>
          <w:p w14:paraId="54917C57" w14:textId="77777777" w:rsidR="001A7E09" w:rsidRPr="001A7E09" w:rsidRDefault="001A7E09" w:rsidP="008D3311">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Kontaktna oseba pooblaščena za tolmačenje ponudbe</w:t>
            </w:r>
          </w:p>
        </w:tc>
        <w:tc>
          <w:tcPr>
            <w:tcW w:w="6220" w:type="dxa"/>
            <w:gridSpan w:val="2"/>
            <w:tcBorders>
              <w:left w:val="nil"/>
              <w:bottom w:val="single" w:sz="6" w:space="0" w:color="auto"/>
            </w:tcBorders>
            <w:vAlign w:val="center"/>
          </w:tcPr>
          <w:p w14:paraId="6C5BFEE1" w14:textId="77777777" w:rsidR="001A7E09" w:rsidRPr="001A7E09" w:rsidRDefault="001A7E09" w:rsidP="008D3311">
            <w:pPr>
              <w:pStyle w:val="Glava"/>
              <w:tabs>
                <w:tab w:val="clear" w:pos="4536"/>
                <w:tab w:val="clear" w:pos="9072"/>
              </w:tabs>
              <w:jc w:val="both"/>
              <w:rPr>
                <w:rFonts w:asciiTheme="majorHAnsi" w:hAnsiTheme="majorHAnsi" w:cstheme="majorHAnsi"/>
                <w:sz w:val="22"/>
                <w:szCs w:val="22"/>
              </w:rPr>
            </w:pPr>
          </w:p>
        </w:tc>
      </w:tr>
      <w:tr w:rsidR="001A7E09" w:rsidRPr="001A7E09" w14:paraId="26163046" w14:textId="77777777" w:rsidTr="008D3311">
        <w:trPr>
          <w:cantSplit/>
          <w:trHeight w:hRule="exact" w:val="567"/>
        </w:trPr>
        <w:tc>
          <w:tcPr>
            <w:tcW w:w="3238" w:type="dxa"/>
            <w:vAlign w:val="center"/>
          </w:tcPr>
          <w:p w14:paraId="6681ECDB" w14:textId="14270505" w:rsidR="001A7E09" w:rsidRPr="001A7E09" w:rsidRDefault="001A7E09" w:rsidP="008D3311">
            <w:pPr>
              <w:pStyle w:val="Glava"/>
              <w:tabs>
                <w:tab w:val="clear" w:pos="4536"/>
                <w:tab w:val="clear" w:pos="9072"/>
              </w:tabs>
              <w:rPr>
                <w:rFonts w:asciiTheme="majorHAnsi" w:hAnsiTheme="majorHAnsi" w:cstheme="majorHAnsi"/>
                <w:sz w:val="22"/>
                <w:szCs w:val="22"/>
              </w:rPr>
            </w:pPr>
            <w:r w:rsidRPr="001A7E09">
              <w:rPr>
                <w:rFonts w:asciiTheme="majorHAnsi" w:hAnsiTheme="majorHAnsi" w:cstheme="majorHAnsi"/>
                <w:sz w:val="22"/>
                <w:szCs w:val="22"/>
              </w:rPr>
              <w:t>Telefon kontaktne osebe</w:t>
            </w:r>
          </w:p>
        </w:tc>
        <w:tc>
          <w:tcPr>
            <w:tcW w:w="3110" w:type="dxa"/>
            <w:tcBorders>
              <w:top w:val="single" w:sz="6" w:space="0" w:color="auto"/>
              <w:left w:val="nil"/>
              <w:bottom w:val="single" w:sz="6" w:space="0" w:color="auto"/>
              <w:right w:val="nil"/>
            </w:tcBorders>
            <w:vAlign w:val="center"/>
          </w:tcPr>
          <w:p w14:paraId="21688299" w14:textId="77777777" w:rsidR="001A7E09" w:rsidRPr="001A7E09" w:rsidRDefault="001A7E09" w:rsidP="008D3311">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tel. št.:</w:t>
            </w:r>
            <w:r w:rsidRPr="001A7E09">
              <w:rPr>
                <w:rFonts w:asciiTheme="majorHAnsi" w:hAnsiTheme="majorHAnsi" w:cstheme="majorHAnsi"/>
                <w:sz w:val="22"/>
                <w:szCs w:val="22"/>
              </w:rPr>
              <w:tab/>
            </w:r>
            <w:r w:rsidRPr="001A7E09">
              <w:rPr>
                <w:rFonts w:asciiTheme="majorHAnsi" w:hAnsiTheme="majorHAnsi" w:cstheme="majorHAnsi"/>
                <w:sz w:val="22"/>
                <w:szCs w:val="22"/>
              </w:rPr>
              <w:tab/>
            </w:r>
            <w:r w:rsidRPr="001A7E09">
              <w:rPr>
                <w:rFonts w:asciiTheme="majorHAnsi" w:hAnsiTheme="majorHAnsi" w:cstheme="majorHAnsi"/>
                <w:sz w:val="22"/>
                <w:szCs w:val="22"/>
              </w:rPr>
              <w:tab/>
            </w:r>
          </w:p>
        </w:tc>
        <w:tc>
          <w:tcPr>
            <w:tcW w:w="3110" w:type="dxa"/>
            <w:tcBorders>
              <w:top w:val="single" w:sz="6" w:space="0" w:color="auto"/>
              <w:left w:val="nil"/>
              <w:bottom w:val="single" w:sz="6" w:space="0" w:color="auto"/>
            </w:tcBorders>
            <w:vAlign w:val="center"/>
          </w:tcPr>
          <w:p w14:paraId="4166F6C8" w14:textId="0E6FB6E0" w:rsidR="001A7E09" w:rsidRPr="001A7E09" w:rsidRDefault="001A7E09" w:rsidP="008D3311">
            <w:pPr>
              <w:pStyle w:val="Glava"/>
              <w:tabs>
                <w:tab w:val="clear" w:pos="4536"/>
                <w:tab w:val="clear" w:pos="9072"/>
              </w:tabs>
              <w:jc w:val="both"/>
              <w:rPr>
                <w:rFonts w:asciiTheme="majorHAnsi" w:hAnsiTheme="majorHAnsi" w:cstheme="majorHAnsi"/>
                <w:sz w:val="22"/>
                <w:szCs w:val="22"/>
              </w:rPr>
            </w:pPr>
          </w:p>
        </w:tc>
      </w:tr>
      <w:tr w:rsidR="001A7E09" w:rsidRPr="001A7E09" w14:paraId="4D477579" w14:textId="77777777" w:rsidTr="008D3311">
        <w:trPr>
          <w:cantSplit/>
          <w:trHeight w:hRule="exact" w:val="567"/>
        </w:trPr>
        <w:tc>
          <w:tcPr>
            <w:tcW w:w="3238" w:type="dxa"/>
            <w:vAlign w:val="center"/>
          </w:tcPr>
          <w:p w14:paraId="3C46AA32" w14:textId="77777777" w:rsidR="001A7E09" w:rsidRPr="001A7E09" w:rsidRDefault="001A7E09" w:rsidP="008D3311">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E-mail</w:t>
            </w:r>
          </w:p>
        </w:tc>
        <w:tc>
          <w:tcPr>
            <w:tcW w:w="6220" w:type="dxa"/>
            <w:gridSpan w:val="2"/>
            <w:tcBorders>
              <w:top w:val="single" w:sz="6" w:space="0" w:color="auto"/>
              <w:left w:val="nil"/>
            </w:tcBorders>
            <w:vAlign w:val="center"/>
          </w:tcPr>
          <w:p w14:paraId="7DFC25EA" w14:textId="77777777" w:rsidR="001A7E09" w:rsidRPr="001A7E09" w:rsidRDefault="001A7E09" w:rsidP="008D3311">
            <w:pPr>
              <w:pStyle w:val="Glava"/>
              <w:tabs>
                <w:tab w:val="clear" w:pos="4536"/>
                <w:tab w:val="clear" w:pos="9072"/>
              </w:tabs>
              <w:jc w:val="both"/>
              <w:rPr>
                <w:rFonts w:asciiTheme="majorHAnsi" w:hAnsiTheme="majorHAnsi" w:cstheme="majorHAnsi"/>
                <w:sz w:val="22"/>
                <w:szCs w:val="22"/>
              </w:rPr>
            </w:pPr>
          </w:p>
        </w:tc>
      </w:tr>
      <w:tr w:rsidR="001A7E09" w:rsidRPr="001A7E09" w14:paraId="6E921605" w14:textId="77777777" w:rsidTr="008D3311">
        <w:trPr>
          <w:cantSplit/>
          <w:trHeight w:hRule="exact" w:val="567"/>
        </w:trPr>
        <w:tc>
          <w:tcPr>
            <w:tcW w:w="3238" w:type="dxa"/>
            <w:vMerge w:val="restart"/>
            <w:vAlign w:val="center"/>
          </w:tcPr>
          <w:p w14:paraId="25A87110" w14:textId="0613BC09" w:rsidR="001A7E09" w:rsidRPr="000E66B6" w:rsidRDefault="000E66B6" w:rsidP="008D3311">
            <w:pPr>
              <w:pStyle w:val="Glava"/>
              <w:tabs>
                <w:tab w:val="clear" w:pos="4536"/>
                <w:tab w:val="clear" w:pos="9072"/>
              </w:tabs>
              <w:jc w:val="both"/>
              <w:rPr>
                <w:rFonts w:asciiTheme="majorHAnsi" w:hAnsiTheme="majorHAnsi" w:cstheme="majorHAnsi"/>
                <w:sz w:val="22"/>
                <w:szCs w:val="22"/>
                <w:lang w:val="sl-SI"/>
              </w:rPr>
            </w:pPr>
            <w:r>
              <w:rPr>
                <w:rFonts w:asciiTheme="majorHAnsi" w:hAnsiTheme="majorHAnsi" w:cstheme="majorHAnsi"/>
                <w:sz w:val="22"/>
                <w:szCs w:val="22"/>
                <w:lang w:val="sl-SI"/>
              </w:rPr>
              <w:t>Transakcijski računi</w:t>
            </w:r>
          </w:p>
        </w:tc>
        <w:tc>
          <w:tcPr>
            <w:tcW w:w="6220" w:type="dxa"/>
            <w:gridSpan w:val="2"/>
            <w:tcBorders>
              <w:left w:val="nil"/>
            </w:tcBorders>
            <w:vAlign w:val="center"/>
          </w:tcPr>
          <w:p w14:paraId="4A064BAD" w14:textId="77777777" w:rsidR="001A7E09" w:rsidRPr="001A7E09" w:rsidRDefault="001A7E09" w:rsidP="008D3311">
            <w:pPr>
              <w:pStyle w:val="Glava"/>
              <w:tabs>
                <w:tab w:val="clear" w:pos="4536"/>
                <w:tab w:val="clear" w:pos="9072"/>
              </w:tabs>
              <w:jc w:val="both"/>
              <w:rPr>
                <w:rFonts w:asciiTheme="majorHAnsi" w:hAnsiTheme="majorHAnsi" w:cstheme="majorHAnsi"/>
                <w:sz w:val="22"/>
                <w:szCs w:val="22"/>
              </w:rPr>
            </w:pPr>
          </w:p>
        </w:tc>
      </w:tr>
      <w:tr w:rsidR="001A7E09" w:rsidRPr="001A7E09" w14:paraId="241C884F" w14:textId="77777777" w:rsidTr="008D3311">
        <w:trPr>
          <w:cantSplit/>
          <w:trHeight w:hRule="exact" w:val="567"/>
        </w:trPr>
        <w:tc>
          <w:tcPr>
            <w:tcW w:w="3238" w:type="dxa"/>
            <w:vMerge/>
            <w:vAlign w:val="center"/>
          </w:tcPr>
          <w:p w14:paraId="7563A66A" w14:textId="77777777" w:rsidR="001A7E09" w:rsidRPr="001A7E09" w:rsidRDefault="001A7E09" w:rsidP="008D3311">
            <w:pPr>
              <w:pStyle w:val="Glava"/>
              <w:tabs>
                <w:tab w:val="clear" w:pos="4536"/>
                <w:tab w:val="clear" w:pos="9072"/>
              </w:tabs>
              <w:jc w:val="both"/>
              <w:rPr>
                <w:rFonts w:asciiTheme="majorHAnsi" w:hAnsiTheme="majorHAnsi" w:cstheme="majorHAnsi"/>
                <w:sz w:val="22"/>
                <w:szCs w:val="22"/>
              </w:rPr>
            </w:pPr>
          </w:p>
        </w:tc>
        <w:tc>
          <w:tcPr>
            <w:tcW w:w="6220" w:type="dxa"/>
            <w:gridSpan w:val="2"/>
            <w:tcBorders>
              <w:left w:val="nil"/>
            </w:tcBorders>
            <w:vAlign w:val="center"/>
          </w:tcPr>
          <w:p w14:paraId="0AF4203B" w14:textId="77777777" w:rsidR="001A7E09" w:rsidRPr="001A7E09" w:rsidRDefault="001A7E09" w:rsidP="008D3311">
            <w:pPr>
              <w:pStyle w:val="Glava"/>
              <w:tabs>
                <w:tab w:val="clear" w:pos="4536"/>
                <w:tab w:val="clear" w:pos="9072"/>
              </w:tabs>
              <w:jc w:val="both"/>
              <w:rPr>
                <w:rFonts w:asciiTheme="majorHAnsi" w:hAnsiTheme="majorHAnsi" w:cstheme="majorHAnsi"/>
                <w:sz w:val="22"/>
                <w:szCs w:val="22"/>
              </w:rPr>
            </w:pPr>
          </w:p>
          <w:p w14:paraId="52852451" w14:textId="77777777" w:rsidR="001A7E09" w:rsidRPr="001A7E09" w:rsidRDefault="001A7E09" w:rsidP="008D3311">
            <w:pPr>
              <w:pStyle w:val="Glava"/>
              <w:tabs>
                <w:tab w:val="clear" w:pos="4536"/>
                <w:tab w:val="clear" w:pos="9072"/>
              </w:tabs>
              <w:jc w:val="both"/>
              <w:rPr>
                <w:rFonts w:asciiTheme="majorHAnsi" w:hAnsiTheme="majorHAnsi" w:cstheme="majorHAnsi"/>
                <w:sz w:val="22"/>
                <w:szCs w:val="22"/>
              </w:rPr>
            </w:pPr>
          </w:p>
          <w:p w14:paraId="58CF09B2" w14:textId="77777777" w:rsidR="001A7E09" w:rsidRPr="001A7E09" w:rsidRDefault="001A7E09" w:rsidP="008D3311">
            <w:pPr>
              <w:pStyle w:val="Glava"/>
              <w:tabs>
                <w:tab w:val="clear" w:pos="4536"/>
                <w:tab w:val="clear" w:pos="9072"/>
              </w:tabs>
              <w:jc w:val="both"/>
              <w:rPr>
                <w:rFonts w:asciiTheme="majorHAnsi" w:hAnsiTheme="majorHAnsi" w:cstheme="majorHAnsi"/>
                <w:sz w:val="22"/>
                <w:szCs w:val="22"/>
              </w:rPr>
            </w:pPr>
          </w:p>
          <w:p w14:paraId="19B3DC71" w14:textId="77777777" w:rsidR="001A7E09" w:rsidRPr="001A7E09" w:rsidRDefault="001A7E09" w:rsidP="008D3311">
            <w:pPr>
              <w:pStyle w:val="Glava"/>
              <w:tabs>
                <w:tab w:val="clear" w:pos="4536"/>
                <w:tab w:val="clear" w:pos="9072"/>
              </w:tabs>
              <w:jc w:val="both"/>
              <w:rPr>
                <w:rFonts w:asciiTheme="majorHAnsi" w:hAnsiTheme="majorHAnsi" w:cstheme="majorHAnsi"/>
                <w:sz w:val="22"/>
                <w:szCs w:val="22"/>
              </w:rPr>
            </w:pPr>
          </w:p>
        </w:tc>
      </w:tr>
      <w:tr w:rsidR="001A7E09" w:rsidRPr="001A7E09" w14:paraId="159C7B8F" w14:textId="77777777" w:rsidTr="008D3311">
        <w:trPr>
          <w:cantSplit/>
          <w:trHeight w:hRule="exact" w:val="567"/>
        </w:trPr>
        <w:tc>
          <w:tcPr>
            <w:tcW w:w="3238" w:type="dxa"/>
            <w:vAlign w:val="center"/>
          </w:tcPr>
          <w:p w14:paraId="75A60D72" w14:textId="77777777" w:rsidR="001A7E09" w:rsidRPr="001A7E09" w:rsidRDefault="001A7E09" w:rsidP="008D3311">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Matična številka </w:t>
            </w:r>
          </w:p>
        </w:tc>
        <w:tc>
          <w:tcPr>
            <w:tcW w:w="6220" w:type="dxa"/>
            <w:gridSpan w:val="2"/>
            <w:tcBorders>
              <w:left w:val="nil"/>
            </w:tcBorders>
            <w:vAlign w:val="center"/>
          </w:tcPr>
          <w:p w14:paraId="7E5ECAF1" w14:textId="77777777" w:rsidR="001A7E09" w:rsidRPr="001A7E09" w:rsidRDefault="001A7E09" w:rsidP="008D3311">
            <w:pPr>
              <w:pStyle w:val="Glava"/>
              <w:tabs>
                <w:tab w:val="clear" w:pos="4536"/>
                <w:tab w:val="clear" w:pos="9072"/>
              </w:tabs>
              <w:jc w:val="both"/>
              <w:rPr>
                <w:rFonts w:asciiTheme="majorHAnsi" w:hAnsiTheme="majorHAnsi" w:cstheme="majorHAnsi"/>
                <w:sz w:val="22"/>
                <w:szCs w:val="22"/>
              </w:rPr>
            </w:pPr>
          </w:p>
        </w:tc>
      </w:tr>
      <w:tr w:rsidR="001A7E09" w:rsidRPr="001A7E09" w14:paraId="77098C59" w14:textId="77777777" w:rsidTr="008D3311">
        <w:trPr>
          <w:cantSplit/>
          <w:trHeight w:hRule="exact" w:val="567"/>
        </w:trPr>
        <w:tc>
          <w:tcPr>
            <w:tcW w:w="3238" w:type="dxa"/>
            <w:vAlign w:val="center"/>
          </w:tcPr>
          <w:p w14:paraId="3D3C75CE" w14:textId="77777777" w:rsidR="001A7E09" w:rsidRPr="001A7E09" w:rsidRDefault="001A7E09" w:rsidP="008D3311">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ID številka za DDV</w:t>
            </w:r>
          </w:p>
        </w:tc>
        <w:tc>
          <w:tcPr>
            <w:tcW w:w="6220" w:type="dxa"/>
            <w:gridSpan w:val="2"/>
            <w:tcBorders>
              <w:left w:val="nil"/>
            </w:tcBorders>
            <w:vAlign w:val="center"/>
          </w:tcPr>
          <w:p w14:paraId="53802B4A" w14:textId="77777777" w:rsidR="001A7E09" w:rsidRPr="001A7E09" w:rsidRDefault="001A7E09" w:rsidP="008D3311">
            <w:pPr>
              <w:pStyle w:val="Glava"/>
              <w:tabs>
                <w:tab w:val="clear" w:pos="4536"/>
                <w:tab w:val="clear" w:pos="9072"/>
              </w:tabs>
              <w:jc w:val="both"/>
              <w:rPr>
                <w:rFonts w:asciiTheme="majorHAnsi" w:hAnsiTheme="majorHAnsi" w:cstheme="majorHAnsi"/>
                <w:sz w:val="22"/>
                <w:szCs w:val="22"/>
              </w:rPr>
            </w:pPr>
          </w:p>
        </w:tc>
      </w:tr>
    </w:tbl>
    <w:p w14:paraId="445A23B3" w14:textId="77777777" w:rsidR="001A7E09" w:rsidRPr="001A7E09" w:rsidRDefault="001A7E09" w:rsidP="001A7E09">
      <w:pPr>
        <w:pStyle w:val="Glava"/>
        <w:tabs>
          <w:tab w:val="clear" w:pos="4536"/>
          <w:tab w:val="clear" w:pos="9072"/>
        </w:tabs>
        <w:jc w:val="both"/>
        <w:rPr>
          <w:rFonts w:asciiTheme="majorHAnsi" w:hAnsiTheme="majorHAnsi" w:cstheme="majorHAnsi"/>
          <w:b/>
          <w:sz w:val="22"/>
          <w:szCs w:val="22"/>
        </w:rPr>
      </w:pPr>
    </w:p>
    <w:p w14:paraId="51185D1F" w14:textId="77777777" w:rsidR="001A7E09" w:rsidRPr="001A7E09" w:rsidRDefault="001A7E09" w:rsidP="001A7E09">
      <w:pPr>
        <w:pStyle w:val="Glava"/>
        <w:tabs>
          <w:tab w:val="clear" w:pos="4536"/>
          <w:tab w:val="clear" w:pos="9072"/>
        </w:tabs>
        <w:jc w:val="both"/>
        <w:rPr>
          <w:rFonts w:asciiTheme="majorHAnsi" w:hAnsiTheme="majorHAnsi" w:cstheme="majorHAnsi"/>
          <w:b/>
          <w:sz w:val="22"/>
          <w:szCs w:val="22"/>
        </w:rPr>
      </w:pPr>
      <w:r w:rsidRPr="001A7E09">
        <w:rPr>
          <w:rFonts w:asciiTheme="majorHAnsi" w:hAnsiTheme="majorHAnsi" w:cstheme="majorHAnsi"/>
          <w:b/>
          <w:sz w:val="22"/>
          <w:szCs w:val="22"/>
        </w:rPr>
        <w:t>Osebe, ki imajo v gospodarskem subjektu funkcijo člana upravnega, vodstvenega ali nadzornega organa tega gospodarskega subjekta mali ki imajo pooblastila za njegovo zastopanje  ali odločanje ali nadzor v njem*</w:t>
      </w:r>
    </w:p>
    <w:p w14:paraId="2EB958F6" w14:textId="77777777" w:rsidR="001A7E09" w:rsidRPr="001A7E09" w:rsidRDefault="001A7E09" w:rsidP="001A7E09">
      <w:pPr>
        <w:pStyle w:val="Glava"/>
        <w:tabs>
          <w:tab w:val="clear" w:pos="4536"/>
          <w:tab w:val="clear" w:pos="9072"/>
        </w:tabs>
        <w:jc w:val="both"/>
        <w:rPr>
          <w:rFonts w:asciiTheme="majorHAnsi" w:hAnsiTheme="majorHAnsi" w:cstheme="majorHAnsi"/>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4531"/>
      </w:tblGrid>
      <w:tr w:rsidR="001A7E09" w:rsidRPr="001A7E09" w14:paraId="0BA071BC" w14:textId="77777777" w:rsidTr="008D3311">
        <w:tc>
          <w:tcPr>
            <w:tcW w:w="4605" w:type="dxa"/>
            <w:shd w:val="clear" w:color="auto" w:fill="auto"/>
          </w:tcPr>
          <w:p w14:paraId="1796A206" w14:textId="77777777" w:rsidR="001A7E09" w:rsidRPr="001A7E09" w:rsidRDefault="001A7E09" w:rsidP="008D3311">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Ime in priimek osebe</w:t>
            </w:r>
          </w:p>
        </w:tc>
        <w:tc>
          <w:tcPr>
            <w:tcW w:w="4605" w:type="dxa"/>
            <w:shd w:val="clear" w:color="auto" w:fill="auto"/>
          </w:tcPr>
          <w:p w14:paraId="08D26CB1" w14:textId="77777777" w:rsidR="001A7E09" w:rsidRPr="001A7E09" w:rsidRDefault="001A7E09" w:rsidP="008D3311">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Funkcija</w:t>
            </w:r>
          </w:p>
        </w:tc>
      </w:tr>
      <w:tr w:rsidR="001A7E09" w:rsidRPr="001A7E09" w14:paraId="0C2A1964" w14:textId="77777777" w:rsidTr="008D3311">
        <w:tc>
          <w:tcPr>
            <w:tcW w:w="4605" w:type="dxa"/>
            <w:shd w:val="clear" w:color="auto" w:fill="auto"/>
          </w:tcPr>
          <w:p w14:paraId="2537EBF3" w14:textId="77777777" w:rsidR="001A7E09" w:rsidRPr="001A7E09" w:rsidRDefault="001A7E09" w:rsidP="008D3311">
            <w:pPr>
              <w:pStyle w:val="Glava"/>
              <w:tabs>
                <w:tab w:val="clear" w:pos="4536"/>
                <w:tab w:val="clear" w:pos="9072"/>
              </w:tabs>
              <w:jc w:val="both"/>
              <w:rPr>
                <w:rFonts w:asciiTheme="majorHAnsi" w:hAnsiTheme="majorHAnsi" w:cstheme="majorHAnsi"/>
                <w:b/>
                <w:sz w:val="22"/>
                <w:szCs w:val="22"/>
              </w:rPr>
            </w:pPr>
          </w:p>
          <w:p w14:paraId="6D639B06" w14:textId="77777777" w:rsidR="001A7E09" w:rsidRPr="001A7E09" w:rsidRDefault="001A7E09" w:rsidP="008D3311">
            <w:pPr>
              <w:pStyle w:val="Glava"/>
              <w:tabs>
                <w:tab w:val="clear" w:pos="4536"/>
                <w:tab w:val="clear" w:pos="9072"/>
              </w:tabs>
              <w:jc w:val="both"/>
              <w:rPr>
                <w:rFonts w:asciiTheme="majorHAnsi" w:hAnsiTheme="majorHAnsi" w:cstheme="majorHAnsi"/>
                <w:b/>
                <w:sz w:val="22"/>
                <w:szCs w:val="22"/>
              </w:rPr>
            </w:pPr>
          </w:p>
        </w:tc>
        <w:tc>
          <w:tcPr>
            <w:tcW w:w="4605" w:type="dxa"/>
            <w:shd w:val="clear" w:color="auto" w:fill="auto"/>
          </w:tcPr>
          <w:p w14:paraId="213F158A" w14:textId="77777777" w:rsidR="001A7E09" w:rsidRPr="001A7E09" w:rsidRDefault="001A7E09" w:rsidP="008D3311">
            <w:pPr>
              <w:pStyle w:val="Glava"/>
              <w:tabs>
                <w:tab w:val="clear" w:pos="4536"/>
                <w:tab w:val="clear" w:pos="9072"/>
              </w:tabs>
              <w:jc w:val="both"/>
              <w:rPr>
                <w:rFonts w:asciiTheme="majorHAnsi" w:hAnsiTheme="majorHAnsi" w:cstheme="majorHAnsi"/>
                <w:b/>
                <w:sz w:val="22"/>
                <w:szCs w:val="22"/>
              </w:rPr>
            </w:pPr>
          </w:p>
        </w:tc>
      </w:tr>
      <w:tr w:rsidR="001A7E09" w:rsidRPr="001A7E09" w14:paraId="162CF43C" w14:textId="77777777" w:rsidTr="008D3311">
        <w:tc>
          <w:tcPr>
            <w:tcW w:w="4605" w:type="dxa"/>
            <w:shd w:val="clear" w:color="auto" w:fill="auto"/>
          </w:tcPr>
          <w:p w14:paraId="461CC507" w14:textId="77777777" w:rsidR="001A7E09" w:rsidRPr="001A7E09" w:rsidRDefault="001A7E09" w:rsidP="008D3311">
            <w:pPr>
              <w:pStyle w:val="Glava"/>
              <w:tabs>
                <w:tab w:val="clear" w:pos="4536"/>
                <w:tab w:val="clear" w:pos="9072"/>
              </w:tabs>
              <w:jc w:val="both"/>
              <w:rPr>
                <w:rFonts w:asciiTheme="majorHAnsi" w:hAnsiTheme="majorHAnsi" w:cstheme="majorHAnsi"/>
                <w:b/>
                <w:sz w:val="22"/>
                <w:szCs w:val="22"/>
              </w:rPr>
            </w:pPr>
          </w:p>
          <w:p w14:paraId="58BF841E" w14:textId="77777777" w:rsidR="001A7E09" w:rsidRPr="001A7E09" w:rsidRDefault="001A7E09" w:rsidP="008D3311">
            <w:pPr>
              <w:pStyle w:val="Glava"/>
              <w:tabs>
                <w:tab w:val="clear" w:pos="4536"/>
                <w:tab w:val="clear" w:pos="9072"/>
              </w:tabs>
              <w:jc w:val="both"/>
              <w:rPr>
                <w:rFonts w:asciiTheme="majorHAnsi" w:hAnsiTheme="majorHAnsi" w:cstheme="majorHAnsi"/>
                <w:b/>
                <w:sz w:val="22"/>
                <w:szCs w:val="22"/>
              </w:rPr>
            </w:pPr>
          </w:p>
        </w:tc>
        <w:tc>
          <w:tcPr>
            <w:tcW w:w="4605" w:type="dxa"/>
            <w:shd w:val="clear" w:color="auto" w:fill="auto"/>
          </w:tcPr>
          <w:p w14:paraId="463C664A" w14:textId="77777777" w:rsidR="001A7E09" w:rsidRPr="001A7E09" w:rsidRDefault="001A7E09" w:rsidP="008D3311">
            <w:pPr>
              <w:pStyle w:val="Glava"/>
              <w:tabs>
                <w:tab w:val="clear" w:pos="4536"/>
                <w:tab w:val="clear" w:pos="9072"/>
              </w:tabs>
              <w:jc w:val="both"/>
              <w:rPr>
                <w:rFonts w:asciiTheme="majorHAnsi" w:hAnsiTheme="majorHAnsi" w:cstheme="majorHAnsi"/>
                <w:b/>
                <w:sz w:val="22"/>
                <w:szCs w:val="22"/>
              </w:rPr>
            </w:pPr>
          </w:p>
        </w:tc>
      </w:tr>
      <w:tr w:rsidR="001A7E09" w:rsidRPr="001A7E09" w14:paraId="4136EB13" w14:textId="77777777" w:rsidTr="008D3311">
        <w:tc>
          <w:tcPr>
            <w:tcW w:w="4605" w:type="dxa"/>
            <w:shd w:val="clear" w:color="auto" w:fill="auto"/>
          </w:tcPr>
          <w:p w14:paraId="55A262FC" w14:textId="77777777" w:rsidR="001A7E09" w:rsidRPr="001A7E09" w:rsidRDefault="001A7E09" w:rsidP="008D3311">
            <w:pPr>
              <w:pStyle w:val="Glava"/>
              <w:tabs>
                <w:tab w:val="clear" w:pos="4536"/>
                <w:tab w:val="clear" w:pos="9072"/>
              </w:tabs>
              <w:jc w:val="both"/>
              <w:rPr>
                <w:rFonts w:asciiTheme="majorHAnsi" w:hAnsiTheme="majorHAnsi" w:cstheme="majorHAnsi"/>
                <w:b/>
                <w:sz w:val="22"/>
                <w:szCs w:val="22"/>
              </w:rPr>
            </w:pPr>
          </w:p>
          <w:p w14:paraId="51BC386F" w14:textId="77777777" w:rsidR="001A7E09" w:rsidRPr="001A7E09" w:rsidRDefault="001A7E09" w:rsidP="008D3311">
            <w:pPr>
              <w:pStyle w:val="Glava"/>
              <w:tabs>
                <w:tab w:val="clear" w:pos="4536"/>
                <w:tab w:val="clear" w:pos="9072"/>
              </w:tabs>
              <w:jc w:val="both"/>
              <w:rPr>
                <w:rFonts w:asciiTheme="majorHAnsi" w:hAnsiTheme="majorHAnsi" w:cstheme="majorHAnsi"/>
                <w:b/>
                <w:sz w:val="22"/>
                <w:szCs w:val="22"/>
              </w:rPr>
            </w:pPr>
          </w:p>
        </w:tc>
        <w:tc>
          <w:tcPr>
            <w:tcW w:w="4605" w:type="dxa"/>
            <w:shd w:val="clear" w:color="auto" w:fill="auto"/>
          </w:tcPr>
          <w:p w14:paraId="3CCDE0D4" w14:textId="77777777" w:rsidR="001A7E09" w:rsidRPr="001A7E09" w:rsidRDefault="001A7E09" w:rsidP="008D3311">
            <w:pPr>
              <w:pStyle w:val="Glava"/>
              <w:tabs>
                <w:tab w:val="clear" w:pos="4536"/>
                <w:tab w:val="clear" w:pos="9072"/>
              </w:tabs>
              <w:jc w:val="both"/>
              <w:rPr>
                <w:rFonts w:asciiTheme="majorHAnsi" w:hAnsiTheme="majorHAnsi" w:cstheme="majorHAnsi"/>
                <w:b/>
                <w:sz w:val="22"/>
                <w:szCs w:val="22"/>
              </w:rPr>
            </w:pPr>
          </w:p>
        </w:tc>
      </w:tr>
      <w:tr w:rsidR="001A7E09" w:rsidRPr="001A7E09" w14:paraId="79C942F2" w14:textId="77777777" w:rsidTr="008D3311">
        <w:tc>
          <w:tcPr>
            <w:tcW w:w="4605" w:type="dxa"/>
            <w:shd w:val="clear" w:color="auto" w:fill="auto"/>
          </w:tcPr>
          <w:p w14:paraId="72E50B5F" w14:textId="77777777" w:rsidR="001A7E09" w:rsidRPr="001A7E09" w:rsidRDefault="001A7E09" w:rsidP="008D3311">
            <w:pPr>
              <w:pStyle w:val="Glava"/>
              <w:tabs>
                <w:tab w:val="clear" w:pos="4536"/>
                <w:tab w:val="clear" w:pos="9072"/>
              </w:tabs>
              <w:jc w:val="both"/>
              <w:rPr>
                <w:rFonts w:asciiTheme="majorHAnsi" w:hAnsiTheme="majorHAnsi" w:cstheme="majorHAnsi"/>
                <w:b/>
                <w:sz w:val="22"/>
                <w:szCs w:val="22"/>
              </w:rPr>
            </w:pPr>
          </w:p>
          <w:p w14:paraId="57F222B0" w14:textId="77777777" w:rsidR="001A7E09" w:rsidRPr="001A7E09" w:rsidRDefault="001A7E09" w:rsidP="008D3311">
            <w:pPr>
              <w:pStyle w:val="Glava"/>
              <w:tabs>
                <w:tab w:val="clear" w:pos="4536"/>
                <w:tab w:val="clear" w:pos="9072"/>
              </w:tabs>
              <w:jc w:val="both"/>
              <w:rPr>
                <w:rFonts w:asciiTheme="majorHAnsi" w:hAnsiTheme="majorHAnsi" w:cstheme="majorHAnsi"/>
                <w:b/>
                <w:sz w:val="22"/>
                <w:szCs w:val="22"/>
              </w:rPr>
            </w:pPr>
          </w:p>
        </w:tc>
        <w:tc>
          <w:tcPr>
            <w:tcW w:w="4605" w:type="dxa"/>
            <w:shd w:val="clear" w:color="auto" w:fill="auto"/>
          </w:tcPr>
          <w:p w14:paraId="7F29986B" w14:textId="77777777" w:rsidR="001A7E09" w:rsidRPr="001A7E09" w:rsidRDefault="001A7E09" w:rsidP="008D3311">
            <w:pPr>
              <w:pStyle w:val="Glava"/>
              <w:tabs>
                <w:tab w:val="clear" w:pos="4536"/>
                <w:tab w:val="clear" w:pos="9072"/>
              </w:tabs>
              <w:jc w:val="both"/>
              <w:rPr>
                <w:rFonts w:asciiTheme="majorHAnsi" w:hAnsiTheme="majorHAnsi" w:cstheme="majorHAnsi"/>
                <w:b/>
                <w:sz w:val="22"/>
                <w:szCs w:val="22"/>
              </w:rPr>
            </w:pPr>
          </w:p>
        </w:tc>
      </w:tr>
    </w:tbl>
    <w:p w14:paraId="391A2457" w14:textId="3684EE00" w:rsidR="001A7E09" w:rsidRDefault="001A7E09" w:rsidP="001A7E09">
      <w:pPr>
        <w:pStyle w:val="Glava"/>
        <w:tabs>
          <w:tab w:val="clear" w:pos="4536"/>
          <w:tab w:val="clear" w:pos="9072"/>
        </w:tabs>
        <w:jc w:val="both"/>
        <w:rPr>
          <w:rFonts w:asciiTheme="majorHAnsi" w:hAnsiTheme="majorHAnsi" w:cstheme="majorHAnsi"/>
          <w:b/>
          <w:sz w:val="22"/>
          <w:szCs w:val="22"/>
        </w:rPr>
      </w:pPr>
    </w:p>
    <w:p w14:paraId="24AB36ED" w14:textId="77777777" w:rsidR="000E66B6" w:rsidRPr="001A7E09" w:rsidRDefault="000E66B6" w:rsidP="001A7E09">
      <w:pPr>
        <w:pStyle w:val="Glava"/>
        <w:tabs>
          <w:tab w:val="clear" w:pos="4536"/>
          <w:tab w:val="clear" w:pos="9072"/>
        </w:tabs>
        <w:jc w:val="both"/>
        <w:rPr>
          <w:rFonts w:asciiTheme="majorHAnsi" w:hAnsiTheme="majorHAnsi" w:cstheme="majorHAnsi"/>
          <w:b/>
          <w:sz w:val="22"/>
          <w:szCs w:val="22"/>
        </w:rPr>
      </w:pPr>
    </w:p>
    <w:p w14:paraId="0B1BB5A7" w14:textId="21ACF34C" w:rsidR="000E66B6" w:rsidRPr="000E66B6" w:rsidRDefault="000E66B6" w:rsidP="001A7E09">
      <w:pPr>
        <w:pStyle w:val="Glava"/>
        <w:tabs>
          <w:tab w:val="clear" w:pos="4536"/>
          <w:tab w:val="clear" w:pos="9072"/>
        </w:tabs>
        <w:jc w:val="both"/>
        <w:rPr>
          <w:rFonts w:asciiTheme="majorHAnsi" w:hAnsiTheme="majorHAnsi" w:cstheme="majorHAnsi"/>
          <w:bCs/>
          <w:sz w:val="22"/>
          <w:szCs w:val="22"/>
          <w:lang w:val="sl-SI"/>
        </w:rPr>
      </w:pPr>
      <w:bookmarkStart w:id="3" w:name="_Hlk104988717"/>
      <w:r w:rsidRPr="000E66B6">
        <w:rPr>
          <w:rFonts w:asciiTheme="majorHAnsi" w:hAnsiTheme="majorHAnsi" w:cstheme="majorHAnsi"/>
          <w:bCs/>
          <w:sz w:val="22"/>
          <w:szCs w:val="22"/>
          <w:lang w:val="sl-SI"/>
        </w:rPr>
        <w:t>Gospodarski subjekt sodi med MSP, kot je opredeljeno v Priporočilu Komisije 2003/361/ES</w:t>
      </w:r>
    </w:p>
    <w:p w14:paraId="784F3E69" w14:textId="02FE6CED" w:rsidR="007A7997" w:rsidRPr="000E66B6" w:rsidRDefault="007A7997" w:rsidP="001A7E09">
      <w:pPr>
        <w:pStyle w:val="Glava"/>
        <w:tabs>
          <w:tab w:val="clear" w:pos="4536"/>
          <w:tab w:val="clear" w:pos="9072"/>
        </w:tabs>
        <w:jc w:val="both"/>
        <w:rPr>
          <w:rFonts w:asciiTheme="majorHAnsi" w:hAnsiTheme="majorHAnsi" w:cstheme="majorHAnsi"/>
          <w:bCs/>
          <w:sz w:val="22"/>
          <w:szCs w:val="22"/>
        </w:rPr>
      </w:pPr>
    </w:p>
    <w:p w14:paraId="75A56A0E" w14:textId="137212AD" w:rsidR="000E66B6" w:rsidRPr="000E66B6" w:rsidRDefault="000E66B6" w:rsidP="001A7E09">
      <w:pPr>
        <w:pStyle w:val="Glava"/>
        <w:tabs>
          <w:tab w:val="clear" w:pos="4536"/>
          <w:tab w:val="clear" w:pos="9072"/>
        </w:tabs>
        <w:jc w:val="both"/>
        <w:rPr>
          <w:rFonts w:asciiTheme="majorHAnsi" w:hAnsiTheme="majorHAnsi" w:cstheme="majorHAnsi"/>
          <w:bCs/>
          <w:sz w:val="22"/>
          <w:szCs w:val="22"/>
          <w:lang w:val="sl-SI"/>
        </w:rPr>
      </w:pPr>
      <w:r w:rsidRPr="000E66B6">
        <w:rPr>
          <w:rFonts w:asciiTheme="majorHAnsi" w:hAnsiTheme="majorHAnsi" w:cstheme="majorHAnsi"/>
          <w:bCs/>
          <w:sz w:val="22"/>
          <w:szCs w:val="22"/>
          <w:lang w:val="sl-SI"/>
        </w:rPr>
        <w:t>DA                                             NE</w:t>
      </w:r>
    </w:p>
    <w:bookmarkEnd w:id="3"/>
    <w:p w14:paraId="6ECCA065" w14:textId="1A43283A" w:rsidR="007A7997" w:rsidRPr="000E66B6" w:rsidRDefault="007A7997" w:rsidP="001A7E09">
      <w:pPr>
        <w:pStyle w:val="Glava"/>
        <w:tabs>
          <w:tab w:val="clear" w:pos="4536"/>
          <w:tab w:val="clear" w:pos="9072"/>
        </w:tabs>
        <w:jc w:val="both"/>
        <w:rPr>
          <w:rFonts w:asciiTheme="majorHAnsi" w:hAnsiTheme="majorHAnsi" w:cstheme="majorHAnsi"/>
          <w:bCs/>
          <w:sz w:val="22"/>
          <w:szCs w:val="22"/>
        </w:rPr>
      </w:pPr>
    </w:p>
    <w:p w14:paraId="1D6B0773" w14:textId="32192692" w:rsidR="000E66B6" w:rsidRDefault="000E66B6" w:rsidP="001A7E09">
      <w:pPr>
        <w:pStyle w:val="Glava"/>
        <w:tabs>
          <w:tab w:val="clear" w:pos="4536"/>
          <w:tab w:val="clear" w:pos="9072"/>
        </w:tabs>
        <w:jc w:val="both"/>
        <w:rPr>
          <w:rFonts w:asciiTheme="majorHAnsi" w:hAnsiTheme="majorHAnsi" w:cstheme="majorHAnsi"/>
          <w:b/>
          <w:sz w:val="22"/>
          <w:szCs w:val="22"/>
        </w:rPr>
      </w:pPr>
    </w:p>
    <w:p w14:paraId="09E9837D" w14:textId="6AA92165" w:rsidR="000E66B6" w:rsidRDefault="000E66B6" w:rsidP="001A7E09">
      <w:pPr>
        <w:pStyle w:val="Glava"/>
        <w:tabs>
          <w:tab w:val="clear" w:pos="4536"/>
          <w:tab w:val="clear" w:pos="9072"/>
        </w:tabs>
        <w:jc w:val="both"/>
        <w:rPr>
          <w:rFonts w:asciiTheme="majorHAnsi" w:hAnsiTheme="majorHAnsi" w:cstheme="majorHAnsi"/>
          <w:b/>
          <w:sz w:val="22"/>
          <w:szCs w:val="22"/>
        </w:rPr>
      </w:pPr>
    </w:p>
    <w:p w14:paraId="757302D2" w14:textId="5840180A" w:rsidR="000E66B6" w:rsidRDefault="000E66B6" w:rsidP="001A7E09">
      <w:pPr>
        <w:pStyle w:val="Glava"/>
        <w:tabs>
          <w:tab w:val="clear" w:pos="4536"/>
          <w:tab w:val="clear" w:pos="9072"/>
        </w:tabs>
        <w:jc w:val="both"/>
        <w:rPr>
          <w:rFonts w:asciiTheme="majorHAnsi" w:hAnsiTheme="majorHAnsi" w:cstheme="majorHAnsi"/>
          <w:b/>
          <w:sz w:val="22"/>
          <w:szCs w:val="22"/>
        </w:rPr>
      </w:pPr>
    </w:p>
    <w:p w14:paraId="2DE72B40" w14:textId="77777777" w:rsidR="000E66B6" w:rsidRDefault="000E66B6" w:rsidP="001A7E09">
      <w:pPr>
        <w:pStyle w:val="Glava"/>
        <w:tabs>
          <w:tab w:val="clear" w:pos="4536"/>
          <w:tab w:val="clear" w:pos="9072"/>
        </w:tabs>
        <w:jc w:val="both"/>
        <w:rPr>
          <w:rFonts w:asciiTheme="majorHAnsi" w:hAnsiTheme="majorHAnsi" w:cstheme="majorHAnsi"/>
          <w:b/>
          <w:sz w:val="22"/>
          <w:szCs w:val="22"/>
        </w:rPr>
      </w:pPr>
    </w:p>
    <w:p w14:paraId="3C9E218B" w14:textId="77777777" w:rsidR="000E66B6" w:rsidRPr="001A7E09" w:rsidRDefault="000E66B6" w:rsidP="001A7E09">
      <w:pPr>
        <w:pStyle w:val="Glava"/>
        <w:tabs>
          <w:tab w:val="clear" w:pos="4536"/>
          <w:tab w:val="clear" w:pos="9072"/>
        </w:tabs>
        <w:jc w:val="both"/>
        <w:rPr>
          <w:rFonts w:asciiTheme="majorHAnsi" w:hAnsiTheme="majorHAnsi" w:cstheme="majorHAnsi"/>
          <w:b/>
          <w:sz w:val="22"/>
          <w:szCs w:val="22"/>
        </w:rPr>
      </w:pPr>
    </w:p>
    <w:p w14:paraId="6B1518C0" w14:textId="77777777" w:rsidR="001A7E09" w:rsidRPr="001A7E09" w:rsidRDefault="001A7E09" w:rsidP="000943A5">
      <w:pPr>
        <w:pStyle w:val="Glava"/>
        <w:numPr>
          <w:ilvl w:val="0"/>
          <w:numId w:val="74"/>
        </w:numPr>
        <w:tabs>
          <w:tab w:val="clear" w:pos="4536"/>
          <w:tab w:val="clear" w:pos="9072"/>
        </w:tabs>
        <w:overflowPunct w:val="0"/>
        <w:autoSpaceDE w:val="0"/>
        <w:autoSpaceDN w:val="0"/>
        <w:adjustRightInd w:val="0"/>
        <w:jc w:val="both"/>
        <w:textAlignment w:val="baseline"/>
        <w:rPr>
          <w:rFonts w:asciiTheme="majorHAnsi" w:hAnsiTheme="majorHAnsi" w:cstheme="majorHAnsi"/>
          <w:b/>
          <w:sz w:val="22"/>
          <w:szCs w:val="22"/>
          <w:u w:val="single"/>
        </w:rPr>
      </w:pPr>
      <w:bookmarkStart w:id="4" w:name="_Hlk525215108"/>
      <w:r w:rsidRPr="001A7E09">
        <w:rPr>
          <w:rFonts w:asciiTheme="majorHAnsi" w:hAnsiTheme="majorHAnsi" w:cstheme="majorHAnsi"/>
          <w:b/>
          <w:sz w:val="22"/>
          <w:szCs w:val="22"/>
          <w:u w:val="single"/>
        </w:rPr>
        <w:t xml:space="preserve">NAČIN IZVAJANJA DEL </w:t>
      </w:r>
    </w:p>
    <w:p w14:paraId="236370C4" w14:textId="77777777" w:rsidR="001A7E09" w:rsidRPr="001A7E09" w:rsidRDefault="001A7E09" w:rsidP="001A7E09">
      <w:pPr>
        <w:pStyle w:val="Glava"/>
        <w:tabs>
          <w:tab w:val="clear" w:pos="4536"/>
          <w:tab w:val="clear" w:pos="9072"/>
        </w:tabs>
        <w:jc w:val="both"/>
        <w:rPr>
          <w:rFonts w:asciiTheme="majorHAnsi" w:hAnsiTheme="majorHAnsi" w:cstheme="majorHAnsi"/>
          <w:sz w:val="22"/>
          <w:szCs w:val="22"/>
        </w:rPr>
      </w:pPr>
    </w:p>
    <w:p w14:paraId="38E9E226" w14:textId="77777777" w:rsidR="001A7E09" w:rsidRPr="001A7E09" w:rsidRDefault="001A7E09" w:rsidP="001A7E09">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Izjavljamo, da bomo prevzete pogodbene obveznosti opravili:</w:t>
      </w:r>
    </w:p>
    <w:p w14:paraId="7F95A890" w14:textId="77777777" w:rsidR="001A7E09" w:rsidRPr="001A7E09" w:rsidRDefault="001A7E09" w:rsidP="000943A5">
      <w:pPr>
        <w:pStyle w:val="Glava"/>
        <w:numPr>
          <w:ilvl w:val="1"/>
          <w:numId w:val="74"/>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Samostojno, brez podizvajalcev</w:t>
      </w:r>
    </w:p>
    <w:p w14:paraId="2B709792" w14:textId="77777777" w:rsidR="001A7E09" w:rsidRPr="001A7E09" w:rsidRDefault="001A7E09" w:rsidP="000943A5">
      <w:pPr>
        <w:pStyle w:val="Glava"/>
        <w:numPr>
          <w:ilvl w:val="1"/>
          <w:numId w:val="74"/>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 partnerji v skupni ponudbi – priloga OBR-1A</w:t>
      </w:r>
    </w:p>
    <w:p w14:paraId="19738E3D" w14:textId="77777777" w:rsidR="001A7E09" w:rsidRPr="001A7E09" w:rsidRDefault="001A7E09" w:rsidP="000943A5">
      <w:pPr>
        <w:pStyle w:val="Glava"/>
        <w:numPr>
          <w:ilvl w:val="1"/>
          <w:numId w:val="74"/>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 podizvajalci</w:t>
      </w:r>
    </w:p>
    <w:p w14:paraId="0124779B" w14:textId="77777777" w:rsidR="001A7E09" w:rsidRPr="001A7E09" w:rsidRDefault="001A7E09" w:rsidP="000943A5">
      <w:pPr>
        <w:pStyle w:val="Glava"/>
        <w:numPr>
          <w:ilvl w:val="1"/>
          <w:numId w:val="74"/>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 podizvajalcem, ki v razmerju do nas izpolnjuje kriterije za povezano družbo po Zakonu o gospodarskih družbah</w:t>
      </w:r>
    </w:p>
    <w:p w14:paraId="6F0D26AF" w14:textId="77777777" w:rsidR="001A7E09" w:rsidRPr="001A7E09" w:rsidRDefault="001A7E09" w:rsidP="001A7E09">
      <w:pPr>
        <w:pStyle w:val="Glava"/>
        <w:tabs>
          <w:tab w:val="clear" w:pos="4536"/>
          <w:tab w:val="clear" w:pos="9072"/>
        </w:tabs>
        <w:jc w:val="both"/>
        <w:rPr>
          <w:rFonts w:asciiTheme="majorHAnsi" w:hAnsiTheme="majorHAnsi" w:cstheme="majorHAnsi"/>
          <w:sz w:val="22"/>
          <w:szCs w:val="22"/>
        </w:rPr>
      </w:pPr>
    </w:p>
    <w:p w14:paraId="6691FC50" w14:textId="77777777" w:rsidR="001A7E09" w:rsidRPr="001A7E09" w:rsidRDefault="001A7E09" w:rsidP="001A7E09">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Izjavljamo, da bomo sami izvedli _____% pogodbenih obveznosti, partner _____% pogodbenih obveznosti, podizvajalcem pa oddali _____% pogodbenih obveznosti. (izpolniti v primeru podizvajalcev) </w:t>
      </w:r>
    </w:p>
    <w:p w14:paraId="09896E4B" w14:textId="77777777" w:rsidR="001A7E09" w:rsidRPr="001A7E09" w:rsidRDefault="001A7E09" w:rsidP="001A7E09">
      <w:pPr>
        <w:pStyle w:val="Glava"/>
        <w:tabs>
          <w:tab w:val="clear" w:pos="4536"/>
          <w:tab w:val="clear" w:pos="9072"/>
        </w:tabs>
        <w:jc w:val="both"/>
        <w:rPr>
          <w:rFonts w:asciiTheme="majorHAnsi" w:hAnsiTheme="majorHAnsi" w:cstheme="majorHAnsi"/>
          <w:sz w:val="22"/>
          <w:szCs w:val="22"/>
        </w:rPr>
      </w:pPr>
    </w:p>
    <w:p w14:paraId="7858F5EE" w14:textId="77777777" w:rsidR="001A7E09" w:rsidRPr="001A7E09" w:rsidRDefault="001A7E09" w:rsidP="001A7E09">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ZAVEZUJEMO SE, da bomo v skladu s pogoji te dokumentacije v zvezi z oddajo javnega naročila pravočasno sklenili pogodbe s podizvajalci. </w:t>
      </w:r>
    </w:p>
    <w:bookmarkEnd w:id="4"/>
    <w:p w14:paraId="07DF9EA1" w14:textId="77777777" w:rsidR="001A7E09" w:rsidRPr="001A7E09" w:rsidRDefault="001A7E09" w:rsidP="001A7E09">
      <w:pPr>
        <w:pStyle w:val="Glava"/>
        <w:tabs>
          <w:tab w:val="clear" w:pos="4536"/>
          <w:tab w:val="clear" w:pos="9072"/>
        </w:tabs>
        <w:jc w:val="both"/>
        <w:rPr>
          <w:rFonts w:asciiTheme="majorHAnsi" w:hAnsiTheme="majorHAnsi" w:cstheme="majorHAnsi"/>
          <w:sz w:val="22"/>
          <w:szCs w:val="22"/>
        </w:rPr>
      </w:pPr>
    </w:p>
    <w:p w14:paraId="28D54102" w14:textId="77777777" w:rsidR="001A7E09" w:rsidRPr="001A7E09" w:rsidRDefault="001A7E09" w:rsidP="000943A5">
      <w:pPr>
        <w:numPr>
          <w:ilvl w:val="0"/>
          <w:numId w:val="74"/>
        </w:numPr>
        <w:jc w:val="both"/>
        <w:rPr>
          <w:rFonts w:asciiTheme="majorHAnsi" w:hAnsiTheme="majorHAnsi" w:cstheme="majorHAnsi"/>
          <w:b/>
          <w:u w:val="single"/>
        </w:rPr>
      </w:pPr>
      <w:r w:rsidRPr="001A7E09">
        <w:rPr>
          <w:rFonts w:asciiTheme="majorHAnsi" w:hAnsiTheme="majorHAnsi" w:cstheme="majorHAnsi"/>
          <w:b/>
          <w:u w:val="single"/>
        </w:rPr>
        <w:t xml:space="preserve">VELJAVNOST PONUDBE </w:t>
      </w:r>
    </w:p>
    <w:p w14:paraId="182BBE40" w14:textId="77777777" w:rsidR="001A7E09" w:rsidRPr="001A7E09" w:rsidRDefault="001A7E09" w:rsidP="001A7E09">
      <w:pPr>
        <w:ind w:left="360"/>
        <w:jc w:val="both"/>
        <w:rPr>
          <w:rFonts w:asciiTheme="majorHAnsi" w:hAnsiTheme="majorHAnsi" w:cstheme="majorHAnsi"/>
        </w:rPr>
      </w:pPr>
      <w:r w:rsidRPr="001A7E09">
        <w:rPr>
          <w:rFonts w:asciiTheme="majorHAnsi" w:hAnsiTheme="majorHAnsi" w:cstheme="majorHAnsi"/>
        </w:rPr>
        <w:t xml:space="preserve">Ponudba je veljavna najmanj do _______. V primeru vloženega zahtevka za revizijo smo vezani na ponudbo do sklenitve pogodbe oziroma drugačne odločitve naročnika ali Državne revizijske komisije. </w:t>
      </w:r>
    </w:p>
    <w:p w14:paraId="612E4C87" w14:textId="77777777" w:rsidR="001A7E09" w:rsidRPr="001A7E09" w:rsidRDefault="001A7E09" w:rsidP="001A7E09">
      <w:pPr>
        <w:ind w:left="360"/>
        <w:jc w:val="both"/>
        <w:rPr>
          <w:rFonts w:asciiTheme="majorHAnsi" w:hAnsiTheme="majorHAnsi" w:cstheme="majorHAnsi"/>
          <w:b/>
          <w:u w:val="single"/>
        </w:rPr>
      </w:pPr>
    </w:p>
    <w:p w14:paraId="483AC87C" w14:textId="77777777" w:rsidR="001A7E09" w:rsidRPr="001A7E09" w:rsidRDefault="001A7E09" w:rsidP="001A7E09">
      <w:pPr>
        <w:ind w:left="360"/>
        <w:jc w:val="both"/>
        <w:rPr>
          <w:rFonts w:asciiTheme="majorHAnsi" w:hAnsiTheme="majorHAnsi" w:cstheme="majorHAnsi"/>
        </w:rPr>
      </w:pPr>
      <w:r w:rsidRPr="001A7E09">
        <w:rPr>
          <w:rFonts w:asciiTheme="majorHAnsi" w:hAnsiTheme="majorHAnsi" w:cstheme="majorHAnsi"/>
        </w:rPr>
        <w:t>Ime in naslov pooblaščenca v Republiki Sloveniji za vročitve</w:t>
      </w:r>
    </w:p>
    <w:p w14:paraId="122A170A" w14:textId="77777777" w:rsidR="001A7E09" w:rsidRPr="001A7E09" w:rsidRDefault="001A7E09" w:rsidP="001A7E09">
      <w:pPr>
        <w:ind w:left="360"/>
        <w:jc w:val="both"/>
        <w:rPr>
          <w:rFonts w:asciiTheme="majorHAnsi" w:hAnsiTheme="majorHAnsi" w:cstheme="majorHAnsi"/>
        </w:rPr>
      </w:pPr>
      <w:r w:rsidRPr="001A7E09">
        <w:rPr>
          <w:rFonts w:asciiTheme="majorHAnsi" w:hAnsiTheme="majorHAnsi" w:cstheme="majorHAnsi"/>
        </w:rPr>
        <w:t>______________________________________________________________________________________________________________________________________________</w:t>
      </w:r>
    </w:p>
    <w:p w14:paraId="73C293E0" w14:textId="77777777" w:rsidR="001A7E09" w:rsidRPr="001A7E09" w:rsidRDefault="001A7E09" w:rsidP="001A7E09">
      <w:pPr>
        <w:jc w:val="both"/>
        <w:rPr>
          <w:rFonts w:asciiTheme="majorHAnsi" w:hAnsiTheme="majorHAnsi" w:cstheme="majorHAnsi"/>
        </w:rPr>
      </w:pPr>
      <w:r w:rsidRPr="001A7E09">
        <w:rPr>
          <w:rFonts w:asciiTheme="majorHAnsi" w:hAnsiTheme="majorHAnsi" w:cstheme="majorHAnsi"/>
        </w:rPr>
        <w:t xml:space="preserve">        (izpolni ponudnik, ki ima sedež izven Republike Slovenije)</w:t>
      </w:r>
    </w:p>
    <w:p w14:paraId="0AAFEFE4" w14:textId="77777777" w:rsidR="001A7E09" w:rsidRPr="001A7E09" w:rsidRDefault="001A7E09" w:rsidP="001A7E09">
      <w:pPr>
        <w:pStyle w:val="Glava"/>
        <w:tabs>
          <w:tab w:val="clear" w:pos="4536"/>
          <w:tab w:val="clear" w:pos="9072"/>
        </w:tabs>
        <w:jc w:val="both"/>
        <w:rPr>
          <w:rFonts w:asciiTheme="majorHAnsi" w:hAnsiTheme="majorHAnsi" w:cstheme="majorHAnsi"/>
          <w:sz w:val="22"/>
          <w:szCs w:val="22"/>
        </w:rPr>
      </w:pPr>
    </w:p>
    <w:tbl>
      <w:tblPr>
        <w:tblW w:w="0" w:type="auto"/>
        <w:jc w:val="center"/>
        <w:tblLook w:val="01E0" w:firstRow="1" w:lastRow="1" w:firstColumn="1" w:lastColumn="1" w:noHBand="0" w:noVBand="0"/>
      </w:tblPr>
      <w:tblGrid>
        <w:gridCol w:w="113"/>
        <w:gridCol w:w="2135"/>
        <w:gridCol w:w="775"/>
        <w:gridCol w:w="1595"/>
        <w:gridCol w:w="1428"/>
        <w:gridCol w:w="3024"/>
      </w:tblGrid>
      <w:tr w:rsidR="001A7E09" w:rsidRPr="001A7E09" w14:paraId="65EC84EC" w14:textId="77777777" w:rsidTr="003D4D48">
        <w:trPr>
          <w:trHeight w:val="567"/>
          <w:jc w:val="center"/>
        </w:trPr>
        <w:tc>
          <w:tcPr>
            <w:tcW w:w="3023" w:type="dxa"/>
            <w:gridSpan w:val="3"/>
          </w:tcPr>
          <w:p w14:paraId="1A92A684" w14:textId="4E1820DE" w:rsidR="001A7E09" w:rsidRPr="001A7E09" w:rsidRDefault="001A7E09" w:rsidP="008D3311">
            <w:pPr>
              <w:jc w:val="both"/>
              <w:rPr>
                <w:rFonts w:asciiTheme="majorHAnsi" w:hAnsiTheme="majorHAnsi" w:cstheme="majorHAnsi"/>
              </w:rPr>
            </w:pPr>
          </w:p>
        </w:tc>
        <w:tc>
          <w:tcPr>
            <w:tcW w:w="3023" w:type="dxa"/>
            <w:gridSpan w:val="2"/>
          </w:tcPr>
          <w:p w14:paraId="070AE1A2" w14:textId="1B3EAA4E" w:rsidR="001A7E09" w:rsidRPr="001A7E09" w:rsidRDefault="001A7E09" w:rsidP="008D3311">
            <w:pPr>
              <w:jc w:val="both"/>
              <w:rPr>
                <w:rFonts w:asciiTheme="majorHAnsi" w:hAnsiTheme="majorHAnsi" w:cstheme="majorHAnsi"/>
              </w:rPr>
            </w:pPr>
          </w:p>
        </w:tc>
        <w:tc>
          <w:tcPr>
            <w:tcW w:w="3024" w:type="dxa"/>
          </w:tcPr>
          <w:p w14:paraId="477EC8DC" w14:textId="1263D713" w:rsidR="001A7E09" w:rsidRPr="001A7E09" w:rsidRDefault="001A7E09" w:rsidP="008D3311">
            <w:pPr>
              <w:jc w:val="both"/>
              <w:rPr>
                <w:rFonts w:asciiTheme="majorHAnsi" w:hAnsiTheme="majorHAnsi" w:cstheme="majorHAnsi"/>
              </w:rPr>
            </w:pPr>
          </w:p>
        </w:tc>
      </w:tr>
      <w:tr w:rsidR="003D4D48" w:rsidRPr="00376653" w14:paraId="1E62BF29" w14:textId="77777777" w:rsidTr="003D4D48">
        <w:tblPrEx>
          <w:jc w:val="left"/>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Ex>
        <w:trPr>
          <w:gridBefore w:val="1"/>
          <w:wBefore w:w="113" w:type="dxa"/>
          <w:trHeight w:val="737"/>
        </w:trPr>
        <w:tc>
          <w:tcPr>
            <w:tcW w:w="2135" w:type="dxa"/>
          </w:tcPr>
          <w:p w14:paraId="681C285B" w14:textId="77777777" w:rsidR="003D4D48" w:rsidRPr="00376653" w:rsidRDefault="003D4D48" w:rsidP="008D3311">
            <w:pPr>
              <w:rPr>
                <w:rFonts w:asciiTheme="majorHAnsi" w:hAnsiTheme="majorHAnsi" w:cs="Arial"/>
              </w:rPr>
            </w:pPr>
            <w:r w:rsidRPr="00376653">
              <w:rPr>
                <w:rFonts w:asciiTheme="majorHAnsi" w:hAnsiTheme="majorHAnsi" w:cs="Arial"/>
              </w:rPr>
              <w:t>KRAJ</w:t>
            </w:r>
          </w:p>
          <w:p w14:paraId="1B451FF3" w14:textId="77777777" w:rsidR="003D4D48" w:rsidRPr="00376653" w:rsidRDefault="003D4D48" w:rsidP="008D3311">
            <w:pPr>
              <w:rPr>
                <w:rFonts w:asciiTheme="majorHAnsi" w:hAnsiTheme="majorHAnsi" w:cs="Arial"/>
              </w:rPr>
            </w:pPr>
          </w:p>
        </w:tc>
        <w:tc>
          <w:tcPr>
            <w:tcW w:w="2370" w:type="dxa"/>
            <w:gridSpan w:val="2"/>
            <w:vMerge w:val="restart"/>
          </w:tcPr>
          <w:p w14:paraId="45E76E8A" w14:textId="77777777" w:rsidR="003D4D48" w:rsidRPr="00376653" w:rsidRDefault="003D4D48" w:rsidP="008D3311">
            <w:pPr>
              <w:rPr>
                <w:rFonts w:asciiTheme="majorHAnsi" w:hAnsiTheme="majorHAnsi" w:cs="Arial"/>
              </w:rPr>
            </w:pPr>
            <w:r w:rsidRPr="00376653">
              <w:rPr>
                <w:rFonts w:asciiTheme="majorHAnsi" w:hAnsiTheme="majorHAnsi" w:cs="Arial"/>
              </w:rPr>
              <w:t>ŽIG</w:t>
            </w:r>
          </w:p>
        </w:tc>
        <w:tc>
          <w:tcPr>
            <w:tcW w:w="4447" w:type="dxa"/>
            <w:gridSpan w:val="2"/>
            <w:vMerge w:val="restart"/>
          </w:tcPr>
          <w:p w14:paraId="5A8885FD" w14:textId="77777777" w:rsidR="003D4D48" w:rsidRPr="00376653" w:rsidRDefault="003D4D48" w:rsidP="008D3311">
            <w:pPr>
              <w:rPr>
                <w:rFonts w:asciiTheme="majorHAnsi" w:hAnsiTheme="majorHAnsi" w:cs="Arial"/>
              </w:rPr>
            </w:pPr>
            <w:r w:rsidRPr="00376653">
              <w:rPr>
                <w:rFonts w:asciiTheme="majorHAnsi" w:hAnsiTheme="majorHAnsi" w:cs="Arial"/>
              </w:rPr>
              <w:t>PONUDNIK/VODILNI PARTNER</w:t>
            </w:r>
          </w:p>
          <w:p w14:paraId="42891D4B" w14:textId="77777777" w:rsidR="003D4D48" w:rsidRPr="00376653" w:rsidRDefault="003D4D48" w:rsidP="008D3311">
            <w:pPr>
              <w:rPr>
                <w:rFonts w:asciiTheme="majorHAnsi" w:hAnsiTheme="majorHAnsi" w:cs="Arial"/>
              </w:rPr>
            </w:pPr>
            <w:r w:rsidRPr="00376653">
              <w:rPr>
                <w:rFonts w:asciiTheme="majorHAnsi" w:hAnsiTheme="majorHAnsi" w:cs="Arial"/>
              </w:rPr>
              <w:t xml:space="preserve">ime in priimek zakonitega zastopnika </w:t>
            </w:r>
          </w:p>
          <w:p w14:paraId="21358CAE" w14:textId="77777777" w:rsidR="003D4D48" w:rsidRPr="00376653" w:rsidRDefault="003D4D48" w:rsidP="008D3311">
            <w:pPr>
              <w:rPr>
                <w:rFonts w:asciiTheme="majorHAnsi" w:hAnsiTheme="majorHAnsi" w:cs="Arial"/>
              </w:rPr>
            </w:pPr>
            <w:r w:rsidRPr="00376653">
              <w:rPr>
                <w:rFonts w:asciiTheme="majorHAnsi" w:hAnsiTheme="majorHAnsi" w:cs="Arial"/>
              </w:rPr>
              <w:t>in podpis</w:t>
            </w:r>
          </w:p>
        </w:tc>
      </w:tr>
      <w:tr w:rsidR="003D4D48" w:rsidRPr="00376653" w14:paraId="230FA09B" w14:textId="77777777" w:rsidTr="003D4D48">
        <w:tblPrEx>
          <w:jc w:val="left"/>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Ex>
        <w:trPr>
          <w:gridBefore w:val="1"/>
          <w:wBefore w:w="113" w:type="dxa"/>
          <w:trHeight w:val="737"/>
        </w:trPr>
        <w:tc>
          <w:tcPr>
            <w:tcW w:w="2135" w:type="dxa"/>
          </w:tcPr>
          <w:p w14:paraId="4D4C5A77" w14:textId="77777777" w:rsidR="003D4D48" w:rsidRPr="00376653" w:rsidRDefault="003D4D48" w:rsidP="008D3311">
            <w:pPr>
              <w:rPr>
                <w:rFonts w:asciiTheme="majorHAnsi" w:hAnsiTheme="majorHAnsi" w:cs="Arial"/>
              </w:rPr>
            </w:pPr>
            <w:r w:rsidRPr="00376653">
              <w:rPr>
                <w:rFonts w:asciiTheme="majorHAnsi" w:hAnsiTheme="majorHAnsi" w:cs="Arial"/>
              </w:rPr>
              <w:t>DATUM</w:t>
            </w:r>
          </w:p>
        </w:tc>
        <w:tc>
          <w:tcPr>
            <w:tcW w:w="2370" w:type="dxa"/>
            <w:gridSpan w:val="2"/>
            <w:vMerge/>
            <w:vAlign w:val="bottom"/>
          </w:tcPr>
          <w:p w14:paraId="05376784" w14:textId="77777777" w:rsidR="003D4D48" w:rsidRPr="00376653" w:rsidRDefault="003D4D48" w:rsidP="008D3311">
            <w:pPr>
              <w:rPr>
                <w:rFonts w:asciiTheme="majorHAnsi" w:hAnsiTheme="majorHAnsi" w:cs="Arial"/>
              </w:rPr>
            </w:pPr>
          </w:p>
        </w:tc>
        <w:tc>
          <w:tcPr>
            <w:tcW w:w="4447" w:type="dxa"/>
            <w:gridSpan w:val="2"/>
            <w:vMerge/>
            <w:shd w:val="pct10" w:color="auto" w:fill="auto"/>
            <w:vAlign w:val="bottom"/>
          </w:tcPr>
          <w:p w14:paraId="398AF617" w14:textId="77777777" w:rsidR="003D4D48" w:rsidRPr="00376653" w:rsidRDefault="003D4D48" w:rsidP="008D3311">
            <w:pPr>
              <w:rPr>
                <w:rFonts w:asciiTheme="majorHAnsi" w:hAnsiTheme="majorHAnsi" w:cs="Arial"/>
              </w:rPr>
            </w:pPr>
          </w:p>
        </w:tc>
      </w:tr>
    </w:tbl>
    <w:p w14:paraId="16731BA0" w14:textId="77777777" w:rsidR="000E66B6" w:rsidRDefault="000E66B6" w:rsidP="001A7E09">
      <w:pPr>
        <w:pStyle w:val="Glava"/>
        <w:tabs>
          <w:tab w:val="clear" w:pos="4536"/>
          <w:tab w:val="clear" w:pos="9072"/>
        </w:tabs>
        <w:jc w:val="both"/>
        <w:rPr>
          <w:rFonts w:asciiTheme="majorHAnsi" w:hAnsiTheme="majorHAnsi" w:cstheme="majorHAnsi"/>
          <w:sz w:val="22"/>
          <w:szCs w:val="22"/>
        </w:rPr>
      </w:pPr>
    </w:p>
    <w:p w14:paraId="296E31E1" w14:textId="7E46F3EC" w:rsidR="000E66B6" w:rsidRDefault="000E66B6" w:rsidP="001A7E09">
      <w:pPr>
        <w:pStyle w:val="Glava"/>
        <w:tabs>
          <w:tab w:val="clear" w:pos="4536"/>
          <w:tab w:val="clear" w:pos="9072"/>
        </w:tabs>
        <w:jc w:val="both"/>
        <w:rPr>
          <w:rFonts w:asciiTheme="majorHAnsi" w:hAnsiTheme="majorHAnsi" w:cstheme="majorHAnsi"/>
          <w:sz w:val="22"/>
          <w:szCs w:val="22"/>
        </w:rPr>
      </w:pPr>
    </w:p>
    <w:p w14:paraId="030891D6" w14:textId="7ACF5DD6" w:rsidR="00E031EF" w:rsidRDefault="00E031EF" w:rsidP="001A7E09">
      <w:pPr>
        <w:pStyle w:val="Glava"/>
        <w:tabs>
          <w:tab w:val="clear" w:pos="4536"/>
          <w:tab w:val="clear" w:pos="9072"/>
        </w:tabs>
        <w:jc w:val="both"/>
        <w:rPr>
          <w:rFonts w:asciiTheme="majorHAnsi" w:hAnsiTheme="majorHAnsi" w:cstheme="majorHAnsi"/>
          <w:sz w:val="22"/>
          <w:szCs w:val="22"/>
        </w:rPr>
      </w:pPr>
    </w:p>
    <w:p w14:paraId="004FC333" w14:textId="77777777" w:rsidR="00E031EF" w:rsidRDefault="00E031EF" w:rsidP="001A7E09">
      <w:pPr>
        <w:pStyle w:val="Glava"/>
        <w:tabs>
          <w:tab w:val="clear" w:pos="4536"/>
          <w:tab w:val="clear" w:pos="9072"/>
        </w:tabs>
        <w:jc w:val="both"/>
        <w:rPr>
          <w:rFonts w:asciiTheme="majorHAnsi" w:hAnsiTheme="majorHAnsi" w:cstheme="majorHAnsi"/>
          <w:sz w:val="22"/>
          <w:szCs w:val="22"/>
        </w:rPr>
      </w:pPr>
    </w:p>
    <w:p w14:paraId="50B05A34" w14:textId="77777777" w:rsidR="000E66B6" w:rsidRDefault="000E66B6" w:rsidP="001A7E09">
      <w:pPr>
        <w:pStyle w:val="Glava"/>
        <w:tabs>
          <w:tab w:val="clear" w:pos="4536"/>
          <w:tab w:val="clear" w:pos="9072"/>
        </w:tabs>
        <w:jc w:val="both"/>
        <w:rPr>
          <w:rFonts w:asciiTheme="majorHAnsi" w:hAnsiTheme="majorHAnsi" w:cstheme="majorHAnsi"/>
          <w:sz w:val="22"/>
          <w:szCs w:val="22"/>
        </w:rPr>
      </w:pPr>
    </w:p>
    <w:p w14:paraId="3DB44C3E" w14:textId="037C4003" w:rsidR="001A7E09" w:rsidRPr="001A7E09" w:rsidRDefault="001A7E09" w:rsidP="001A7E09">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Priloge: </w:t>
      </w:r>
    </w:p>
    <w:p w14:paraId="48DDBFB0" w14:textId="77777777" w:rsidR="001A7E09" w:rsidRPr="001A7E09" w:rsidRDefault="001A7E09" w:rsidP="000943A5">
      <w:pPr>
        <w:pStyle w:val="Glava"/>
        <w:numPr>
          <w:ilvl w:val="0"/>
          <w:numId w:val="75"/>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Sklenjena pogodba o skupni izvedbi del v primeru skupne ponudbe</w:t>
      </w:r>
    </w:p>
    <w:p w14:paraId="7E0FA29E" w14:textId="77777777" w:rsidR="001A7E09" w:rsidRPr="001A7E09" w:rsidRDefault="001A7E09" w:rsidP="001A7E09">
      <w:pPr>
        <w:pStyle w:val="Glava"/>
        <w:tabs>
          <w:tab w:val="clear" w:pos="4536"/>
          <w:tab w:val="clear" w:pos="9072"/>
        </w:tabs>
        <w:jc w:val="both"/>
        <w:rPr>
          <w:rFonts w:asciiTheme="majorHAnsi" w:hAnsiTheme="majorHAnsi" w:cstheme="majorHAnsi"/>
          <w:sz w:val="22"/>
          <w:szCs w:val="22"/>
        </w:rPr>
      </w:pPr>
    </w:p>
    <w:p w14:paraId="38DE85E1" w14:textId="77777777" w:rsidR="001A7E09" w:rsidRPr="001A7E09" w:rsidRDefault="001A7E09" w:rsidP="001A7E09">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Opozorilo:</w:t>
      </w:r>
    </w:p>
    <w:p w14:paraId="4BC2D397" w14:textId="4569FC21" w:rsidR="001A7E09" w:rsidRDefault="001A7E09" w:rsidP="000943A5">
      <w:pPr>
        <w:pStyle w:val="Glava"/>
        <w:numPr>
          <w:ilvl w:val="0"/>
          <w:numId w:val="76"/>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Sestavni del tega obrazca so tudi sklenjen pravni akt o skupni izvedbi pogodbenih obveznosti v primeru skupne ponudbe.</w:t>
      </w:r>
    </w:p>
    <w:p w14:paraId="0DFA5223" w14:textId="572DBB84" w:rsidR="00356ABD" w:rsidRDefault="00356ABD" w:rsidP="00356ABD">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107F96A4" w14:textId="09C2C356" w:rsidR="00356ABD" w:rsidRDefault="00356ABD" w:rsidP="00356ABD">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bookmarkEnd w:id="2"/>
    <w:p w14:paraId="0FCC5EBC" w14:textId="2E5B1762" w:rsidR="00356ABD" w:rsidRDefault="00356ABD" w:rsidP="00356ABD">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779CD035" w14:textId="55EC77A4" w:rsidR="00356ABD" w:rsidRDefault="00356ABD" w:rsidP="00356ABD">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1049C8A2" w14:textId="65B36371" w:rsidR="001A7E09" w:rsidRDefault="0063398A" w:rsidP="00F56C6D">
      <w:pPr>
        <w:pStyle w:val="javnanaroilapodnaslov"/>
      </w:pPr>
      <w:bookmarkStart w:id="5" w:name="_Toc105047655"/>
      <w:bookmarkStart w:id="6" w:name="_Toc164935892"/>
      <w:proofErr w:type="spellStart"/>
      <w:r>
        <w:rPr>
          <w:lang w:val="sl-SI"/>
        </w:rPr>
        <w:t>Obr</w:t>
      </w:r>
      <w:proofErr w:type="spellEnd"/>
      <w:r>
        <w:rPr>
          <w:lang w:val="sl-SI"/>
        </w:rPr>
        <w:t xml:space="preserve">. </w:t>
      </w:r>
      <w:r w:rsidR="00356ABD">
        <w:t>Podatki o partnerju</w:t>
      </w:r>
      <w:bookmarkEnd w:id="5"/>
      <w:bookmarkEnd w:id="6"/>
      <w:r w:rsidR="00356ABD">
        <w:t xml:space="preserve"> </w:t>
      </w:r>
    </w:p>
    <w:p w14:paraId="6EA1E90A" w14:textId="547618B2" w:rsidR="001A7E09" w:rsidRDefault="001A7E09" w:rsidP="00F56C6D">
      <w:pPr>
        <w:pStyle w:val="javnanaroilapodnaslov"/>
        <w:numPr>
          <w:ilvl w:val="0"/>
          <w:numId w:val="0"/>
        </w:numPr>
        <w:ind w:left="360"/>
      </w:pPr>
    </w:p>
    <w:p w14:paraId="02256DC0" w14:textId="77777777" w:rsidR="000E66B6" w:rsidRDefault="000E66B6" w:rsidP="000E66B6">
      <w:pPr>
        <w:jc w:val="both"/>
        <w:rPr>
          <w:rFonts w:cs="Arial"/>
          <w:b/>
        </w:rPr>
      </w:pPr>
      <w:bookmarkStart w:id="7" w:name="_Hlk105146751"/>
    </w:p>
    <w:tbl>
      <w:tblPr>
        <w:tblW w:w="9458"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38"/>
        <w:gridCol w:w="3110"/>
        <w:gridCol w:w="3110"/>
      </w:tblGrid>
      <w:tr w:rsidR="000E66B6" w:rsidRPr="000E66B6" w14:paraId="3570416D" w14:textId="77777777" w:rsidTr="008D3311">
        <w:trPr>
          <w:cantSplit/>
          <w:trHeight w:hRule="exact" w:val="567"/>
        </w:trPr>
        <w:tc>
          <w:tcPr>
            <w:tcW w:w="3238" w:type="dxa"/>
            <w:vAlign w:val="center"/>
          </w:tcPr>
          <w:p w14:paraId="3E07389E" w14:textId="77777777" w:rsidR="000E66B6" w:rsidRPr="000E66B6" w:rsidRDefault="000E66B6" w:rsidP="008D3311">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 xml:space="preserve">Naziv </w:t>
            </w:r>
          </w:p>
        </w:tc>
        <w:tc>
          <w:tcPr>
            <w:tcW w:w="6220" w:type="dxa"/>
            <w:gridSpan w:val="2"/>
            <w:tcBorders>
              <w:left w:val="nil"/>
            </w:tcBorders>
            <w:vAlign w:val="center"/>
          </w:tcPr>
          <w:p w14:paraId="3613ECCD" w14:textId="77777777" w:rsidR="000E66B6" w:rsidRPr="000E66B6" w:rsidRDefault="000E66B6" w:rsidP="008D3311">
            <w:pPr>
              <w:pStyle w:val="Glava"/>
              <w:tabs>
                <w:tab w:val="clear" w:pos="4536"/>
                <w:tab w:val="clear" w:pos="9072"/>
              </w:tabs>
              <w:jc w:val="both"/>
              <w:rPr>
                <w:rFonts w:asciiTheme="majorHAnsi" w:hAnsiTheme="majorHAnsi" w:cstheme="majorHAnsi"/>
                <w:sz w:val="22"/>
                <w:szCs w:val="22"/>
              </w:rPr>
            </w:pPr>
          </w:p>
        </w:tc>
      </w:tr>
      <w:tr w:rsidR="000E66B6" w:rsidRPr="000E66B6" w14:paraId="3337604A" w14:textId="77777777" w:rsidTr="008D3311">
        <w:trPr>
          <w:cantSplit/>
          <w:trHeight w:hRule="exact" w:val="567"/>
        </w:trPr>
        <w:tc>
          <w:tcPr>
            <w:tcW w:w="3238" w:type="dxa"/>
            <w:vAlign w:val="center"/>
          </w:tcPr>
          <w:p w14:paraId="2E8ABAFB" w14:textId="77777777" w:rsidR="000E66B6" w:rsidRPr="000E66B6" w:rsidRDefault="000E66B6" w:rsidP="008D3311">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 xml:space="preserve">Naslov in sedež </w:t>
            </w:r>
          </w:p>
        </w:tc>
        <w:tc>
          <w:tcPr>
            <w:tcW w:w="6220" w:type="dxa"/>
            <w:gridSpan w:val="2"/>
            <w:tcBorders>
              <w:left w:val="nil"/>
            </w:tcBorders>
            <w:vAlign w:val="center"/>
          </w:tcPr>
          <w:p w14:paraId="1B33F47F" w14:textId="77777777" w:rsidR="000E66B6" w:rsidRPr="000E66B6" w:rsidRDefault="000E66B6" w:rsidP="008D3311">
            <w:pPr>
              <w:pStyle w:val="Glava"/>
              <w:tabs>
                <w:tab w:val="clear" w:pos="4536"/>
                <w:tab w:val="clear" w:pos="9072"/>
              </w:tabs>
              <w:jc w:val="both"/>
              <w:rPr>
                <w:rFonts w:asciiTheme="majorHAnsi" w:hAnsiTheme="majorHAnsi" w:cstheme="majorHAnsi"/>
                <w:sz w:val="22"/>
                <w:szCs w:val="22"/>
              </w:rPr>
            </w:pPr>
          </w:p>
        </w:tc>
      </w:tr>
      <w:tr w:rsidR="000E66B6" w:rsidRPr="000E66B6" w14:paraId="610A93A4" w14:textId="77777777" w:rsidTr="008D3311">
        <w:trPr>
          <w:cantSplit/>
          <w:trHeight w:hRule="exact" w:val="567"/>
        </w:trPr>
        <w:tc>
          <w:tcPr>
            <w:tcW w:w="3238" w:type="dxa"/>
            <w:vAlign w:val="center"/>
          </w:tcPr>
          <w:p w14:paraId="6E75BA8A" w14:textId="77777777" w:rsidR="000E66B6" w:rsidRPr="000E66B6" w:rsidRDefault="000E66B6" w:rsidP="008D3311">
            <w:pPr>
              <w:pStyle w:val="Glava"/>
              <w:tabs>
                <w:tab w:val="clear" w:pos="4536"/>
                <w:tab w:val="clear" w:pos="9072"/>
              </w:tabs>
              <w:rPr>
                <w:rFonts w:asciiTheme="majorHAnsi" w:hAnsiTheme="majorHAnsi" w:cstheme="majorHAnsi"/>
                <w:sz w:val="22"/>
                <w:szCs w:val="22"/>
              </w:rPr>
            </w:pPr>
            <w:r w:rsidRPr="000E66B6">
              <w:rPr>
                <w:rFonts w:asciiTheme="majorHAnsi" w:hAnsiTheme="majorHAnsi" w:cstheme="majorHAnsi"/>
                <w:sz w:val="22"/>
                <w:szCs w:val="22"/>
              </w:rPr>
              <w:t>Odgovorna oseba za podpis pogodbe</w:t>
            </w:r>
          </w:p>
        </w:tc>
        <w:tc>
          <w:tcPr>
            <w:tcW w:w="6220" w:type="dxa"/>
            <w:gridSpan w:val="2"/>
            <w:tcBorders>
              <w:left w:val="nil"/>
            </w:tcBorders>
            <w:vAlign w:val="center"/>
          </w:tcPr>
          <w:p w14:paraId="35824129" w14:textId="77777777" w:rsidR="000E66B6" w:rsidRPr="000E66B6" w:rsidRDefault="000E66B6" w:rsidP="008D3311">
            <w:pPr>
              <w:pStyle w:val="Glava"/>
              <w:tabs>
                <w:tab w:val="clear" w:pos="4536"/>
                <w:tab w:val="clear" w:pos="9072"/>
              </w:tabs>
              <w:jc w:val="both"/>
              <w:rPr>
                <w:rFonts w:asciiTheme="majorHAnsi" w:hAnsiTheme="majorHAnsi" w:cstheme="majorHAnsi"/>
                <w:sz w:val="22"/>
                <w:szCs w:val="22"/>
              </w:rPr>
            </w:pPr>
          </w:p>
        </w:tc>
      </w:tr>
      <w:tr w:rsidR="000E66B6" w:rsidRPr="000E66B6" w14:paraId="4CCF5073" w14:textId="77777777" w:rsidTr="008D3311">
        <w:trPr>
          <w:cantSplit/>
          <w:trHeight w:hRule="exact" w:val="567"/>
        </w:trPr>
        <w:tc>
          <w:tcPr>
            <w:tcW w:w="3238" w:type="dxa"/>
            <w:vAlign w:val="center"/>
          </w:tcPr>
          <w:p w14:paraId="6DCEDAEF" w14:textId="77777777" w:rsidR="000E66B6" w:rsidRPr="000E66B6" w:rsidRDefault="000E66B6" w:rsidP="008D3311">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Kontaktna oseba</w:t>
            </w:r>
          </w:p>
        </w:tc>
        <w:tc>
          <w:tcPr>
            <w:tcW w:w="6220" w:type="dxa"/>
            <w:gridSpan w:val="2"/>
            <w:tcBorders>
              <w:left w:val="nil"/>
              <w:bottom w:val="single" w:sz="6" w:space="0" w:color="auto"/>
            </w:tcBorders>
            <w:vAlign w:val="center"/>
          </w:tcPr>
          <w:p w14:paraId="33B1F34B" w14:textId="77777777" w:rsidR="000E66B6" w:rsidRPr="000E66B6" w:rsidRDefault="000E66B6" w:rsidP="008D3311">
            <w:pPr>
              <w:pStyle w:val="Glava"/>
              <w:tabs>
                <w:tab w:val="clear" w:pos="4536"/>
                <w:tab w:val="clear" w:pos="9072"/>
              </w:tabs>
              <w:jc w:val="both"/>
              <w:rPr>
                <w:rFonts w:asciiTheme="majorHAnsi" w:hAnsiTheme="majorHAnsi" w:cstheme="majorHAnsi"/>
                <w:sz w:val="22"/>
                <w:szCs w:val="22"/>
              </w:rPr>
            </w:pPr>
          </w:p>
        </w:tc>
      </w:tr>
      <w:tr w:rsidR="000E66B6" w:rsidRPr="000E66B6" w14:paraId="6BE1DBA6" w14:textId="77777777" w:rsidTr="008D3311">
        <w:trPr>
          <w:cantSplit/>
          <w:trHeight w:hRule="exact" w:val="567"/>
        </w:trPr>
        <w:tc>
          <w:tcPr>
            <w:tcW w:w="3238" w:type="dxa"/>
            <w:vAlign w:val="center"/>
          </w:tcPr>
          <w:p w14:paraId="484E1B33" w14:textId="5AC68F2E" w:rsidR="000E66B6" w:rsidRPr="000E66B6" w:rsidRDefault="000E66B6" w:rsidP="008D3311">
            <w:pPr>
              <w:pStyle w:val="Glava"/>
              <w:tabs>
                <w:tab w:val="clear" w:pos="4536"/>
                <w:tab w:val="clear" w:pos="9072"/>
              </w:tabs>
              <w:rPr>
                <w:rFonts w:asciiTheme="majorHAnsi" w:hAnsiTheme="majorHAnsi" w:cstheme="majorHAnsi"/>
                <w:sz w:val="22"/>
                <w:szCs w:val="22"/>
              </w:rPr>
            </w:pPr>
            <w:r w:rsidRPr="000E66B6">
              <w:rPr>
                <w:rFonts w:asciiTheme="majorHAnsi" w:hAnsiTheme="majorHAnsi" w:cstheme="majorHAnsi"/>
                <w:sz w:val="22"/>
                <w:szCs w:val="22"/>
              </w:rPr>
              <w:t>Telefon kontaktne osebe</w:t>
            </w:r>
          </w:p>
        </w:tc>
        <w:tc>
          <w:tcPr>
            <w:tcW w:w="3110" w:type="dxa"/>
            <w:tcBorders>
              <w:top w:val="single" w:sz="6" w:space="0" w:color="auto"/>
              <w:left w:val="nil"/>
              <w:bottom w:val="single" w:sz="6" w:space="0" w:color="auto"/>
              <w:right w:val="nil"/>
            </w:tcBorders>
            <w:vAlign w:val="center"/>
          </w:tcPr>
          <w:p w14:paraId="7776620B" w14:textId="77777777" w:rsidR="000E66B6" w:rsidRPr="000E66B6" w:rsidRDefault="000E66B6" w:rsidP="008D3311">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tel. št.:</w:t>
            </w:r>
            <w:r w:rsidRPr="000E66B6">
              <w:rPr>
                <w:rFonts w:asciiTheme="majorHAnsi" w:hAnsiTheme="majorHAnsi" w:cstheme="majorHAnsi"/>
                <w:sz w:val="22"/>
                <w:szCs w:val="22"/>
              </w:rPr>
              <w:tab/>
            </w:r>
            <w:r w:rsidRPr="000E66B6">
              <w:rPr>
                <w:rFonts w:asciiTheme="majorHAnsi" w:hAnsiTheme="majorHAnsi" w:cstheme="majorHAnsi"/>
                <w:sz w:val="22"/>
                <w:szCs w:val="22"/>
              </w:rPr>
              <w:tab/>
            </w:r>
            <w:r w:rsidRPr="000E66B6">
              <w:rPr>
                <w:rFonts w:asciiTheme="majorHAnsi" w:hAnsiTheme="majorHAnsi" w:cstheme="majorHAnsi"/>
                <w:sz w:val="22"/>
                <w:szCs w:val="22"/>
              </w:rPr>
              <w:tab/>
            </w:r>
          </w:p>
        </w:tc>
        <w:tc>
          <w:tcPr>
            <w:tcW w:w="3110" w:type="dxa"/>
            <w:tcBorders>
              <w:top w:val="single" w:sz="6" w:space="0" w:color="auto"/>
              <w:left w:val="nil"/>
              <w:bottom w:val="single" w:sz="6" w:space="0" w:color="auto"/>
            </w:tcBorders>
            <w:vAlign w:val="center"/>
          </w:tcPr>
          <w:p w14:paraId="139C3D21" w14:textId="6EC756B6" w:rsidR="000E66B6" w:rsidRPr="000E66B6" w:rsidRDefault="000E66B6" w:rsidP="008D3311">
            <w:pPr>
              <w:pStyle w:val="Glava"/>
              <w:tabs>
                <w:tab w:val="clear" w:pos="4536"/>
                <w:tab w:val="clear" w:pos="9072"/>
              </w:tabs>
              <w:jc w:val="both"/>
              <w:rPr>
                <w:rFonts w:asciiTheme="majorHAnsi" w:hAnsiTheme="majorHAnsi" w:cstheme="majorHAnsi"/>
                <w:sz w:val="22"/>
                <w:szCs w:val="22"/>
              </w:rPr>
            </w:pPr>
          </w:p>
        </w:tc>
      </w:tr>
      <w:tr w:rsidR="000E66B6" w:rsidRPr="000E66B6" w14:paraId="5F751F5A" w14:textId="77777777" w:rsidTr="008D3311">
        <w:trPr>
          <w:cantSplit/>
          <w:trHeight w:hRule="exact" w:val="567"/>
        </w:trPr>
        <w:tc>
          <w:tcPr>
            <w:tcW w:w="3238" w:type="dxa"/>
            <w:vAlign w:val="center"/>
          </w:tcPr>
          <w:p w14:paraId="52B46624" w14:textId="77777777" w:rsidR="000E66B6" w:rsidRPr="000E66B6" w:rsidRDefault="000E66B6" w:rsidP="008D3311">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E-mail</w:t>
            </w:r>
          </w:p>
        </w:tc>
        <w:tc>
          <w:tcPr>
            <w:tcW w:w="6220" w:type="dxa"/>
            <w:gridSpan w:val="2"/>
            <w:tcBorders>
              <w:top w:val="single" w:sz="6" w:space="0" w:color="auto"/>
              <w:left w:val="nil"/>
            </w:tcBorders>
            <w:vAlign w:val="center"/>
          </w:tcPr>
          <w:p w14:paraId="6DBF5036" w14:textId="77777777" w:rsidR="000E66B6" w:rsidRPr="000E66B6" w:rsidRDefault="000E66B6" w:rsidP="008D3311">
            <w:pPr>
              <w:pStyle w:val="Glava"/>
              <w:tabs>
                <w:tab w:val="clear" w:pos="4536"/>
                <w:tab w:val="clear" w:pos="9072"/>
              </w:tabs>
              <w:jc w:val="both"/>
              <w:rPr>
                <w:rFonts w:asciiTheme="majorHAnsi" w:hAnsiTheme="majorHAnsi" w:cstheme="majorHAnsi"/>
                <w:sz w:val="22"/>
                <w:szCs w:val="22"/>
              </w:rPr>
            </w:pPr>
          </w:p>
        </w:tc>
      </w:tr>
      <w:tr w:rsidR="000E66B6" w:rsidRPr="000E66B6" w14:paraId="0C34DFF7" w14:textId="77777777" w:rsidTr="008D3311">
        <w:trPr>
          <w:cantSplit/>
          <w:trHeight w:hRule="exact" w:val="567"/>
        </w:trPr>
        <w:tc>
          <w:tcPr>
            <w:tcW w:w="3238" w:type="dxa"/>
            <w:vMerge w:val="restart"/>
            <w:vAlign w:val="center"/>
          </w:tcPr>
          <w:p w14:paraId="35146BA2" w14:textId="77777777" w:rsidR="000E66B6" w:rsidRPr="000E66B6" w:rsidRDefault="000E66B6" w:rsidP="008D3311">
            <w:pPr>
              <w:pStyle w:val="Glava"/>
              <w:jc w:val="both"/>
              <w:rPr>
                <w:rFonts w:asciiTheme="majorHAnsi" w:hAnsiTheme="majorHAnsi" w:cstheme="majorHAnsi"/>
                <w:sz w:val="22"/>
                <w:szCs w:val="22"/>
              </w:rPr>
            </w:pPr>
          </w:p>
        </w:tc>
        <w:tc>
          <w:tcPr>
            <w:tcW w:w="6220" w:type="dxa"/>
            <w:gridSpan w:val="2"/>
            <w:tcBorders>
              <w:left w:val="nil"/>
            </w:tcBorders>
            <w:vAlign w:val="center"/>
          </w:tcPr>
          <w:p w14:paraId="6B71EA42" w14:textId="77777777" w:rsidR="000E66B6" w:rsidRPr="000E66B6" w:rsidRDefault="000E66B6" w:rsidP="008D3311">
            <w:pPr>
              <w:pStyle w:val="Glava"/>
              <w:tabs>
                <w:tab w:val="clear" w:pos="4536"/>
                <w:tab w:val="clear" w:pos="9072"/>
              </w:tabs>
              <w:jc w:val="both"/>
              <w:rPr>
                <w:rFonts w:asciiTheme="majorHAnsi" w:hAnsiTheme="majorHAnsi" w:cstheme="majorHAnsi"/>
                <w:sz w:val="22"/>
                <w:szCs w:val="22"/>
              </w:rPr>
            </w:pPr>
          </w:p>
        </w:tc>
      </w:tr>
      <w:tr w:rsidR="000E66B6" w:rsidRPr="000E66B6" w14:paraId="3535A9AC" w14:textId="77777777" w:rsidTr="008D3311">
        <w:trPr>
          <w:cantSplit/>
          <w:trHeight w:hRule="exact" w:val="567"/>
        </w:trPr>
        <w:tc>
          <w:tcPr>
            <w:tcW w:w="3238" w:type="dxa"/>
            <w:vMerge/>
            <w:vAlign w:val="center"/>
          </w:tcPr>
          <w:p w14:paraId="6380AF1D" w14:textId="77777777" w:rsidR="000E66B6" w:rsidRPr="000E66B6" w:rsidRDefault="000E66B6" w:rsidP="008D3311">
            <w:pPr>
              <w:pStyle w:val="Glava"/>
              <w:tabs>
                <w:tab w:val="clear" w:pos="4536"/>
                <w:tab w:val="clear" w:pos="9072"/>
              </w:tabs>
              <w:jc w:val="both"/>
              <w:rPr>
                <w:rFonts w:asciiTheme="majorHAnsi" w:hAnsiTheme="majorHAnsi" w:cstheme="majorHAnsi"/>
                <w:sz w:val="22"/>
                <w:szCs w:val="22"/>
              </w:rPr>
            </w:pPr>
          </w:p>
        </w:tc>
        <w:tc>
          <w:tcPr>
            <w:tcW w:w="6220" w:type="dxa"/>
            <w:gridSpan w:val="2"/>
            <w:tcBorders>
              <w:left w:val="nil"/>
            </w:tcBorders>
            <w:vAlign w:val="center"/>
          </w:tcPr>
          <w:p w14:paraId="5ACAE811" w14:textId="77777777" w:rsidR="000E66B6" w:rsidRPr="000E66B6" w:rsidRDefault="000E66B6" w:rsidP="008D3311">
            <w:pPr>
              <w:pStyle w:val="Glava"/>
              <w:tabs>
                <w:tab w:val="clear" w:pos="4536"/>
                <w:tab w:val="clear" w:pos="9072"/>
              </w:tabs>
              <w:jc w:val="both"/>
              <w:rPr>
                <w:rFonts w:asciiTheme="majorHAnsi" w:hAnsiTheme="majorHAnsi" w:cstheme="majorHAnsi"/>
                <w:sz w:val="22"/>
                <w:szCs w:val="22"/>
              </w:rPr>
            </w:pPr>
          </w:p>
        </w:tc>
      </w:tr>
      <w:tr w:rsidR="000E66B6" w:rsidRPr="000E66B6" w14:paraId="2E2E95EB" w14:textId="77777777" w:rsidTr="008D3311">
        <w:trPr>
          <w:cantSplit/>
          <w:trHeight w:hRule="exact" w:val="567"/>
        </w:trPr>
        <w:tc>
          <w:tcPr>
            <w:tcW w:w="3238" w:type="dxa"/>
            <w:vAlign w:val="center"/>
          </w:tcPr>
          <w:p w14:paraId="66BAE8A0" w14:textId="77777777" w:rsidR="000E66B6" w:rsidRPr="000E66B6" w:rsidRDefault="000E66B6" w:rsidP="008D3311">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 xml:space="preserve">Matična številka </w:t>
            </w:r>
          </w:p>
        </w:tc>
        <w:tc>
          <w:tcPr>
            <w:tcW w:w="6220" w:type="dxa"/>
            <w:gridSpan w:val="2"/>
            <w:tcBorders>
              <w:left w:val="nil"/>
            </w:tcBorders>
            <w:vAlign w:val="center"/>
          </w:tcPr>
          <w:p w14:paraId="2B7B245C" w14:textId="77777777" w:rsidR="000E66B6" w:rsidRPr="000E66B6" w:rsidRDefault="000E66B6" w:rsidP="008D3311">
            <w:pPr>
              <w:pStyle w:val="Glava"/>
              <w:tabs>
                <w:tab w:val="clear" w:pos="4536"/>
                <w:tab w:val="clear" w:pos="9072"/>
              </w:tabs>
              <w:jc w:val="both"/>
              <w:rPr>
                <w:rFonts w:asciiTheme="majorHAnsi" w:hAnsiTheme="majorHAnsi" w:cstheme="majorHAnsi"/>
                <w:sz w:val="22"/>
                <w:szCs w:val="22"/>
              </w:rPr>
            </w:pPr>
          </w:p>
        </w:tc>
      </w:tr>
      <w:tr w:rsidR="000E66B6" w:rsidRPr="000E66B6" w14:paraId="30D4BDAE" w14:textId="77777777" w:rsidTr="008D3311">
        <w:trPr>
          <w:cantSplit/>
          <w:trHeight w:hRule="exact" w:val="567"/>
        </w:trPr>
        <w:tc>
          <w:tcPr>
            <w:tcW w:w="3238" w:type="dxa"/>
            <w:vAlign w:val="center"/>
          </w:tcPr>
          <w:p w14:paraId="4C3A3090" w14:textId="77777777" w:rsidR="000E66B6" w:rsidRPr="000E66B6" w:rsidRDefault="000E66B6" w:rsidP="008D3311">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ID številka za DDV</w:t>
            </w:r>
          </w:p>
        </w:tc>
        <w:tc>
          <w:tcPr>
            <w:tcW w:w="6220" w:type="dxa"/>
            <w:gridSpan w:val="2"/>
            <w:tcBorders>
              <w:left w:val="nil"/>
            </w:tcBorders>
            <w:vAlign w:val="center"/>
          </w:tcPr>
          <w:p w14:paraId="6F65D622" w14:textId="77777777" w:rsidR="000E66B6" w:rsidRPr="000E66B6" w:rsidRDefault="000E66B6" w:rsidP="008D3311">
            <w:pPr>
              <w:pStyle w:val="Glava"/>
              <w:tabs>
                <w:tab w:val="clear" w:pos="4536"/>
                <w:tab w:val="clear" w:pos="9072"/>
              </w:tabs>
              <w:jc w:val="both"/>
              <w:rPr>
                <w:rFonts w:asciiTheme="majorHAnsi" w:hAnsiTheme="majorHAnsi" w:cstheme="majorHAnsi"/>
                <w:sz w:val="22"/>
                <w:szCs w:val="22"/>
              </w:rPr>
            </w:pPr>
          </w:p>
        </w:tc>
      </w:tr>
    </w:tbl>
    <w:p w14:paraId="6C7D8244" w14:textId="70566BD1" w:rsidR="000E66B6" w:rsidRDefault="000E66B6" w:rsidP="000E66B6">
      <w:pPr>
        <w:jc w:val="both"/>
        <w:rPr>
          <w:rFonts w:asciiTheme="majorHAnsi" w:hAnsiTheme="majorHAnsi" w:cstheme="majorHAnsi"/>
          <w:lang w:eastAsia="en-US"/>
        </w:rPr>
      </w:pPr>
    </w:p>
    <w:p w14:paraId="3E7319C0" w14:textId="60AFB915" w:rsidR="0063398A" w:rsidRDefault="0063398A" w:rsidP="000E66B6">
      <w:pPr>
        <w:jc w:val="both"/>
        <w:rPr>
          <w:rFonts w:asciiTheme="majorHAnsi" w:hAnsiTheme="majorHAnsi" w:cstheme="majorHAnsi"/>
          <w:lang w:eastAsia="en-US"/>
        </w:rPr>
      </w:pPr>
    </w:p>
    <w:p w14:paraId="454A95E7" w14:textId="77777777" w:rsidR="0063398A" w:rsidRPr="000E66B6" w:rsidRDefault="0063398A" w:rsidP="0063398A">
      <w:pPr>
        <w:pStyle w:val="Glava"/>
        <w:tabs>
          <w:tab w:val="clear" w:pos="4536"/>
          <w:tab w:val="clear" w:pos="9072"/>
        </w:tabs>
        <w:jc w:val="both"/>
        <w:rPr>
          <w:rFonts w:asciiTheme="majorHAnsi" w:hAnsiTheme="majorHAnsi" w:cstheme="majorHAnsi"/>
          <w:bCs/>
          <w:sz w:val="22"/>
          <w:szCs w:val="22"/>
          <w:lang w:val="sl-SI"/>
        </w:rPr>
      </w:pPr>
      <w:r w:rsidRPr="000E66B6">
        <w:rPr>
          <w:rFonts w:asciiTheme="majorHAnsi" w:hAnsiTheme="majorHAnsi" w:cstheme="majorHAnsi"/>
          <w:bCs/>
          <w:sz w:val="22"/>
          <w:szCs w:val="22"/>
          <w:lang w:val="sl-SI"/>
        </w:rPr>
        <w:t>Gospodarski subjekt sodi med MSP, kot je opredeljeno v Priporočilu Komisije 2003/361/ES</w:t>
      </w:r>
    </w:p>
    <w:p w14:paraId="59658F04" w14:textId="77777777" w:rsidR="0063398A" w:rsidRPr="000E66B6" w:rsidRDefault="0063398A" w:rsidP="0063398A">
      <w:pPr>
        <w:pStyle w:val="Glava"/>
        <w:tabs>
          <w:tab w:val="clear" w:pos="4536"/>
          <w:tab w:val="clear" w:pos="9072"/>
        </w:tabs>
        <w:jc w:val="both"/>
        <w:rPr>
          <w:rFonts w:asciiTheme="majorHAnsi" w:hAnsiTheme="majorHAnsi" w:cstheme="majorHAnsi"/>
          <w:bCs/>
          <w:sz w:val="22"/>
          <w:szCs w:val="22"/>
        </w:rPr>
      </w:pPr>
    </w:p>
    <w:p w14:paraId="282C6CF6" w14:textId="77777777" w:rsidR="0063398A" w:rsidRPr="000E66B6" w:rsidRDefault="0063398A" w:rsidP="0063398A">
      <w:pPr>
        <w:pStyle w:val="Glava"/>
        <w:tabs>
          <w:tab w:val="clear" w:pos="4536"/>
          <w:tab w:val="clear" w:pos="9072"/>
        </w:tabs>
        <w:jc w:val="both"/>
        <w:rPr>
          <w:rFonts w:asciiTheme="majorHAnsi" w:hAnsiTheme="majorHAnsi" w:cstheme="majorHAnsi"/>
          <w:bCs/>
          <w:sz w:val="22"/>
          <w:szCs w:val="22"/>
          <w:lang w:val="sl-SI"/>
        </w:rPr>
      </w:pPr>
      <w:r w:rsidRPr="000E66B6">
        <w:rPr>
          <w:rFonts w:asciiTheme="majorHAnsi" w:hAnsiTheme="majorHAnsi" w:cstheme="majorHAnsi"/>
          <w:bCs/>
          <w:sz w:val="22"/>
          <w:szCs w:val="22"/>
          <w:lang w:val="sl-SI"/>
        </w:rPr>
        <w:t>DA                                             NE</w:t>
      </w:r>
    </w:p>
    <w:p w14:paraId="505C4EC4" w14:textId="0046A3E0" w:rsidR="0063398A" w:rsidRDefault="0063398A" w:rsidP="000E66B6">
      <w:pPr>
        <w:jc w:val="both"/>
        <w:rPr>
          <w:rFonts w:asciiTheme="majorHAnsi" w:hAnsiTheme="majorHAnsi" w:cstheme="majorHAnsi"/>
          <w:lang w:eastAsia="en-US"/>
        </w:rPr>
      </w:pPr>
    </w:p>
    <w:p w14:paraId="763EC591" w14:textId="77777777" w:rsidR="0063398A" w:rsidRPr="000E66B6" w:rsidRDefault="0063398A" w:rsidP="000E66B6">
      <w:pPr>
        <w:jc w:val="both"/>
        <w:rPr>
          <w:rFonts w:asciiTheme="majorHAnsi" w:hAnsiTheme="majorHAnsi" w:cstheme="majorHAnsi"/>
          <w:lang w:eastAsia="en-US"/>
        </w:rPr>
      </w:pPr>
    </w:p>
    <w:p w14:paraId="25FB648A" w14:textId="77777777" w:rsidR="000E66B6" w:rsidRPr="000E66B6" w:rsidRDefault="000E66B6" w:rsidP="000943A5">
      <w:pPr>
        <w:numPr>
          <w:ilvl w:val="0"/>
          <w:numId w:val="77"/>
        </w:numPr>
        <w:jc w:val="both"/>
        <w:rPr>
          <w:rFonts w:asciiTheme="majorHAnsi" w:hAnsiTheme="majorHAnsi" w:cstheme="majorHAnsi"/>
          <w:b/>
          <w:lang w:eastAsia="en-US"/>
        </w:rPr>
      </w:pPr>
      <w:r w:rsidRPr="000E66B6">
        <w:rPr>
          <w:rFonts w:asciiTheme="majorHAnsi" w:hAnsiTheme="majorHAnsi" w:cstheme="majorHAnsi"/>
          <w:b/>
          <w:lang w:eastAsia="en-US"/>
        </w:rPr>
        <w:t xml:space="preserve">PREVZETA DELA IN VREDNOST TEH DEL </w:t>
      </w:r>
    </w:p>
    <w:p w14:paraId="384CC319" w14:textId="77777777" w:rsidR="000E66B6" w:rsidRPr="000E66B6" w:rsidRDefault="000E66B6" w:rsidP="000E66B6">
      <w:pPr>
        <w:jc w:val="both"/>
        <w:rPr>
          <w:rFonts w:asciiTheme="majorHAnsi" w:hAnsiTheme="majorHAnsi" w:cstheme="majorHAnsi"/>
          <w:lang w:eastAsia="en-US"/>
        </w:rPr>
      </w:pPr>
    </w:p>
    <w:p w14:paraId="73E55C10" w14:textId="77777777" w:rsidR="000E66B6" w:rsidRPr="000E66B6" w:rsidRDefault="000E66B6" w:rsidP="000E66B6">
      <w:pPr>
        <w:jc w:val="both"/>
        <w:rPr>
          <w:rFonts w:asciiTheme="majorHAnsi" w:hAnsiTheme="majorHAnsi" w:cstheme="majorHAnsi"/>
          <w:lang w:eastAsia="en-US"/>
        </w:rPr>
      </w:pPr>
      <w:r w:rsidRPr="000E66B6">
        <w:rPr>
          <w:rFonts w:asciiTheme="majorHAnsi" w:hAnsiTheme="majorHAnsi" w:cstheme="majorHAnsi"/>
          <w:lang w:eastAsia="en-US"/>
        </w:rPr>
        <w:t>V skladu z razpisnimi pogoji in dokumentacijo v zvezi z oddajo javnega naročila bomo kot partner v skupni ponudbi izvedli naslednja dela:</w:t>
      </w:r>
    </w:p>
    <w:p w14:paraId="4109C4AE" w14:textId="77777777" w:rsidR="000E66B6" w:rsidRPr="000E66B6" w:rsidRDefault="000E66B6" w:rsidP="000E66B6">
      <w:pPr>
        <w:jc w:val="both"/>
        <w:rPr>
          <w:rFonts w:asciiTheme="majorHAnsi" w:hAnsiTheme="majorHAnsi" w:cstheme="majorHAnsi"/>
          <w:lang w:eastAsia="en-US"/>
        </w:rPr>
      </w:pPr>
      <w:bookmarkStart w:id="8" w:name="_Hlk525215466"/>
      <w:r w:rsidRPr="000E66B6">
        <w:rPr>
          <w:rFonts w:asciiTheme="majorHAnsi" w:hAnsiTheme="majorHAnsi" w:cstheme="majorHAnsi"/>
          <w:lang w:eastAsia="en-US"/>
        </w:rPr>
        <w:t xml:space="preserve">____________________________________________________________________________________________________________________________________________________________________________________________________, kar predstavlja _________% razpisanih del, v vrednosti ____________EUR brez DDV. </w:t>
      </w:r>
    </w:p>
    <w:bookmarkEnd w:id="8"/>
    <w:p w14:paraId="2ECB0C39" w14:textId="77777777" w:rsidR="000E66B6" w:rsidRPr="000E66B6" w:rsidRDefault="000E66B6" w:rsidP="000E66B6">
      <w:pPr>
        <w:jc w:val="both"/>
        <w:rPr>
          <w:rFonts w:asciiTheme="majorHAnsi" w:hAnsiTheme="majorHAnsi" w:cstheme="majorHAnsi"/>
          <w:lang w:eastAsia="en-US"/>
        </w:rPr>
      </w:pPr>
    </w:p>
    <w:p w14:paraId="3EA0A559" w14:textId="77777777" w:rsidR="000E66B6" w:rsidRPr="000E66B6" w:rsidRDefault="000E66B6" w:rsidP="000E66B6">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 xml:space="preserve">Dokumentacije v zvezi z oddajo javnega naročila pravočasno sklenili pogodbe s podizvajalci. </w:t>
      </w:r>
    </w:p>
    <w:p w14:paraId="33F41B7A" w14:textId="77777777" w:rsidR="000E66B6" w:rsidRPr="000E66B6" w:rsidRDefault="000E66B6" w:rsidP="000E66B6">
      <w:pPr>
        <w:jc w:val="both"/>
        <w:rPr>
          <w:rFonts w:asciiTheme="majorHAnsi" w:hAnsiTheme="majorHAnsi" w:cstheme="majorHAnsi"/>
          <w:lang w:eastAsia="en-US"/>
        </w:rPr>
      </w:pPr>
    </w:p>
    <w:p w14:paraId="0078720E" w14:textId="77777777" w:rsidR="000E66B6" w:rsidRPr="000E66B6" w:rsidRDefault="000E66B6" w:rsidP="000943A5">
      <w:pPr>
        <w:numPr>
          <w:ilvl w:val="0"/>
          <w:numId w:val="77"/>
        </w:numPr>
        <w:jc w:val="both"/>
        <w:rPr>
          <w:rFonts w:asciiTheme="majorHAnsi" w:hAnsiTheme="majorHAnsi" w:cstheme="majorHAnsi"/>
          <w:b/>
          <w:lang w:eastAsia="en-US"/>
        </w:rPr>
      </w:pPr>
      <w:r w:rsidRPr="000E66B6">
        <w:rPr>
          <w:rFonts w:asciiTheme="majorHAnsi" w:hAnsiTheme="majorHAnsi" w:cstheme="majorHAnsi"/>
          <w:b/>
          <w:lang w:eastAsia="en-US"/>
        </w:rPr>
        <w:t>NAČIN IZVAJANJA DEL</w:t>
      </w:r>
    </w:p>
    <w:p w14:paraId="27BC2794" w14:textId="77777777" w:rsidR="000E66B6" w:rsidRPr="000E66B6" w:rsidRDefault="000E66B6" w:rsidP="000E66B6">
      <w:pPr>
        <w:jc w:val="both"/>
        <w:rPr>
          <w:rFonts w:asciiTheme="majorHAnsi" w:hAnsiTheme="majorHAnsi" w:cstheme="majorHAnsi"/>
          <w:lang w:eastAsia="en-US"/>
        </w:rPr>
      </w:pPr>
    </w:p>
    <w:p w14:paraId="78471DD9" w14:textId="77777777" w:rsidR="000E66B6" w:rsidRPr="000E66B6" w:rsidRDefault="000E66B6" w:rsidP="000E66B6">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Izjavljamo, da bomo kot partner v skupni ponudbi prevzete pogodbene obveznosti opravili:</w:t>
      </w:r>
    </w:p>
    <w:p w14:paraId="5B51054E" w14:textId="77777777" w:rsidR="000E66B6" w:rsidRPr="000E66B6" w:rsidRDefault="000E66B6" w:rsidP="000943A5">
      <w:pPr>
        <w:pStyle w:val="Glava"/>
        <w:numPr>
          <w:ilvl w:val="1"/>
          <w:numId w:val="79"/>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0E66B6">
        <w:rPr>
          <w:rFonts w:asciiTheme="majorHAnsi" w:hAnsiTheme="majorHAnsi" w:cstheme="majorHAnsi"/>
          <w:sz w:val="22"/>
          <w:szCs w:val="22"/>
        </w:rPr>
        <w:t>Samostojno, brez podizvajalcev</w:t>
      </w:r>
    </w:p>
    <w:p w14:paraId="4E45601F" w14:textId="77777777" w:rsidR="000E66B6" w:rsidRPr="000E66B6" w:rsidRDefault="000E66B6" w:rsidP="000943A5">
      <w:pPr>
        <w:pStyle w:val="Glava"/>
        <w:numPr>
          <w:ilvl w:val="1"/>
          <w:numId w:val="79"/>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0E66B6">
        <w:rPr>
          <w:rFonts w:asciiTheme="majorHAnsi" w:hAnsiTheme="majorHAnsi" w:cstheme="majorHAnsi"/>
          <w:sz w:val="22"/>
          <w:szCs w:val="22"/>
        </w:rPr>
        <w:lastRenderedPageBreak/>
        <w:t>S podizvajalci</w:t>
      </w:r>
    </w:p>
    <w:p w14:paraId="5685567C" w14:textId="77777777" w:rsidR="000E66B6" w:rsidRPr="000E66B6" w:rsidRDefault="000E66B6" w:rsidP="000943A5">
      <w:pPr>
        <w:pStyle w:val="Glava"/>
        <w:numPr>
          <w:ilvl w:val="1"/>
          <w:numId w:val="79"/>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0E66B6">
        <w:rPr>
          <w:rFonts w:asciiTheme="majorHAnsi" w:hAnsiTheme="majorHAnsi" w:cstheme="majorHAnsi"/>
          <w:sz w:val="22"/>
          <w:szCs w:val="22"/>
        </w:rPr>
        <w:t>S podizvajalcem, ki v razmerju do nas izpolnjuje kriterije za povezano družbo po Zakonu o gospodarskih družbah</w:t>
      </w:r>
    </w:p>
    <w:p w14:paraId="5453A8FD" w14:textId="77777777" w:rsidR="000E66B6" w:rsidRPr="000E66B6" w:rsidRDefault="000E66B6" w:rsidP="000E66B6">
      <w:pPr>
        <w:pStyle w:val="Glava"/>
        <w:tabs>
          <w:tab w:val="clear" w:pos="4536"/>
          <w:tab w:val="clear" w:pos="9072"/>
        </w:tabs>
        <w:jc w:val="both"/>
        <w:rPr>
          <w:rFonts w:asciiTheme="majorHAnsi" w:hAnsiTheme="majorHAnsi" w:cstheme="majorHAnsi"/>
          <w:sz w:val="22"/>
          <w:szCs w:val="22"/>
        </w:rPr>
      </w:pPr>
    </w:p>
    <w:p w14:paraId="2886D8DD" w14:textId="77777777" w:rsidR="000E66B6" w:rsidRPr="000E66B6" w:rsidRDefault="000E66B6" w:rsidP="000E66B6">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 xml:space="preserve">Izjavljamo, da bomo sami izvedli _____% pogodbenih obveznosti, podizvajalcem pa oddali ________% pogodbenih obveznosti. (izpolniti v primeru podizvajalcev) </w:t>
      </w:r>
    </w:p>
    <w:p w14:paraId="583A5FCA" w14:textId="77777777" w:rsidR="000E66B6" w:rsidRPr="000E66B6" w:rsidRDefault="000E66B6" w:rsidP="000E66B6">
      <w:pPr>
        <w:pStyle w:val="Glava"/>
        <w:tabs>
          <w:tab w:val="clear" w:pos="4536"/>
          <w:tab w:val="clear" w:pos="9072"/>
        </w:tabs>
        <w:jc w:val="both"/>
        <w:rPr>
          <w:rFonts w:asciiTheme="majorHAnsi" w:hAnsiTheme="majorHAnsi" w:cstheme="majorHAnsi"/>
          <w:sz w:val="22"/>
          <w:szCs w:val="22"/>
        </w:rPr>
      </w:pPr>
    </w:p>
    <w:p w14:paraId="5279A97D" w14:textId="77777777" w:rsidR="000E66B6" w:rsidRPr="000E66B6" w:rsidRDefault="000E66B6" w:rsidP="000E66B6">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 xml:space="preserve">ZAVEZUJEMO SE, da bomo v skladu s pogoji te dokumentacije v zvezi z oddajo javnega naročila pravočasno sklenili pogodbe s podizvajalci. </w:t>
      </w:r>
    </w:p>
    <w:p w14:paraId="206809D6" w14:textId="77777777" w:rsidR="000E66B6" w:rsidRPr="000E66B6" w:rsidRDefault="000E66B6" w:rsidP="000E66B6">
      <w:pPr>
        <w:pStyle w:val="Glava"/>
        <w:tabs>
          <w:tab w:val="clear" w:pos="4536"/>
          <w:tab w:val="clear" w:pos="9072"/>
        </w:tabs>
        <w:jc w:val="both"/>
        <w:rPr>
          <w:rFonts w:asciiTheme="majorHAnsi" w:hAnsiTheme="majorHAnsi" w:cstheme="majorHAnsi"/>
          <w:sz w:val="22"/>
          <w:szCs w:val="22"/>
        </w:rPr>
      </w:pPr>
    </w:p>
    <w:p w14:paraId="493D3A7C" w14:textId="77777777" w:rsidR="000E66B6" w:rsidRPr="000E66B6" w:rsidRDefault="000E66B6" w:rsidP="000E66B6">
      <w:pPr>
        <w:jc w:val="both"/>
        <w:rPr>
          <w:rFonts w:asciiTheme="majorHAnsi" w:hAnsiTheme="majorHAnsi" w:cstheme="majorHAnsi"/>
          <w:lang w:eastAsia="en-US"/>
        </w:rPr>
      </w:pPr>
    </w:p>
    <w:p w14:paraId="4CF974F9" w14:textId="77777777" w:rsidR="000E66B6" w:rsidRPr="000E66B6" w:rsidRDefault="000E66B6" w:rsidP="000E66B6">
      <w:pPr>
        <w:jc w:val="both"/>
        <w:rPr>
          <w:rFonts w:asciiTheme="majorHAnsi" w:hAnsiTheme="majorHAnsi" w:cstheme="majorHAnsi"/>
          <w:lang w:eastAsia="en-U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9"/>
        <w:gridCol w:w="2375"/>
        <w:gridCol w:w="4438"/>
      </w:tblGrid>
      <w:tr w:rsidR="003D4D48" w:rsidRPr="00376653" w14:paraId="1811ED99" w14:textId="77777777" w:rsidTr="008D3311">
        <w:trPr>
          <w:trHeight w:val="737"/>
        </w:trPr>
        <w:tc>
          <w:tcPr>
            <w:tcW w:w="2162" w:type="dxa"/>
          </w:tcPr>
          <w:p w14:paraId="64AE34EB" w14:textId="77777777" w:rsidR="003D4D48" w:rsidRPr="00376653" w:rsidRDefault="003D4D48" w:rsidP="008D3311">
            <w:pPr>
              <w:rPr>
                <w:rFonts w:asciiTheme="majorHAnsi" w:hAnsiTheme="majorHAnsi" w:cs="Arial"/>
              </w:rPr>
            </w:pPr>
            <w:r w:rsidRPr="00376653">
              <w:rPr>
                <w:rFonts w:asciiTheme="majorHAnsi" w:hAnsiTheme="majorHAnsi" w:cs="Arial"/>
              </w:rPr>
              <w:t>KRAJ</w:t>
            </w:r>
          </w:p>
          <w:p w14:paraId="0A310FF7" w14:textId="77777777" w:rsidR="003D4D48" w:rsidRPr="00376653" w:rsidRDefault="003D4D48" w:rsidP="008D3311">
            <w:pPr>
              <w:rPr>
                <w:rFonts w:asciiTheme="majorHAnsi" w:hAnsiTheme="majorHAnsi" w:cs="Arial"/>
              </w:rPr>
            </w:pPr>
          </w:p>
        </w:tc>
        <w:tc>
          <w:tcPr>
            <w:tcW w:w="2410" w:type="dxa"/>
            <w:vMerge w:val="restart"/>
          </w:tcPr>
          <w:p w14:paraId="173E1C1F" w14:textId="77777777" w:rsidR="003D4D48" w:rsidRPr="00376653" w:rsidRDefault="003D4D48" w:rsidP="008D3311">
            <w:pPr>
              <w:rPr>
                <w:rFonts w:asciiTheme="majorHAnsi" w:hAnsiTheme="majorHAnsi" w:cs="Arial"/>
              </w:rPr>
            </w:pPr>
            <w:r w:rsidRPr="00376653">
              <w:rPr>
                <w:rFonts w:asciiTheme="majorHAnsi" w:hAnsiTheme="majorHAnsi" w:cs="Arial"/>
              </w:rPr>
              <w:t>ŽIG</w:t>
            </w:r>
          </w:p>
        </w:tc>
        <w:tc>
          <w:tcPr>
            <w:tcW w:w="4500" w:type="dxa"/>
            <w:vMerge w:val="restart"/>
          </w:tcPr>
          <w:p w14:paraId="44C99D3D" w14:textId="4C3721DB" w:rsidR="003D4D48" w:rsidRPr="00376653" w:rsidRDefault="003D4D48" w:rsidP="008D3311">
            <w:pPr>
              <w:rPr>
                <w:rFonts w:asciiTheme="majorHAnsi" w:hAnsiTheme="majorHAnsi" w:cs="Arial"/>
              </w:rPr>
            </w:pPr>
            <w:r w:rsidRPr="00376653">
              <w:rPr>
                <w:rFonts w:asciiTheme="majorHAnsi" w:hAnsiTheme="majorHAnsi" w:cs="Arial"/>
              </w:rPr>
              <w:t>P</w:t>
            </w:r>
            <w:r>
              <w:rPr>
                <w:rFonts w:asciiTheme="majorHAnsi" w:hAnsiTheme="majorHAnsi" w:cs="Arial"/>
              </w:rPr>
              <w:t xml:space="preserve">ARTNER </w:t>
            </w:r>
          </w:p>
          <w:p w14:paraId="05A20E0C" w14:textId="77777777" w:rsidR="003D4D48" w:rsidRPr="00376653" w:rsidRDefault="003D4D48" w:rsidP="008D3311">
            <w:pPr>
              <w:rPr>
                <w:rFonts w:asciiTheme="majorHAnsi" w:hAnsiTheme="majorHAnsi" w:cs="Arial"/>
              </w:rPr>
            </w:pPr>
            <w:r w:rsidRPr="00376653">
              <w:rPr>
                <w:rFonts w:asciiTheme="majorHAnsi" w:hAnsiTheme="majorHAnsi" w:cs="Arial"/>
              </w:rPr>
              <w:t xml:space="preserve">ime in priimek zakonitega zastopnika </w:t>
            </w:r>
          </w:p>
          <w:p w14:paraId="35019084" w14:textId="77777777" w:rsidR="003D4D48" w:rsidRPr="00376653" w:rsidRDefault="003D4D48" w:rsidP="008D3311">
            <w:pPr>
              <w:rPr>
                <w:rFonts w:asciiTheme="majorHAnsi" w:hAnsiTheme="majorHAnsi" w:cs="Arial"/>
              </w:rPr>
            </w:pPr>
            <w:r w:rsidRPr="00376653">
              <w:rPr>
                <w:rFonts w:asciiTheme="majorHAnsi" w:hAnsiTheme="majorHAnsi" w:cs="Arial"/>
              </w:rPr>
              <w:t>in podpis</w:t>
            </w:r>
          </w:p>
        </w:tc>
      </w:tr>
      <w:tr w:rsidR="003D4D48" w:rsidRPr="00376653" w14:paraId="32F45CC5" w14:textId="77777777" w:rsidTr="008D3311">
        <w:trPr>
          <w:trHeight w:val="737"/>
        </w:trPr>
        <w:tc>
          <w:tcPr>
            <w:tcW w:w="2162" w:type="dxa"/>
          </w:tcPr>
          <w:p w14:paraId="02D4D1AA" w14:textId="77777777" w:rsidR="003D4D48" w:rsidRPr="00376653" w:rsidRDefault="003D4D48" w:rsidP="008D3311">
            <w:pPr>
              <w:rPr>
                <w:rFonts w:asciiTheme="majorHAnsi" w:hAnsiTheme="majorHAnsi" w:cs="Arial"/>
              </w:rPr>
            </w:pPr>
            <w:r w:rsidRPr="00376653">
              <w:rPr>
                <w:rFonts w:asciiTheme="majorHAnsi" w:hAnsiTheme="majorHAnsi" w:cs="Arial"/>
              </w:rPr>
              <w:t>DATUM</w:t>
            </w:r>
          </w:p>
        </w:tc>
        <w:tc>
          <w:tcPr>
            <w:tcW w:w="2410" w:type="dxa"/>
            <w:vMerge/>
            <w:vAlign w:val="bottom"/>
          </w:tcPr>
          <w:p w14:paraId="397C1A62" w14:textId="77777777" w:rsidR="003D4D48" w:rsidRPr="00376653" w:rsidRDefault="003D4D48" w:rsidP="008D3311">
            <w:pPr>
              <w:rPr>
                <w:rFonts w:asciiTheme="majorHAnsi" w:hAnsiTheme="majorHAnsi" w:cs="Arial"/>
              </w:rPr>
            </w:pPr>
          </w:p>
        </w:tc>
        <w:tc>
          <w:tcPr>
            <w:tcW w:w="4500" w:type="dxa"/>
            <w:vMerge/>
            <w:shd w:val="pct10" w:color="auto" w:fill="auto"/>
            <w:vAlign w:val="bottom"/>
          </w:tcPr>
          <w:p w14:paraId="690D0136" w14:textId="77777777" w:rsidR="003D4D48" w:rsidRPr="00376653" w:rsidRDefault="003D4D48" w:rsidP="008D3311">
            <w:pPr>
              <w:rPr>
                <w:rFonts w:asciiTheme="majorHAnsi" w:hAnsiTheme="majorHAnsi" w:cs="Arial"/>
              </w:rPr>
            </w:pPr>
          </w:p>
        </w:tc>
      </w:tr>
    </w:tbl>
    <w:p w14:paraId="19094AB4" w14:textId="77777777" w:rsidR="000E66B6" w:rsidRPr="000E66B6" w:rsidRDefault="000E66B6" w:rsidP="000E66B6">
      <w:pPr>
        <w:jc w:val="both"/>
        <w:rPr>
          <w:rFonts w:asciiTheme="majorHAnsi" w:hAnsiTheme="majorHAnsi" w:cstheme="majorHAnsi"/>
          <w:lang w:eastAsia="en-US"/>
        </w:rPr>
      </w:pPr>
    </w:p>
    <w:p w14:paraId="1483917E" w14:textId="77777777" w:rsidR="000E66B6" w:rsidRPr="000E66B6" w:rsidRDefault="000E66B6" w:rsidP="000E66B6">
      <w:pPr>
        <w:jc w:val="both"/>
        <w:rPr>
          <w:rFonts w:asciiTheme="majorHAnsi" w:hAnsiTheme="majorHAnsi" w:cstheme="majorHAnsi"/>
          <w:lang w:eastAsia="en-US"/>
        </w:rPr>
      </w:pPr>
    </w:p>
    <w:p w14:paraId="167147CC" w14:textId="77777777" w:rsidR="000E66B6" w:rsidRPr="000E66B6" w:rsidRDefault="000E66B6" w:rsidP="000E66B6">
      <w:pPr>
        <w:jc w:val="both"/>
        <w:rPr>
          <w:rFonts w:asciiTheme="majorHAnsi" w:hAnsiTheme="majorHAnsi" w:cstheme="majorHAnsi"/>
          <w:lang w:eastAsia="en-US"/>
        </w:rPr>
      </w:pPr>
    </w:p>
    <w:p w14:paraId="12DC195B" w14:textId="77777777" w:rsidR="000E66B6" w:rsidRPr="000E66B6" w:rsidRDefault="000E66B6" w:rsidP="000E66B6">
      <w:pPr>
        <w:jc w:val="both"/>
        <w:rPr>
          <w:rFonts w:asciiTheme="majorHAnsi" w:hAnsiTheme="majorHAnsi" w:cstheme="majorHAnsi"/>
          <w:lang w:eastAsia="en-US"/>
        </w:rPr>
      </w:pPr>
    </w:p>
    <w:p w14:paraId="20C56D09" w14:textId="77777777" w:rsidR="000E66B6" w:rsidRPr="000E66B6" w:rsidRDefault="000E66B6" w:rsidP="000E66B6">
      <w:pPr>
        <w:jc w:val="both"/>
        <w:rPr>
          <w:rFonts w:asciiTheme="majorHAnsi" w:hAnsiTheme="majorHAnsi" w:cstheme="majorHAnsi"/>
          <w:lang w:eastAsia="en-US"/>
        </w:rPr>
      </w:pPr>
    </w:p>
    <w:p w14:paraId="50F4B5DB" w14:textId="77777777" w:rsidR="000E66B6" w:rsidRPr="000E66B6" w:rsidRDefault="000E66B6" w:rsidP="000E66B6">
      <w:pPr>
        <w:jc w:val="both"/>
        <w:rPr>
          <w:rFonts w:asciiTheme="majorHAnsi" w:hAnsiTheme="majorHAnsi" w:cstheme="majorHAnsi"/>
          <w:lang w:eastAsia="en-US"/>
        </w:rPr>
      </w:pPr>
    </w:p>
    <w:p w14:paraId="56F16641" w14:textId="77777777" w:rsidR="000E66B6" w:rsidRPr="000E66B6" w:rsidRDefault="000E66B6" w:rsidP="000E66B6">
      <w:pPr>
        <w:jc w:val="both"/>
        <w:rPr>
          <w:rFonts w:asciiTheme="majorHAnsi" w:hAnsiTheme="majorHAnsi" w:cstheme="majorHAnsi"/>
          <w:lang w:eastAsia="en-US"/>
        </w:rPr>
      </w:pPr>
    </w:p>
    <w:p w14:paraId="05ECA156" w14:textId="77777777" w:rsidR="000E66B6" w:rsidRDefault="000E66B6" w:rsidP="000E66B6">
      <w:pPr>
        <w:jc w:val="both"/>
        <w:rPr>
          <w:rFonts w:cs="Arial"/>
          <w:lang w:eastAsia="en-US"/>
        </w:rPr>
      </w:pPr>
    </w:p>
    <w:p w14:paraId="61F60BEC" w14:textId="77777777" w:rsidR="000E66B6" w:rsidRDefault="000E66B6" w:rsidP="000E66B6">
      <w:pPr>
        <w:jc w:val="both"/>
        <w:rPr>
          <w:rFonts w:cs="Arial"/>
          <w:lang w:eastAsia="en-US"/>
        </w:rPr>
      </w:pPr>
    </w:p>
    <w:p w14:paraId="373458F7" w14:textId="77777777" w:rsidR="000E66B6" w:rsidRDefault="000E66B6" w:rsidP="000E66B6">
      <w:pPr>
        <w:jc w:val="both"/>
        <w:rPr>
          <w:rFonts w:cs="Arial"/>
          <w:lang w:eastAsia="en-US"/>
        </w:rPr>
      </w:pPr>
    </w:p>
    <w:p w14:paraId="6E45DBB6" w14:textId="77777777" w:rsidR="000E66B6" w:rsidRDefault="000E66B6" w:rsidP="000E66B6">
      <w:pPr>
        <w:jc w:val="both"/>
        <w:rPr>
          <w:rFonts w:cs="Arial"/>
          <w:lang w:eastAsia="en-US"/>
        </w:rPr>
      </w:pPr>
    </w:p>
    <w:p w14:paraId="090AC91C" w14:textId="77777777" w:rsidR="000E66B6" w:rsidRDefault="000E66B6" w:rsidP="000E66B6">
      <w:pPr>
        <w:jc w:val="both"/>
        <w:rPr>
          <w:rFonts w:cs="Arial"/>
          <w:lang w:eastAsia="en-US"/>
        </w:rPr>
      </w:pPr>
    </w:p>
    <w:p w14:paraId="7DD1F18A" w14:textId="77777777" w:rsidR="000E66B6" w:rsidRDefault="000E66B6" w:rsidP="000E66B6">
      <w:pPr>
        <w:jc w:val="both"/>
        <w:rPr>
          <w:rFonts w:cs="Arial"/>
          <w:lang w:eastAsia="en-US"/>
        </w:rPr>
      </w:pPr>
    </w:p>
    <w:p w14:paraId="7A2C2813" w14:textId="77777777" w:rsidR="000E66B6" w:rsidRDefault="000E66B6" w:rsidP="000E66B6">
      <w:pPr>
        <w:jc w:val="both"/>
        <w:rPr>
          <w:rFonts w:cs="Arial"/>
          <w:lang w:eastAsia="en-US"/>
        </w:rPr>
      </w:pPr>
    </w:p>
    <w:p w14:paraId="0B0A654E" w14:textId="77777777" w:rsidR="000E66B6" w:rsidRDefault="000E66B6" w:rsidP="000E66B6">
      <w:pPr>
        <w:jc w:val="both"/>
        <w:rPr>
          <w:rFonts w:cs="Arial"/>
          <w:lang w:eastAsia="en-US"/>
        </w:rPr>
      </w:pPr>
    </w:p>
    <w:p w14:paraId="28DD1351" w14:textId="77777777" w:rsidR="000E66B6" w:rsidRDefault="000E66B6" w:rsidP="000E66B6">
      <w:pPr>
        <w:jc w:val="both"/>
        <w:rPr>
          <w:rFonts w:cs="Arial"/>
          <w:lang w:eastAsia="en-US"/>
        </w:rPr>
      </w:pPr>
    </w:p>
    <w:p w14:paraId="443AC3D2" w14:textId="77777777" w:rsidR="000E66B6" w:rsidRDefault="000E66B6" w:rsidP="000E66B6">
      <w:pPr>
        <w:jc w:val="both"/>
        <w:rPr>
          <w:rFonts w:cs="Arial"/>
          <w:lang w:eastAsia="en-US"/>
        </w:rPr>
      </w:pPr>
    </w:p>
    <w:p w14:paraId="1D772E60" w14:textId="77777777" w:rsidR="000E66B6" w:rsidRDefault="000E66B6" w:rsidP="000E66B6">
      <w:pPr>
        <w:jc w:val="both"/>
        <w:rPr>
          <w:rFonts w:cs="Arial"/>
          <w:lang w:eastAsia="en-US"/>
        </w:rPr>
      </w:pPr>
    </w:p>
    <w:p w14:paraId="6481D249" w14:textId="77777777" w:rsidR="000E66B6" w:rsidRDefault="000E66B6" w:rsidP="000E66B6">
      <w:pPr>
        <w:jc w:val="both"/>
        <w:rPr>
          <w:rFonts w:cs="Arial"/>
          <w:lang w:eastAsia="en-US"/>
        </w:rPr>
      </w:pPr>
    </w:p>
    <w:p w14:paraId="6E30D6DF" w14:textId="77777777" w:rsidR="000E66B6" w:rsidRDefault="000E66B6" w:rsidP="000E66B6">
      <w:pPr>
        <w:jc w:val="both"/>
        <w:rPr>
          <w:rFonts w:cs="Arial"/>
          <w:lang w:eastAsia="en-US"/>
        </w:rPr>
      </w:pPr>
    </w:p>
    <w:p w14:paraId="62B0191A" w14:textId="77777777" w:rsidR="000E66B6" w:rsidRDefault="000E66B6" w:rsidP="000E66B6">
      <w:pPr>
        <w:jc w:val="both"/>
        <w:rPr>
          <w:rFonts w:cs="Arial"/>
          <w:lang w:eastAsia="en-US"/>
        </w:rPr>
      </w:pPr>
    </w:p>
    <w:p w14:paraId="18BFF076" w14:textId="77777777" w:rsidR="000E66B6" w:rsidRPr="0063398A" w:rsidRDefault="000E66B6" w:rsidP="000E66B6">
      <w:pPr>
        <w:jc w:val="both"/>
        <w:rPr>
          <w:rFonts w:asciiTheme="majorHAnsi" w:hAnsiTheme="majorHAnsi" w:cstheme="majorHAnsi"/>
          <w:lang w:eastAsia="en-US"/>
        </w:rPr>
      </w:pPr>
      <w:r w:rsidRPr="0063398A">
        <w:rPr>
          <w:rFonts w:asciiTheme="majorHAnsi" w:hAnsiTheme="majorHAnsi" w:cstheme="majorHAnsi"/>
          <w:lang w:eastAsia="en-US"/>
        </w:rPr>
        <w:t>OPOZORILO:</w:t>
      </w:r>
    </w:p>
    <w:p w14:paraId="0A805DC5" w14:textId="77777777" w:rsidR="0063398A" w:rsidRPr="0063398A" w:rsidRDefault="000E66B6" w:rsidP="000943A5">
      <w:pPr>
        <w:numPr>
          <w:ilvl w:val="0"/>
          <w:numId w:val="78"/>
        </w:numPr>
        <w:jc w:val="both"/>
        <w:rPr>
          <w:rFonts w:asciiTheme="majorHAnsi" w:hAnsiTheme="majorHAnsi" w:cstheme="majorHAnsi"/>
          <w:lang w:eastAsia="en-US"/>
        </w:rPr>
      </w:pPr>
      <w:r w:rsidRPr="0063398A">
        <w:rPr>
          <w:rFonts w:asciiTheme="majorHAnsi" w:hAnsiTheme="majorHAnsi" w:cstheme="majorHAnsi"/>
          <w:lang w:eastAsia="en-US"/>
        </w:rPr>
        <w:t xml:space="preserve">Vsak partner v skupni ponudbi izpolni obrazec </w:t>
      </w:r>
    </w:p>
    <w:p w14:paraId="2B0EA615" w14:textId="770B6075" w:rsidR="000E66B6" w:rsidRPr="0063398A" w:rsidRDefault="000E66B6" w:rsidP="000943A5">
      <w:pPr>
        <w:numPr>
          <w:ilvl w:val="0"/>
          <w:numId w:val="78"/>
        </w:numPr>
        <w:jc w:val="both"/>
        <w:rPr>
          <w:rFonts w:asciiTheme="majorHAnsi" w:hAnsiTheme="majorHAnsi" w:cstheme="majorHAnsi"/>
          <w:lang w:eastAsia="en-US"/>
        </w:rPr>
      </w:pPr>
      <w:r w:rsidRPr="0063398A">
        <w:rPr>
          <w:rFonts w:asciiTheme="majorHAnsi" w:hAnsiTheme="majorHAnsi" w:cstheme="majorHAnsi"/>
          <w:lang w:eastAsia="en-US"/>
        </w:rPr>
        <w:t>Partner v skupni ponudbi mora z vodilnim partnerjem obvezno skleniti pogodbo o skupnem nastopanju kot zavezujoč pravni akt in mora biti priložen k ponudbi kot pogoj za popolno ponudbo.</w:t>
      </w:r>
    </w:p>
    <w:p w14:paraId="6AC9AD96" w14:textId="77777777" w:rsidR="003D4D48" w:rsidRDefault="000E66B6" w:rsidP="000943A5">
      <w:pPr>
        <w:numPr>
          <w:ilvl w:val="0"/>
          <w:numId w:val="78"/>
        </w:numPr>
        <w:rPr>
          <w:rFonts w:asciiTheme="majorHAnsi" w:hAnsiTheme="majorHAnsi" w:cstheme="majorHAnsi"/>
          <w:lang w:eastAsia="en-US"/>
        </w:rPr>
      </w:pPr>
      <w:r w:rsidRPr="0063398A">
        <w:rPr>
          <w:rFonts w:asciiTheme="majorHAnsi" w:hAnsiTheme="majorHAnsi" w:cstheme="majorHAnsi"/>
          <w:lang w:eastAsia="en-US"/>
        </w:rPr>
        <w:t xml:space="preserve">Če podpisnik ponudbe ni ista oseba kot zakoniti zastopnik ponudnika, mora predložiti veljavno pooblastilo </w:t>
      </w:r>
      <w:r w:rsidRPr="0063398A">
        <w:rPr>
          <w:rFonts w:asciiTheme="majorHAnsi" w:hAnsiTheme="majorHAnsi" w:cstheme="majorHAnsi"/>
        </w:rPr>
        <w:tab/>
      </w:r>
      <w:r w:rsidRPr="0063398A">
        <w:rPr>
          <w:rFonts w:asciiTheme="majorHAnsi" w:hAnsiTheme="majorHAnsi" w:cstheme="majorHAnsi"/>
        </w:rPr>
        <w:tab/>
      </w:r>
    </w:p>
    <w:p w14:paraId="0B4FA461" w14:textId="77777777" w:rsidR="003D4D48" w:rsidRDefault="003D4D48" w:rsidP="003D4D48">
      <w:pPr>
        <w:rPr>
          <w:rFonts w:asciiTheme="majorHAnsi" w:hAnsiTheme="majorHAnsi" w:cstheme="majorHAnsi"/>
        </w:rPr>
      </w:pPr>
    </w:p>
    <w:bookmarkEnd w:id="7"/>
    <w:p w14:paraId="6C063544" w14:textId="79E07127" w:rsidR="000E66B6" w:rsidRPr="0063398A" w:rsidRDefault="000E66B6" w:rsidP="003D4D48">
      <w:pPr>
        <w:rPr>
          <w:rFonts w:asciiTheme="majorHAnsi" w:hAnsiTheme="majorHAnsi" w:cstheme="majorHAnsi"/>
          <w:lang w:eastAsia="en-US"/>
        </w:rPr>
      </w:pPr>
      <w:r w:rsidRPr="0063398A">
        <w:rPr>
          <w:rFonts w:asciiTheme="majorHAnsi" w:hAnsiTheme="majorHAnsi" w:cstheme="majorHAnsi"/>
        </w:rPr>
        <w:tab/>
      </w:r>
      <w:r w:rsidRPr="0063398A">
        <w:rPr>
          <w:rFonts w:asciiTheme="majorHAnsi" w:hAnsiTheme="majorHAnsi" w:cstheme="majorHAnsi"/>
        </w:rPr>
        <w:tab/>
      </w:r>
      <w:r w:rsidRPr="0063398A">
        <w:rPr>
          <w:rFonts w:asciiTheme="majorHAnsi" w:hAnsiTheme="majorHAnsi" w:cstheme="majorHAnsi"/>
        </w:rPr>
        <w:tab/>
      </w:r>
      <w:r w:rsidRPr="0063398A">
        <w:rPr>
          <w:rFonts w:asciiTheme="majorHAnsi" w:hAnsiTheme="majorHAnsi" w:cstheme="majorHAnsi"/>
        </w:rPr>
        <w:tab/>
      </w:r>
      <w:r w:rsidRPr="0063398A">
        <w:rPr>
          <w:rFonts w:asciiTheme="majorHAnsi" w:hAnsiTheme="majorHAnsi" w:cstheme="majorHAnsi"/>
        </w:rPr>
        <w:tab/>
      </w:r>
    </w:p>
    <w:p w14:paraId="62BEFD23" w14:textId="5A3D09E3" w:rsidR="00230C71" w:rsidRPr="00376653" w:rsidRDefault="00154D08" w:rsidP="00F56C6D">
      <w:pPr>
        <w:pStyle w:val="javnanaroilapodnaslov"/>
      </w:pPr>
      <w:bookmarkStart w:id="9" w:name="_Toc105047656"/>
      <w:bookmarkStart w:id="10" w:name="_Toc164935893"/>
      <w:r w:rsidRPr="00376653">
        <w:lastRenderedPageBreak/>
        <w:t>Predračun</w:t>
      </w:r>
      <w:bookmarkEnd w:id="9"/>
      <w:bookmarkEnd w:id="10"/>
      <w:r w:rsidR="00750C34" w:rsidRPr="00376653">
        <w:t xml:space="preserve"> </w:t>
      </w:r>
    </w:p>
    <w:p w14:paraId="54021389" w14:textId="77777777" w:rsidR="005A08FF" w:rsidRPr="00376653" w:rsidRDefault="005A08FF" w:rsidP="004E5F4E">
      <w:pPr>
        <w:rPr>
          <w:rFonts w:asciiTheme="majorHAnsi" w:hAnsiTheme="majorHAnsi" w:cs="Arial"/>
        </w:rPr>
      </w:pPr>
    </w:p>
    <w:p w14:paraId="6EB45738" w14:textId="69164922" w:rsidR="00C80AD8" w:rsidRPr="00376653" w:rsidRDefault="00C80AD8" w:rsidP="004E5F4E">
      <w:pPr>
        <w:jc w:val="both"/>
        <w:rPr>
          <w:rFonts w:asciiTheme="majorHAnsi" w:hAnsiTheme="majorHAnsi" w:cs="Arial"/>
        </w:rPr>
      </w:pPr>
      <w:bookmarkStart w:id="11" w:name="_Hlk105146800"/>
      <w:r w:rsidRPr="00376653">
        <w:rPr>
          <w:rFonts w:asciiTheme="majorHAnsi" w:hAnsiTheme="majorHAnsi" w:cs="Arial"/>
        </w:rPr>
        <w:t>Na obvestilo o javnem naročilu »</w:t>
      </w:r>
      <w:r w:rsidR="00894595" w:rsidRPr="00E95713">
        <w:rPr>
          <w:rFonts w:asciiTheme="majorHAnsi" w:hAnsiTheme="majorHAnsi" w:cs="Arial"/>
          <w:b/>
          <w:bCs/>
        </w:rPr>
        <w:t>Vzdrževanje gozdnih cest v letu 202</w:t>
      </w:r>
      <w:r w:rsidR="00E95713" w:rsidRPr="00E95713">
        <w:rPr>
          <w:rFonts w:asciiTheme="majorHAnsi" w:hAnsiTheme="majorHAnsi" w:cs="Arial"/>
          <w:b/>
          <w:bCs/>
        </w:rPr>
        <w:t>4</w:t>
      </w:r>
      <w:r w:rsidRPr="00376653">
        <w:rPr>
          <w:rFonts w:asciiTheme="majorHAnsi" w:hAnsiTheme="majorHAnsi" w:cs="Arial"/>
        </w:rPr>
        <w:t>«, objavljenem na portalu j</w:t>
      </w:r>
      <w:r w:rsidR="000142C9">
        <w:rPr>
          <w:rFonts w:asciiTheme="majorHAnsi" w:hAnsiTheme="majorHAnsi" w:cs="Arial"/>
        </w:rPr>
        <w:t xml:space="preserve">avnih naročil, </w:t>
      </w:r>
      <w:r w:rsidRPr="00376653">
        <w:rPr>
          <w:rFonts w:asciiTheme="majorHAnsi" w:hAnsiTheme="majorHAnsi" w:cs="Arial"/>
        </w:rPr>
        <w:t>dajemo ponudbo, kot sledi:</w:t>
      </w:r>
    </w:p>
    <w:p w14:paraId="1782E121" w14:textId="77777777" w:rsidR="00C80AD8" w:rsidRPr="00376653" w:rsidRDefault="00C80AD8" w:rsidP="004E5F4E">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376653" w14:paraId="0704D0E8" w14:textId="77777777" w:rsidTr="00AC4085">
        <w:trPr>
          <w:trHeight w:val="397"/>
        </w:trPr>
        <w:tc>
          <w:tcPr>
            <w:tcW w:w="2622" w:type="dxa"/>
            <w:shd w:val="clear" w:color="auto" w:fill="auto"/>
          </w:tcPr>
          <w:p w14:paraId="1303641E" w14:textId="77777777" w:rsidR="00C80AD8" w:rsidRPr="00376653" w:rsidRDefault="00C80AD8" w:rsidP="004E5F4E">
            <w:pPr>
              <w:rPr>
                <w:rFonts w:asciiTheme="majorHAnsi" w:hAnsiTheme="majorHAnsi" w:cs="Arial"/>
              </w:rPr>
            </w:pPr>
            <w:r w:rsidRPr="00376653">
              <w:rPr>
                <w:rFonts w:asciiTheme="majorHAnsi" w:hAnsiTheme="majorHAnsi" w:cs="Arial"/>
              </w:rPr>
              <w:t>Številka ponudbe:</w:t>
            </w:r>
          </w:p>
        </w:tc>
        <w:tc>
          <w:tcPr>
            <w:tcW w:w="6407" w:type="dxa"/>
            <w:shd w:val="clear" w:color="auto" w:fill="auto"/>
          </w:tcPr>
          <w:p w14:paraId="04247E10" w14:textId="77777777" w:rsidR="00C80AD8" w:rsidRPr="00376653" w:rsidRDefault="00C80AD8" w:rsidP="004E5F4E">
            <w:pPr>
              <w:rPr>
                <w:rFonts w:asciiTheme="majorHAnsi" w:hAnsiTheme="majorHAnsi" w:cs="Arial"/>
              </w:rPr>
            </w:pPr>
          </w:p>
        </w:tc>
      </w:tr>
      <w:tr w:rsidR="00C80AD8" w:rsidRPr="00376653" w14:paraId="5079411D" w14:textId="77777777" w:rsidTr="00AC4085">
        <w:trPr>
          <w:trHeight w:val="397"/>
        </w:trPr>
        <w:tc>
          <w:tcPr>
            <w:tcW w:w="2622" w:type="dxa"/>
            <w:shd w:val="clear" w:color="auto" w:fill="auto"/>
          </w:tcPr>
          <w:p w14:paraId="5ECF0462" w14:textId="77777777" w:rsidR="00C80AD8" w:rsidRPr="00376653" w:rsidRDefault="00C80AD8" w:rsidP="004E5F4E">
            <w:pPr>
              <w:rPr>
                <w:rFonts w:asciiTheme="majorHAnsi" w:hAnsiTheme="majorHAnsi" w:cs="Arial"/>
              </w:rPr>
            </w:pPr>
            <w:r w:rsidRPr="00376653">
              <w:rPr>
                <w:rFonts w:asciiTheme="majorHAnsi" w:hAnsiTheme="majorHAnsi" w:cs="Arial"/>
              </w:rPr>
              <w:t>Datum:</w:t>
            </w:r>
            <w:r w:rsidRPr="00376653">
              <w:rPr>
                <w:rFonts w:asciiTheme="majorHAnsi" w:hAnsiTheme="majorHAnsi" w:cs="Arial"/>
              </w:rPr>
              <w:tab/>
            </w:r>
          </w:p>
        </w:tc>
        <w:tc>
          <w:tcPr>
            <w:tcW w:w="6407" w:type="dxa"/>
            <w:shd w:val="clear" w:color="auto" w:fill="auto"/>
          </w:tcPr>
          <w:p w14:paraId="46E814F8" w14:textId="77777777" w:rsidR="00C80AD8" w:rsidRPr="00376653" w:rsidRDefault="00C80AD8" w:rsidP="004E5F4E">
            <w:pPr>
              <w:rPr>
                <w:rFonts w:asciiTheme="majorHAnsi" w:hAnsiTheme="majorHAnsi" w:cs="Arial"/>
              </w:rPr>
            </w:pPr>
          </w:p>
        </w:tc>
      </w:tr>
    </w:tbl>
    <w:p w14:paraId="56C3D943" w14:textId="77777777" w:rsidR="00C80AD8" w:rsidRPr="00376653" w:rsidRDefault="00C80AD8" w:rsidP="004E5F4E">
      <w:pPr>
        <w:rPr>
          <w:rFonts w:asciiTheme="majorHAnsi" w:hAnsiTheme="majorHAnsi" w:cs="Arial"/>
        </w:rPr>
      </w:pPr>
    </w:p>
    <w:p w14:paraId="3272D67A" w14:textId="77777777" w:rsidR="00C80AD8" w:rsidRPr="00376653" w:rsidRDefault="00C80AD8" w:rsidP="004E5F4E">
      <w:pPr>
        <w:rPr>
          <w:rFonts w:asciiTheme="majorHAnsi" w:hAnsiTheme="majorHAnsi" w:cs="Arial"/>
        </w:rPr>
      </w:pPr>
      <w:r w:rsidRPr="00376653">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376653" w14:paraId="458F48C8" w14:textId="77777777" w:rsidTr="000006BC">
        <w:trPr>
          <w:trHeight w:val="397"/>
        </w:trPr>
        <w:tc>
          <w:tcPr>
            <w:tcW w:w="2622" w:type="dxa"/>
            <w:shd w:val="clear" w:color="auto" w:fill="auto"/>
          </w:tcPr>
          <w:p w14:paraId="7A9AD8D0" w14:textId="77777777" w:rsidR="00C80AD8" w:rsidRPr="00376653" w:rsidRDefault="00C80AD8" w:rsidP="004E5F4E">
            <w:pPr>
              <w:rPr>
                <w:rFonts w:asciiTheme="majorHAnsi" w:hAnsiTheme="majorHAnsi" w:cs="Arial"/>
              </w:rPr>
            </w:pPr>
            <w:r w:rsidRPr="00376653">
              <w:rPr>
                <w:rFonts w:asciiTheme="majorHAnsi" w:hAnsiTheme="majorHAnsi" w:cs="Arial"/>
              </w:rPr>
              <w:t>Firma/Ime ponudnika:</w:t>
            </w:r>
          </w:p>
        </w:tc>
        <w:tc>
          <w:tcPr>
            <w:tcW w:w="6590" w:type="dxa"/>
            <w:shd w:val="clear" w:color="auto" w:fill="auto"/>
          </w:tcPr>
          <w:p w14:paraId="217CA33E" w14:textId="77777777" w:rsidR="00C80AD8" w:rsidRPr="00376653" w:rsidRDefault="00C80AD8" w:rsidP="004E5F4E">
            <w:pPr>
              <w:rPr>
                <w:rFonts w:asciiTheme="majorHAnsi" w:hAnsiTheme="majorHAnsi" w:cs="Arial"/>
              </w:rPr>
            </w:pPr>
          </w:p>
        </w:tc>
      </w:tr>
      <w:tr w:rsidR="00C80AD8" w:rsidRPr="00376653" w14:paraId="2913FA22" w14:textId="77777777" w:rsidTr="000006BC">
        <w:trPr>
          <w:trHeight w:val="397"/>
        </w:trPr>
        <w:tc>
          <w:tcPr>
            <w:tcW w:w="2622" w:type="dxa"/>
            <w:shd w:val="clear" w:color="auto" w:fill="auto"/>
          </w:tcPr>
          <w:p w14:paraId="24E7F088" w14:textId="77777777" w:rsidR="00C80AD8" w:rsidRPr="00376653" w:rsidRDefault="00C80AD8" w:rsidP="004E5F4E">
            <w:pPr>
              <w:rPr>
                <w:rFonts w:asciiTheme="majorHAnsi" w:hAnsiTheme="majorHAnsi" w:cs="Arial"/>
              </w:rPr>
            </w:pPr>
            <w:r w:rsidRPr="00376653">
              <w:rPr>
                <w:rFonts w:asciiTheme="majorHAnsi" w:hAnsiTheme="majorHAnsi" w:cs="Arial"/>
              </w:rPr>
              <w:t>Sedež/Naslov ponudnika:</w:t>
            </w:r>
          </w:p>
        </w:tc>
        <w:tc>
          <w:tcPr>
            <w:tcW w:w="6590" w:type="dxa"/>
            <w:shd w:val="clear" w:color="auto" w:fill="auto"/>
          </w:tcPr>
          <w:p w14:paraId="71035D02" w14:textId="77777777" w:rsidR="00C80AD8" w:rsidRPr="00376653" w:rsidRDefault="00C80AD8" w:rsidP="004E5F4E">
            <w:pPr>
              <w:rPr>
                <w:rFonts w:asciiTheme="majorHAnsi" w:hAnsiTheme="majorHAnsi" w:cs="Arial"/>
              </w:rPr>
            </w:pPr>
          </w:p>
        </w:tc>
      </w:tr>
      <w:tr w:rsidR="00C80AD8" w:rsidRPr="00376653" w14:paraId="48455E2C" w14:textId="77777777" w:rsidTr="000006BC">
        <w:trPr>
          <w:trHeight w:val="397"/>
        </w:trPr>
        <w:tc>
          <w:tcPr>
            <w:tcW w:w="2622" w:type="dxa"/>
            <w:shd w:val="clear" w:color="auto" w:fill="auto"/>
          </w:tcPr>
          <w:p w14:paraId="7E6FAD1C" w14:textId="77777777" w:rsidR="00C80AD8" w:rsidRPr="00376653" w:rsidRDefault="00C80AD8" w:rsidP="004E5F4E">
            <w:pPr>
              <w:rPr>
                <w:rFonts w:asciiTheme="majorHAnsi" w:hAnsiTheme="majorHAnsi" w:cs="Arial"/>
              </w:rPr>
            </w:pPr>
            <w:r w:rsidRPr="00376653">
              <w:rPr>
                <w:rFonts w:asciiTheme="majorHAnsi" w:hAnsiTheme="majorHAnsi" w:cs="Arial"/>
              </w:rPr>
              <w:t>Matična številka:</w:t>
            </w:r>
          </w:p>
        </w:tc>
        <w:tc>
          <w:tcPr>
            <w:tcW w:w="6590" w:type="dxa"/>
            <w:shd w:val="clear" w:color="auto" w:fill="auto"/>
          </w:tcPr>
          <w:p w14:paraId="1D51054F" w14:textId="77777777" w:rsidR="00C80AD8" w:rsidRPr="00376653" w:rsidRDefault="00C80AD8" w:rsidP="004E5F4E">
            <w:pPr>
              <w:rPr>
                <w:rFonts w:asciiTheme="majorHAnsi" w:hAnsiTheme="majorHAnsi" w:cs="Arial"/>
              </w:rPr>
            </w:pPr>
          </w:p>
        </w:tc>
      </w:tr>
      <w:tr w:rsidR="00C80AD8" w:rsidRPr="00376653" w14:paraId="34C6B397" w14:textId="77777777" w:rsidTr="000006BC">
        <w:trPr>
          <w:trHeight w:val="397"/>
        </w:trPr>
        <w:tc>
          <w:tcPr>
            <w:tcW w:w="2622" w:type="dxa"/>
            <w:shd w:val="clear" w:color="auto" w:fill="auto"/>
          </w:tcPr>
          <w:p w14:paraId="283A99D9" w14:textId="77777777" w:rsidR="00C80AD8" w:rsidRPr="00376653" w:rsidRDefault="00C80AD8" w:rsidP="004E5F4E">
            <w:pPr>
              <w:rPr>
                <w:rFonts w:asciiTheme="majorHAnsi" w:hAnsiTheme="majorHAnsi" w:cs="Arial"/>
              </w:rPr>
            </w:pPr>
            <w:r w:rsidRPr="00376653">
              <w:rPr>
                <w:rFonts w:asciiTheme="majorHAnsi" w:hAnsiTheme="majorHAnsi" w:cs="Arial"/>
              </w:rPr>
              <w:t>Identifikacijska številka:</w:t>
            </w:r>
          </w:p>
        </w:tc>
        <w:tc>
          <w:tcPr>
            <w:tcW w:w="6590" w:type="dxa"/>
            <w:shd w:val="clear" w:color="auto" w:fill="auto"/>
          </w:tcPr>
          <w:p w14:paraId="6B2CE7D4" w14:textId="77777777" w:rsidR="00C80AD8" w:rsidRPr="00376653" w:rsidRDefault="00C80AD8" w:rsidP="004E5F4E">
            <w:pPr>
              <w:rPr>
                <w:rFonts w:asciiTheme="majorHAnsi" w:hAnsiTheme="majorHAnsi" w:cs="Arial"/>
              </w:rPr>
            </w:pPr>
          </w:p>
        </w:tc>
      </w:tr>
    </w:tbl>
    <w:p w14:paraId="4469C8C4" w14:textId="2521FF75" w:rsidR="004A4293" w:rsidRDefault="00470A33" w:rsidP="004E5F4E">
      <w:pPr>
        <w:jc w:val="both"/>
        <w:rPr>
          <w:rFonts w:asciiTheme="majorHAnsi" w:hAnsiTheme="majorHAnsi" w:cs="Arial"/>
        </w:rPr>
      </w:pPr>
      <w:r>
        <w:rPr>
          <w:rFonts w:asciiTheme="majorHAnsi" w:hAnsiTheme="majorHAnsi" w:cs="Arial"/>
        </w:rPr>
        <w:t xml:space="preserve">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275C3A" w:rsidRPr="00F65EDD" w14:paraId="2E640B28" w14:textId="77777777" w:rsidTr="00275C3A">
        <w:tc>
          <w:tcPr>
            <w:tcW w:w="9022"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130D76AF" w14:textId="77777777" w:rsidR="00275C3A" w:rsidRPr="00F65EDD" w:rsidRDefault="00275C3A" w:rsidP="00A36A1D">
            <w:pPr>
              <w:rPr>
                <w:rFonts w:asciiTheme="majorHAnsi" w:hAnsiTheme="majorHAnsi" w:cs="Arial"/>
              </w:rPr>
            </w:pPr>
          </w:p>
          <w:p w14:paraId="068EC68F" w14:textId="77777777" w:rsidR="00275C3A" w:rsidRPr="00F65EDD" w:rsidRDefault="00275C3A" w:rsidP="00A36A1D">
            <w:pPr>
              <w:jc w:val="center"/>
              <w:rPr>
                <w:rFonts w:asciiTheme="majorHAnsi" w:hAnsiTheme="majorHAnsi" w:cs="Arial"/>
              </w:rPr>
            </w:pPr>
            <w:r w:rsidRPr="00F65EDD">
              <w:rPr>
                <w:rFonts w:asciiTheme="majorHAnsi" w:hAnsiTheme="majorHAnsi" w:cs="Arial"/>
              </w:rPr>
              <w:t xml:space="preserve">PONUDBENA CENA </w:t>
            </w:r>
          </w:p>
        </w:tc>
      </w:tr>
      <w:tr w:rsidR="00275C3A" w:rsidRPr="00F65EDD" w14:paraId="0107D52D"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4F0CC1A4" w14:textId="77777777" w:rsidR="00275C3A" w:rsidRPr="00F65EDD" w:rsidRDefault="00275C3A" w:rsidP="00A36A1D">
            <w:pPr>
              <w:rPr>
                <w:rFonts w:asciiTheme="majorHAnsi" w:hAnsiTheme="majorHAnsi" w:cs="Arial"/>
              </w:rPr>
            </w:pPr>
            <w:r w:rsidRPr="00F65EDD">
              <w:rPr>
                <w:rFonts w:asciiTheme="majorHAnsi" w:hAnsiTheme="majorHAnsi" w:cs="Arial"/>
              </w:rPr>
              <w:t>Postavke ponudbe</w:t>
            </w:r>
          </w:p>
        </w:tc>
        <w:tc>
          <w:tcPr>
            <w:tcW w:w="4495"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376D8EB0" w14:textId="77777777" w:rsidR="00275C3A" w:rsidRPr="00F65EDD" w:rsidRDefault="00275C3A" w:rsidP="00A36A1D">
            <w:pPr>
              <w:rPr>
                <w:rFonts w:asciiTheme="majorHAnsi" w:hAnsiTheme="majorHAnsi" w:cs="Arial"/>
              </w:rPr>
            </w:pPr>
            <w:r w:rsidRPr="00F65EDD">
              <w:rPr>
                <w:rFonts w:asciiTheme="majorHAnsi" w:hAnsiTheme="majorHAnsi" w:cs="Arial"/>
              </w:rPr>
              <w:t xml:space="preserve">Cena v EUR </w:t>
            </w:r>
          </w:p>
        </w:tc>
      </w:tr>
      <w:tr w:rsidR="00275C3A" w:rsidRPr="00F65EDD" w14:paraId="7FA3CFD6"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2489CDA8" w14:textId="77777777" w:rsidR="00275C3A" w:rsidRPr="00F65EDD" w:rsidRDefault="00275C3A" w:rsidP="00A36A1D">
            <w:pPr>
              <w:rPr>
                <w:rFonts w:asciiTheme="majorHAnsi" w:hAnsiTheme="majorHAnsi" w:cs="Arial"/>
              </w:rPr>
            </w:pPr>
          </w:p>
          <w:p w14:paraId="55A3633F" w14:textId="77777777" w:rsidR="00275C3A" w:rsidRPr="00F65EDD" w:rsidRDefault="00275C3A" w:rsidP="00A36A1D">
            <w:pPr>
              <w:rPr>
                <w:rFonts w:asciiTheme="majorHAnsi" w:hAnsiTheme="majorHAnsi" w:cs="Arial"/>
                <w:highlight w:val="cyan"/>
              </w:rPr>
            </w:pPr>
            <w:r>
              <w:rPr>
                <w:rFonts w:asciiTheme="majorHAnsi" w:hAnsiTheme="majorHAnsi" w:cs="Arial"/>
              </w:rPr>
              <w:t xml:space="preserve">Vrednost del </w:t>
            </w:r>
            <w:r w:rsidRPr="00F65EDD">
              <w:rPr>
                <w:rFonts w:asciiTheme="majorHAnsi" w:hAnsiTheme="majorHAnsi" w:cs="Arial"/>
              </w:rPr>
              <w:t>skupaj brez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78235C96" w14:textId="77777777" w:rsidR="00275C3A" w:rsidRPr="00F65EDD" w:rsidRDefault="00275C3A" w:rsidP="00A36A1D">
            <w:pPr>
              <w:rPr>
                <w:rFonts w:asciiTheme="majorHAnsi" w:hAnsiTheme="majorHAnsi" w:cs="Arial"/>
              </w:rPr>
            </w:pPr>
          </w:p>
        </w:tc>
      </w:tr>
      <w:tr w:rsidR="00275C3A" w:rsidRPr="00F65EDD" w14:paraId="4BF5F2E2"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4A6953EE" w14:textId="77777777" w:rsidR="00275C3A" w:rsidRPr="00F65EDD" w:rsidRDefault="00275C3A" w:rsidP="00A36A1D">
            <w:pPr>
              <w:rPr>
                <w:rFonts w:asciiTheme="majorHAnsi" w:hAnsiTheme="majorHAnsi" w:cs="Arial"/>
                <w:highlight w:val="cyan"/>
              </w:rPr>
            </w:pPr>
            <w:r w:rsidRPr="00F65EDD">
              <w:rPr>
                <w:rFonts w:asciiTheme="majorHAnsi" w:hAnsiTheme="majorHAnsi" w:cs="Arial"/>
              </w:rPr>
              <w:t>Popust v višini ___________ %</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45C5AFCC" w14:textId="77777777" w:rsidR="00275C3A" w:rsidRPr="00F65EDD" w:rsidRDefault="00275C3A" w:rsidP="00A36A1D">
            <w:pPr>
              <w:rPr>
                <w:rFonts w:asciiTheme="majorHAnsi" w:hAnsiTheme="majorHAnsi" w:cs="Arial"/>
              </w:rPr>
            </w:pPr>
          </w:p>
        </w:tc>
      </w:tr>
      <w:tr w:rsidR="00275C3A" w:rsidRPr="00F65EDD" w14:paraId="1275C5AE"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3573B6C6" w14:textId="77777777" w:rsidR="00275C3A" w:rsidRPr="00F65EDD" w:rsidRDefault="00275C3A" w:rsidP="00A36A1D">
            <w:pPr>
              <w:rPr>
                <w:rFonts w:asciiTheme="majorHAnsi" w:hAnsiTheme="majorHAnsi" w:cs="Arial"/>
              </w:rPr>
            </w:pPr>
          </w:p>
          <w:p w14:paraId="33378845" w14:textId="77777777" w:rsidR="00275C3A" w:rsidRPr="00F65EDD" w:rsidRDefault="00275C3A" w:rsidP="00A36A1D">
            <w:pPr>
              <w:rPr>
                <w:rFonts w:asciiTheme="majorHAnsi" w:hAnsiTheme="majorHAnsi" w:cs="Arial"/>
                <w:highlight w:val="cyan"/>
              </w:rPr>
            </w:pPr>
            <w:r w:rsidRPr="00F65EDD">
              <w:rPr>
                <w:rFonts w:asciiTheme="majorHAnsi" w:hAnsiTheme="majorHAnsi" w:cs="Arial"/>
              </w:rPr>
              <w:t>Skupaj s popustom brez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74739DB3" w14:textId="77777777" w:rsidR="00275C3A" w:rsidRPr="00F65EDD" w:rsidRDefault="00275C3A" w:rsidP="00A36A1D">
            <w:pPr>
              <w:rPr>
                <w:rFonts w:asciiTheme="majorHAnsi" w:hAnsiTheme="majorHAnsi" w:cs="Arial"/>
              </w:rPr>
            </w:pPr>
          </w:p>
        </w:tc>
      </w:tr>
      <w:tr w:rsidR="00275C3A" w:rsidRPr="00F65EDD" w14:paraId="0AFC2781" w14:textId="77777777" w:rsidTr="00275C3A">
        <w:trPr>
          <w:trHeight w:val="212"/>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4B2D5C2F" w14:textId="26142141" w:rsidR="00275C3A" w:rsidRPr="00F65EDD" w:rsidRDefault="00275C3A" w:rsidP="00A36A1D">
            <w:pPr>
              <w:rPr>
                <w:rFonts w:asciiTheme="majorHAnsi" w:hAnsiTheme="majorHAnsi" w:cs="Arial"/>
                <w:highlight w:val="cyan"/>
              </w:rPr>
            </w:pPr>
            <w:r w:rsidRPr="00F65EDD">
              <w:rPr>
                <w:rFonts w:asciiTheme="majorHAnsi" w:hAnsiTheme="majorHAnsi" w:cs="Arial"/>
              </w:rPr>
              <w:t xml:space="preserve">DDV </w:t>
            </w:r>
            <w:r w:rsidR="004B498C">
              <w:rPr>
                <w:rFonts w:asciiTheme="majorHAnsi" w:hAnsiTheme="majorHAnsi" w:cs="Arial"/>
              </w:rPr>
              <w:t>9,5</w:t>
            </w:r>
            <w:r w:rsidRPr="00F65EDD">
              <w:rPr>
                <w:rFonts w:asciiTheme="majorHAnsi" w:hAnsiTheme="majorHAnsi" w:cs="Arial"/>
              </w:rPr>
              <w:t>%</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263644DA" w14:textId="77777777" w:rsidR="00275C3A" w:rsidRPr="00F65EDD" w:rsidRDefault="00275C3A" w:rsidP="00A36A1D">
            <w:pPr>
              <w:rPr>
                <w:rFonts w:asciiTheme="majorHAnsi" w:hAnsiTheme="majorHAnsi" w:cs="Arial"/>
              </w:rPr>
            </w:pPr>
          </w:p>
        </w:tc>
      </w:tr>
      <w:tr w:rsidR="00275C3A" w:rsidRPr="00F65EDD" w14:paraId="04531155" w14:textId="77777777" w:rsidTr="00275C3A">
        <w:trPr>
          <w:trHeight w:val="386"/>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06843E35" w14:textId="77777777" w:rsidR="00275C3A" w:rsidRPr="00F65EDD" w:rsidRDefault="00275C3A" w:rsidP="00A36A1D">
            <w:pPr>
              <w:rPr>
                <w:rFonts w:asciiTheme="majorHAnsi" w:hAnsiTheme="majorHAnsi" w:cs="Arial"/>
                <w:highlight w:val="cyan"/>
              </w:rPr>
            </w:pPr>
            <w:r w:rsidRPr="00F65EDD">
              <w:rPr>
                <w:rFonts w:asciiTheme="majorHAnsi" w:hAnsiTheme="majorHAnsi" w:cs="Arial"/>
              </w:rPr>
              <w:t>SKUPAJ 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1A532F87" w14:textId="77777777" w:rsidR="00275C3A" w:rsidRPr="00F65EDD" w:rsidRDefault="00275C3A" w:rsidP="00A36A1D">
            <w:pPr>
              <w:rPr>
                <w:rFonts w:asciiTheme="majorHAnsi" w:hAnsiTheme="majorHAnsi" w:cs="Arial"/>
              </w:rPr>
            </w:pPr>
          </w:p>
        </w:tc>
      </w:tr>
    </w:tbl>
    <w:p w14:paraId="6FD73BCF" w14:textId="71B2074D" w:rsidR="00470A33" w:rsidRPr="003E1F3D" w:rsidRDefault="00275C3A" w:rsidP="00470A33">
      <w:pPr>
        <w:jc w:val="both"/>
        <w:rPr>
          <w:rFonts w:asciiTheme="majorHAnsi" w:hAnsiTheme="majorHAnsi" w:cs="Arial"/>
        </w:rPr>
      </w:pPr>
      <w:r>
        <w:rPr>
          <w:rFonts w:asciiTheme="majorHAnsi" w:hAnsiTheme="majorHAnsi" w:cs="Arial"/>
        </w:rPr>
        <w:t xml:space="preserve"> </w:t>
      </w:r>
    </w:p>
    <w:p w14:paraId="6A752617" w14:textId="77777777" w:rsidR="004B498C" w:rsidRDefault="004B498C" w:rsidP="004B498C">
      <w:pPr>
        <w:jc w:val="both"/>
        <w:rPr>
          <w:rFonts w:asciiTheme="majorHAnsi" w:hAnsiTheme="majorHAnsi" w:cs="Arial"/>
        </w:rPr>
      </w:pPr>
    </w:p>
    <w:p w14:paraId="2ADFD4BE" w14:textId="0A75E71F" w:rsidR="004B498C" w:rsidRPr="003E1F3D" w:rsidRDefault="004B498C" w:rsidP="004B498C">
      <w:pPr>
        <w:jc w:val="both"/>
        <w:rPr>
          <w:rFonts w:asciiTheme="majorHAnsi" w:hAnsiTheme="majorHAnsi" w:cs="Arial"/>
        </w:rPr>
      </w:pPr>
      <w:r w:rsidRPr="003E1F3D">
        <w:rPr>
          <w:rFonts w:asciiTheme="majorHAnsi" w:hAnsiTheme="majorHAnsi" w:cs="Arial"/>
        </w:rPr>
        <w:t xml:space="preserve">Ponudnik za pripravo ponudbe izpolni na podlagi kalkulacije, ki jo izračuna ter priloži v ponudbeni dokumentaciji priloženo Excelovo datoteko </w:t>
      </w:r>
      <w:r w:rsidRPr="00082344">
        <w:rPr>
          <w:rFonts w:asciiTheme="majorHAnsi" w:hAnsiTheme="majorHAnsi" w:cs="Arial"/>
          <w:b/>
        </w:rPr>
        <w:t>''Zbirni program vzdrževalnih del na gozdnih cestah za leto 202</w:t>
      </w:r>
      <w:r w:rsidR="00E95713" w:rsidRPr="00082344">
        <w:rPr>
          <w:rFonts w:asciiTheme="majorHAnsi" w:hAnsiTheme="majorHAnsi" w:cs="Arial"/>
          <w:b/>
        </w:rPr>
        <w:t>4</w:t>
      </w:r>
      <w:r w:rsidRPr="00082344">
        <w:rPr>
          <w:rFonts w:asciiTheme="majorHAnsi" w:hAnsiTheme="majorHAnsi" w:cs="Arial"/>
          <w:b/>
        </w:rPr>
        <w:t>''</w:t>
      </w:r>
      <w:r w:rsidRPr="00082344">
        <w:rPr>
          <w:rFonts w:asciiTheme="majorHAnsi" w:hAnsiTheme="majorHAnsi" w:cs="Arial"/>
        </w:rPr>
        <w:t xml:space="preserve"> ter izpolni in priloži Excelovo datoteko »</w:t>
      </w:r>
      <w:r w:rsidRPr="00082344">
        <w:rPr>
          <w:rFonts w:asciiTheme="majorHAnsi" w:hAnsiTheme="majorHAnsi" w:cs="Arial"/>
          <w:b/>
        </w:rPr>
        <w:t>Cene po enoti za posamezne vrste del</w:t>
      </w:r>
      <w:r w:rsidRPr="00082344">
        <w:rPr>
          <w:rFonts w:asciiTheme="majorHAnsi" w:hAnsiTheme="majorHAnsi" w:cs="Arial"/>
        </w:rPr>
        <w:t>«,</w:t>
      </w:r>
      <w:r w:rsidRPr="003E1F3D">
        <w:rPr>
          <w:rFonts w:asciiTheme="majorHAnsi" w:hAnsiTheme="majorHAnsi" w:cs="Arial"/>
        </w:rPr>
        <w:t xml:space="preserve"> in sicer skladno z navodili, ki so opisana v nadaljevanju.</w:t>
      </w:r>
    </w:p>
    <w:p w14:paraId="67F14999" w14:textId="77777777" w:rsidR="004B498C" w:rsidRPr="003E1F3D" w:rsidRDefault="004B498C" w:rsidP="004B498C">
      <w:pPr>
        <w:jc w:val="both"/>
        <w:rPr>
          <w:rFonts w:asciiTheme="majorHAnsi" w:hAnsiTheme="majorHAnsi" w:cs="Arial"/>
        </w:rPr>
      </w:pPr>
    </w:p>
    <w:p w14:paraId="2EA164D9" w14:textId="77777777" w:rsidR="004B498C" w:rsidRPr="003E1F3D" w:rsidRDefault="004B498C" w:rsidP="004B498C">
      <w:pPr>
        <w:jc w:val="both"/>
        <w:rPr>
          <w:rFonts w:asciiTheme="majorHAnsi" w:hAnsiTheme="majorHAnsi" w:cs="Arial"/>
        </w:rPr>
      </w:pPr>
      <w:r w:rsidRPr="003E1F3D">
        <w:rPr>
          <w:rFonts w:asciiTheme="majorHAnsi" w:hAnsiTheme="majorHAnsi" w:cs="Arial"/>
        </w:rPr>
        <w:t>Izbrani izvajalec bo račune za opravljene storitve izstavljal ločeno za državne in ločeno za zasebne gozdove, skladno s potrditvijo Zavoda za gozdove.</w:t>
      </w:r>
    </w:p>
    <w:p w14:paraId="00A6B2C0" w14:textId="77777777" w:rsidR="004B498C" w:rsidRPr="003E1F3D" w:rsidRDefault="004B498C" w:rsidP="004B498C">
      <w:pPr>
        <w:jc w:val="both"/>
        <w:rPr>
          <w:rFonts w:asciiTheme="majorHAnsi" w:hAnsiTheme="majorHAnsi" w:cs="Arial"/>
        </w:rPr>
      </w:pPr>
    </w:p>
    <w:p w14:paraId="16242208" w14:textId="77777777" w:rsidR="004B498C" w:rsidRPr="003E1F3D" w:rsidRDefault="004B498C" w:rsidP="004B498C">
      <w:pPr>
        <w:jc w:val="both"/>
        <w:rPr>
          <w:rFonts w:asciiTheme="majorHAnsi" w:hAnsiTheme="majorHAnsi" w:cs="Arial"/>
        </w:rPr>
      </w:pPr>
      <w:r w:rsidRPr="003E1F3D">
        <w:rPr>
          <w:rFonts w:asciiTheme="majorHAnsi" w:hAnsiTheme="majorHAnsi" w:cs="Arial"/>
        </w:rPr>
        <w:t>Podatke o lokaciji posameznih gozdnih cest ponudnik najde na internetu na javnem pregledovalniku evidenca gozdnih cest (EGC).</w:t>
      </w:r>
      <w:r w:rsidRPr="003E1F3D">
        <w:rPr>
          <w:rFonts w:asciiTheme="majorHAnsi" w:hAnsiTheme="majorHAnsi" w:cs="Arial"/>
        </w:rPr>
        <w:tab/>
      </w:r>
    </w:p>
    <w:p w14:paraId="033A3BD1" w14:textId="77777777" w:rsidR="004B498C" w:rsidRPr="001C622A" w:rsidRDefault="004B498C" w:rsidP="004B498C">
      <w:pPr>
        <w:jc w:val="both"/>
        <w:rPr>
          <w:rFonts w:asciiTheme="majorHAnsi" w:hAnsiTheme="majorHAnsi" w:cs="Arial"/>
        </w:rPr>
      </w:pPr>
    </w:p>
    <w:p w14:paraId="0E2974A5" w14:textId="269F211E" w:rsidR="004B498C" w:rsidRDefault="004B498C" w:rsidP="004B498C">
      <w:pPr>
        <w:jc w:val="both"/>
        <w:rPr>
          <w:rFonts w:asciiTheme="majorHAnsi" w:hAnsiTheme="majorHAnsi" w:cs="Arial"/>
          <w:b/>
          <w:bCs/>
        </w:rPr>
      </w:pPr>
      <w:r w:rsidRPr="0008012F">
        <w:rPr>
          <w:rFonts w:asciiTheme="majorHAnsi" w:hAnsiTheme="majorHAnsi" w:cs="Arial"/>
        </w:rPr>
        <w:t xml:space="preserve">Veljavnost ponudbe je najmanj do </w:t>
      </w:r>
      <w:r w:rsidRPr="00082344">
        <w:rPr>
          <w:rFonts w:asciiTheme="majorHAnsi" w:hAnsiTheme="majorHAnsi" w:cs="Arial"/>
          <w:b/>
          <w:bCs/>
        </w:rPr>
        <w:t>1</w:t>
      </w:r>
      <w:r w:rsidR="00082344" w:rsidRPr="00082344">
        <w:rPr>
          <w:rFonts w:asciiTheme="majorHAnsi" w:hAnsiTheme="majorHAnsi" w:cs="Arial"/>
          <w:b/>
          <w:bCs/>
        </w:rPr>
        <w:t>.8</w:t>
      </w:r>
      <w:r w:rsidRPr="00082344">
        <w:rPr>
          <w:rFonts w:asciiTheme="majorHAnsi" w:hAnsiTheme="majorHAnsi" w:cs="Arial"/>
          <w:b/>
          <w:bCs/>
        </w:rPr>
        <w:t>. 202</w:t>
      </w:r>
      <w:r w:rsidR="00082344" w:rsidRPr="00082344">
        <w:rPr>
          <w:rFonts w:asciiTheme="majorHAnsi" w:hAnsiTheme="majorHAnsi" w:cs="Arial"/>
          <w:b/>
          <w:bCs/>
        </w:rPr>
        <w:t>4</w:t>
      </w:r>
      <w:r w:rsidR="008737A1" w:rsidRPr="00082344">
        <w:rPr>
          <w:rFonts w:asciiTheme="majorHAnsi" w:hAnsiTheme="majorHAnsi" w:cs="Arial"/>
          <w:b/>
          <w:bCs/>
        </w:rPr>
        <w:t>.</w:t>
      </w:r>
    </w:p>
    <w:p w14:paraId="7E22FE25" w14:textId="77777777" w:rsidR="008737A1" w:rsidRPr="008737A1" w:rsidRDefault="008737A1" w:rsidP="004B498C">
      <w:pPr>
        <w:jc w:val="both"/>
        <w:rPr>
          <w:rFonts w:asciiTheme="majorHAnsi" w:hAnsiTheme="majorHAnsi" w:cs="Arial"/>
          <w:b/>
          <w:bCs/>
        </w:rPr>
      </w:pPr>
    </w:p>
    <w:p w14:paraId="676C867A" w14:textId="77777777" w:rsidR="004B498C" w:rsidRPr="003E1F3D" w:rsidRDefault="004B498C" w:rsidP="004B498C">
      <w:pPr>
        <w:jc w:val="both"/>
        <w:rPr>
          <w:rFonts w:asciiTheme="majorHAnsi" w:hAnsiTheme="majorHAnsi" w:cs="Arial"/>
        </w:rPr>
      </w:pPr>
      <w:r w:rsidRPr="003E1F3D">
        <w:rPr>
          <w:rFonts w:asciiTheme="majorHAnsi" w:hAnsiTheme="majorHAnsi" w:cs="Arial"/>
        </w:rPr>
        <w:t>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dovoljeno.</w:t>
      </w:r>
    </w:p>
    <w:p w14:paraId="496FDA6D" w14:textId="77777777" w:rsidR="004B498C" w:rsidRPr="003E1F3D" w:rsidRDefault="004B498C" w:rsidP="004B498C">
      <w:pPr>
        <w:jc w:val="both"/>
        <w:rPr>
          <w:rFonts w:asciiTheme="majorHAnsi" w:hAnsiTheme="majorHAnsi" w:cs="Arial"/>
        </w:rPr>
      </w:pPr>
    </w:p>
    <w:p w14:paraId="631B54D9" w14:textId="77777777" w:rsidR="004B498C" w:rsidRPr="003E1F3D" w:rsidRDefault="004B498C" w:rsidP="004B498C">
      <w:pPr>
        <w:jc w:val="both"/>
        <w:rPr>
          <w:rFonts w:asciiTheme="majorHAnsi" w:hAnsiTheme="majorHAnsi" w:cs="Arial"/>
        </w:rPr>
      </w:pPr>
      <w:r w:rsidRPr="003E1F3D">
        <w:rPr>
          <w:rFonts w:asciiTheme="majorHAnsi" w:hAnsiTheme="majorHAnsi" w:cs="Arial"/>
        </w:rPr>
        <w:t>Ponudnik mora v ponudbeno ceno zajeti vse stroške, zlasti kot so:</w:t>
      </w:r>
      <w:r w:rsidRPr="003E1F3D">
        <w:rPr>
          <w:rFonts w:asciiTheme="majorHAnsi" w:hAnsiTheme="majorHAnsi" w:cs="Arial"/>
        </w:rPr>
        <w:tab/>
      </w:r>
    </w:p>
    <w:p w14:paraId="2A92ED16" w14:textId="77777777" w:rsidR="004B498C" w:rsidRDefault="004B498C" w:rsidP="004B498C">
      <w:pPr>
        <w:pStyle w:val="Slog46"/>
      </w:pPr>
      <w:r w:rsidRPr="003E1F3D">
        <w:t>organizacijo dela na objektu / gradbišča – delovišča in pomožna dela ter stroški koordinacije del na gradbišču;</w:t>
      </w:r>
    </w:p>
    <w:p w14:paraId="619E402E" w14:textId="77777777" w:rsidR="004B498C" w:rsidRDefault="004B498C" w:rsidP="004B498C">
      <w:pPr>
        <w:pStyle w:val="Slog46"/>
      </w:pPr>
      <w:r w:rsidRPr="003E1F3D">
        <w:t>prevozni stroški;</w:t>
      </w:r>
    </w:p>
    <w:p w14:paraId="0F1100BA" w14:textId="77777777" w:rsidR="004B498C" w:rsidRDefault="004B498C" w:rsidP="004B498C">
      <w:pPr>
        <w:pStyle w:val="Slog46"/>
      </w:pPr>
      <w:r w:rsidRPr="003E1F3D">
        <w:t>ogled in priprava predračuna;</w:t>
      </w:r>
    </w:p>
    <w:p w14:paraId="1A559526" w14:textId="77777777" w:rsidR="004B498C" w:rsidRDefault="004B498C" w:rsidP="004B498C">
      <w:pPr>
        <w:pStyle w:val="Slog46"/>
      </w:pPr>
      <w:proofErr w:type="spellStart"/>
      <w:r w:rsidRPr="003E1F3D">
        <w:t>atestna</w:t>
      </w:r>
      <w:proofErr w:type="spellEnd"/>
      <w:r w:rsidRPr="003E1F3D">
        <w:t xml:space="preserve"> dokumentacija in garancijski listi za vgrajeni material;</w:t>
      </w:r>
    </w:p>
    <w:p w14:paraId="60478169" w14:textId="77777777" w:rsidR="004B498C" w:rsidRDefault="004B498C" w:rsidP="004B498C">
      <w:pPr>
        <w:pStyle w:val="Slog46"/>
      </w:pPr>
      <w:r w:rsidRPr="003E1F3D">
        <w:t>iznos in odvoz odpadnega materiala na stalno deponijo s plačilom vseh komunalnih pristojbin;</w:t>
      </w:r>
    </w:p>
    <w:p w14:paraId="323C723C" w14:textId="77777777" w:rsidR="004B498C" w:rsidRDefault="004B498C" w:rsidP="004B498C">
      <w:pPr>
        <w:pStyle w:val="Slog46"/>
      </w:pPr>
      <w:r w:rsidRPr="003E1F3D">
        <w:t>zaščita obstoječih  objektov v okolici gradbišča;</w:t>
      </w:r>
    </w:p>
    <w:p w14:paraId="53F74083" w14:textId="77777777" w:rsidR="004B498C" w:rsidRDefault="004B498C" w:rsidP="004B498C">
      <w:pPr>
        <w:pStyle w:val="Slog46"/>
      </w:pPr>
      <w:r w:rsidRPr="003E1F3D">
        <w:t>vsi predpisani tehnični standardi in normativi, ki so predpisani za posamezno vrsto del;</w:t>
      </w:r>
    </w:p>
    <w:p w14:paraId="4F72BDD3" w14:textId="77777777" w:rsidR="004B498C" w:rsidRDefault="004B498C" w:rsidP="004B498C">
      <w:pPr>
        <w:pStyle w:val="Slog46"/>
      </w:pPr>
      <w:r w:rsidRPr="003E1F3D">
        <w:t>zavarovanje gradbišča - delovišča pri zavarovalnici za primere požara, poplav, tatvin, vlomov in podobno za ves čas izvajanja del do dneva predaje naročniku;</w:t>
      </w:r>
    </w:p>
    <w:p w14:paraId="7FE9387E" w14:textId="77777777" w:rsidR="004B498C" w:rsidRDefault="004B498C" w:rsidP="004B498C">
      <w:pPr>
        <w:pStyle w:val="Slog46"/>
      </w:pPr>
      <w:r w:rsidRPr="003E1F3D">
        <w:t>vsa čiščenja okolice posega (cestišč, pločnikov, dvorišč ipd.), ki bodo potrebna zaradi izvedbe njegovega dela;</w:t>
      </w:r>
    </w:p>
    <w:p w14:paraId="312928BE" w14:textId="77777777" w:rsidR="004B498C" w:rsidRPr="003E1F3D" w:rsidRDefault="004B498C" w:rsidP="004B498C">
      <w:pPr>
        <w:jc w:val="both"/>
        <w:rPr>
          <w:rFonts w:asciiTheme="majorHAnsi" w:hAnsiTheme="majorHAnsi" w:cs="Arial"/>
        </w:rPr>
      </w:pPr>
      <w:r w:rsidRPr="003E1F3D">
        <w:rPr>
          <w:rFonts w:asciiTheme="majorHAnsi" w:hAnsiTheme="majorHAnsi" w:cs="Arial"/>
        </w:rPr>
        <w:tab/>
      </w:r>
    </w:p>
    <w:p w14:paraId="130CDB51" w14:textId="77777777" w:rsidR="004B498C" w:rsidRPr="003E1F3D" w:rsidRDefault="004B498C" w:rsidP="004B498C">
      <w:pPr>
        <w:jc w:val="both"/>
        <w:rPr>
          <w:rFonts w:asciiTheme="majorHAnsi" w:hAnsiTheme="majorHAnsi" w:cs="Arial"/>
        </w:rPr>
      </w:pPr>
      <w:r w:rsidRPr="003E1F3D">
        <w:rPr>
          <w:rFonts w:asciiTheme="majorHAnsi" w:hAnsiTheme="majorHAnsi" w:cs="Arial"/>
        </w:rPr>
        <w:t>Ostale določbe:</w:t>
      </w:r>
      <w:r w:rsidRPr="003E1F3D">
        <w:rPr>
          <w:rFonts w:asciiTheme="majorHAnsi" w:hAnsiTheme="majorHAnsi" w:cs="Arial"/>
        </w:rPr>
        <w:tab/>
      </w:r>
    </w:p>
    <w:p w14:paraId="6F46612E" w14:textId="77777777" w:rsidR="004B498C" w:rsidRDefault="004B498C" w:rsidP="004B498C">
      <w:pPr>
        <w:pStyle w:val="Slog47"/>
      </w:pPr>
      <w:r w:rsidRPr="003E1F3D">
        <w:t>obračun del se vrši po dejansko izvedenih količinah;</w:t>
      </w:r>
    </w:p>
    <w:p w14:paraId="7A0B08BC" w14:textId="77777777" w:rsidR="004B498C" w:rsidRDefault="004B498C" w:rsidP="004B498C">
      <w:pPr>
        <w:pStyle w:val="Slog47"/>
      </w:pPr>
      <w:r w:rsidRPr="003E1F3D">
        <w:t>dimenzije za vse novo vgrajene elemente je potrebno predhodno preveriti na gradbišču - delovišču;</w:t>
      </w:r>
    </w:p>
    <w:p w14:paraId="145B0B36" w14:textId="77777777" w:rsidR="004B498C" w:rsidRPr="003E1F3D" w:rsidRDefault="004B498C" w:rsidP="004B498C">
      <w:pPr>
        <w:pStyle w:val="Slog47"/>
      </w:pPr>
      <w:r w:rsidRPr="003E1F3D">
        <w:t>ponudbeni popis del dejansko predstavlja cenik za izvajanje del.</w:t>
      </w:r>
    </w:p>
    <w:p w14:paraId="03C9D44A" w14:textId="77777777" w:rsidR="004B498C" w:rsidRPr="003E1F3D" w:rsidRDefault="004B498C" w:rsidP="004B498C">
      <w:pPr>
        <w:jc w:val="both"/>
        <w:rPr>
          <w:rFonts w:asciiTheme="majorHAnsi" w:hAnsiTheme="majorHAnsi" w:cs="Arial"/>
        </w:rPr>
      </w:pPr>
    </w:p>
    <w:p w14:paraId="70E1BACD" w14:textId="77777777" w:rsidR="004B498C" w:rsidRPr="00FB1C00" w:rsidRDefault="004B498C" w:rsidP="004B498C">
      <w:pPr>
        <w:jc w:val="both"/>
        <w:rPr>
          <w:rFonts w:asciiTheme="majorHAnsi" w:hAnsiTheme="majorHAnsi" w:cs="Arial"/>
        </w:rPr>
      </w:pPr>
      <w:r w:rsidRPr="003E1F3D">
        <w:rPr>
          <w:rFonts w:asciiTheme="majorHAnsi" w:hAnsiTheme="majorHAnsi" w:cs="Arial"/>
        </w:rPr>
        <w:t>Strinjamo se, da naročnik ni zavezan sprejeti nobene od ponudb, ki jih je prejel ter da v primeru odstopa naročnika od oddaje javnega naročila ne bodo povrnjeni ponudniku nobeni stroški v zvezi z izdelavo ponudb.</w:t>
      </w:r>
    </w:p>
    <w:p w14:paraId="1EC832DA" w14:textId="77777777" w:rsidR="004B498C" w:rsidRPr="00376653" w:rsidRDefault="004B498C" w:rsidP="004B498C">
      <w:pPr>
        <w:jc w:val="both"/>
        <w:rPr>
          <w:rFonts w:asciiTheme="majorHAnsi" w:hAnsiTheme="majorHAnsi" w:cs="Arial"/>
        </w:rPr>
      </w:pPr>
      <w:r>
        <w:rPr>
          <w:rFonts w:asciiTheme="majorHAnsi" w:hAnsiTheme="majorHAnsi" w:cs="Arial"/>
        </w:rPr>
        <w:t xml:space="preserve"> </w:t>
      </w:r>
      <w:r w:rsidRPr="00376653">
        <w:rPr>
          <w:rFonts w:asciiTheme="majorHAnsi" w:eastAsia="Times New Roman" w:hAnsiTheme="majorHAnsi" w:cs="Arial"/>
          <w:b/>
          <w:bCs/>
        </w:rPr>
        <w:t xml:space="preserve"> </w:t>
      </w:r>
    </w:p>
    <w:p w14:paraId="015389B9" w14:textId="77777777" w:rsidR="004B498C" w:rsidRPr="00376653" w:rsidRDefault="004B498C" w:rsidP="004B498C">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4B498C" w:rsidRPr="00376653" w14:paraId="3D3552A2" w14:textId="77777777" w:rsidTr="00391535">
        <w:trPr>
          <w:trHeight w:val="737"/>
        </w:trPr>
        <w:tc>
          <w:tcPr>
            <w:tcW w:w="2162" w:type="dxa"/>
          </w:tcPr>
          <w:p w14:paraId="7CD73E58" w14:textId="77777777" w:rsidR="004B498C" w:rsidRPr="00376653" w:rsidRDefault="004B498C" w:rsidP="00391535">
            <w:pPr>
              <w:rPr>
                <w:rFonts w:asciiTheme="majorHAnsi" w:hAnsiTheme="majorHAnsi" w:cs="Arial"/>
              </w:rPr>
            </w:pPr>
            <w:r w:rsidRPr="00376653">
              <w:rPr>
                <w:rFonts w:asciiTheme="majorHAnsi" w:hAnsiTheme="majorHAnsi" w:cs="Arial"/>
              </w:rPr>
              <w:t>KRAJ</w:t>
            </w:r>
          </w:p>
          <w:p w14:paraId="687FA264" w14:textId="77777777" w:rsidR="004B498C" w:rsidRPr="00376653" w:rsidRDefault="004B498C" w:rsidP="00391535">
            <w:pPr>
              <w:rPr>
                <w:rFonts w:asciiTheme="majorHAnsi" w:hAnsiTheme="majorHAnsi" w:cs="Arial"/>
              </w:rPr>
            </w:pPr>
          </w:p>
        </w:tc>
        <w:tc>
          <w:tcPr>
            <w:tcW w:w="2410" w:type="dxa"/>
            <w:vMerge w:val="restart"/>
          </w:tcPr>
          <w:p w14:paraId="0385B56B" w14:textId="77777777" w:rsidR="004B498C" w:rsidRPr="00376653" w:rsidRDefault="004B498C" w:rsidP="00391535">
            <w:pPr>
              <w:rPr>
                <w:rFonts w:asciiTheme="majorHAnsi" w:hAnsiTheme="majorHAnsi" w:cs="Arial"/>
              </w:rPr>
            </w:pPr>
            <w:r w:rsidRPr="00376653">
              <w:rPr>
                <w:rFonts w:asciiTheme="majorHAnsi" w:hAnsiTheme="majorHAnsi" w:cs="Arial"/>
              </w:rPr>
              <w:t>ŽIG</w:t>
            </w:r>
          </w:p>
        </w:tc>
        <w:tc>
          <w:tcPr>
            <w:tcW w:w="4500" w:type="dxa"/>
            <w:vMerge w:val="restart"/>
          </w:tcPr>
          <w:p w14:paraId="3B8D6A3E" w14:textId="77777777" w:rsidR="004B498C" w:rsidRPr="00376653" w:rsidRDefault="004B498C" w:rsidP="00391535">
            <w:pPr>
              <w:rPr>
                <w:rFonts w:asciiTheme="majorHAnsi" w:hAnsiTheme="majorHAnsi" w:cs="Arial"/>
              </w:rPr>
            </w:pPr>
            <w:r w:rsidRPr="00376653">
              <w:rPr>
                <w:rFonts w:asciiTheme="majorHAnsi" w:hAnsiTheme="majorHAnsi" w:cs="Arial"/>
              </w:rPr>
              <w:t>PONUDNIK/VODILNI PARTNER</w:t>
            </w:r>
          </w:p>
          <w:p w14:paraId="3B3191FC" w14:textId="77777777" w:rsidR="004B498C" w:rsidRPr="00376653" w:rsidRDefault="004B498C" w:rsidP="00391535">
            <w:pPr>
              <w:rPr>
                <w:rFonts w:asciiTheme="majorHAnsi" w:hAnsiTheme="majorHAnsi" w:cs="Arial"/>
              </w:rPr>
            </w:pPr>
            <w:r w:rsidRPr="00376653">
              <w:rPr>
                <w:rFonts w:asciiTheme="majorHAnsi" w:hAnsiTheme="majorHAnsi" w:cs="Arial"/>
              </w:rPr>
              <w:t xml:space="preserve">ime in priimek zakonitega zastopnika </w:t>
            </w:r>
          </w:p>
          <w:p w14:paraId="77BA32A1" w14:textId="77777777" w:rsidR="004B498C" w:rsidRPr="00376653" w:rsidRDefault="004B498C" w:rsidP="00391535">
            <w:pPr>
              <w:rPr>
                <w:rFonts w:asciiTheme="majorHAnsi" w:hAnsiTheme="majorHAnsi" w:cs="Arial"/>
              </w:rPr>
            </w:pPr>
            <w:r w:rsidRPr="00376653">
              <w:rPr>
                <w:rFonts w:asciiTheme="majorHAnsi" w:hAnsiTheme="majorHAnsi" w:cs="Arial"/>
              </w:rPr>
              <w:t>in podpis</w:t>
            </w:r>
          </w:p>
        </w:tc>
      </w:tr>
      <w:tr w:rsidR="004B498C" w:rsidRPr="00376653" w14:paraId="1268FD85" w14:textId="77777777" w:rsidTr="00391535">
        <w:trPr>
          <w:trHeight w:val="737"/>
        </w:trPr>
        <w:tc>
          <w:tcPr>
            <w:tcW w:w="2162" w:type="dxa"/>
          </w:tcPr>
          <w:p w14:paraId="41AFEC57" w14:textId="77777777" w:rsidR="004B498C" w:rsidRPr="00376653" w:rsidRDefault="004B498C" w:rsidP="00391535">
            <w:pPr>
              <w:rPr>
                <w:rFonts w:asciiTheme="majorHAnsi" w:hAnsiTheme="majorHAnsi" w:cs="Arial"/>
              </w:rPr>
            </w:pPr>
            <w:r w:rsidRPr="00376653">
              <w:rPr>
                <w:rFonts w:asciiTheme="majorHAnsi" w:hAnsiTheme="majorHAnsi" w:cs="Arial"/>
              </w:rPr>
              <w:t>DATUM</w:t>
            </w:r>
          </w:p>
        </w:tc>
        <w:tc>
          <w:tcPr>
            <w:tcW w:w="2410" w:type="dxa"/>
            <w:vMerge/>
            <w:vAlign w:val="bottom"/>
          </w:tcPr>
          <w:p w14:paraId="150A9721" w14:textId="77777777" w:rsidR="004B498C" w:rsidRPr="00376653" w:rsidRDefault="004B498C" w:rsidP="00391535">
            <w:pPr>
              <w:rPr>
                <w:rFonts w:asciiTheme="majorHAnsi" w:hAnsiTheme="majorHAnsi" w:cs="Arial"/>
              </w:rPr>
            </w:pPr>
          </w:p>
        </w:tc>
        <w:tc>
          <w:tcPr>
            <w:tcW w:w="4500" w:type="dxa"/>
            <w:vMerge/>
            <w:shd w:val="pct10" w:color="auto" w:fill="auto"/>
            <w:vAlign w:val="bottom"/>
          </w:tcPr>
          <w:p w14:paraId="52549871" w14:textId="77777777" w:rsidR="004B498C" w:rsidRPr="00376653" w:rsidRDefault="004B498C" w:rsidP="00391535">
            <w:pPr>
              <w:rPr>
                <w:rFonts w:asciiTheme="majorHAnsi" w:hAnsiTheme="majorHAnsi" w:cs="Arial"/>
              </w:rPr>
            </w:pPr>
          </w:p>
        </w:tc>
      </w:tr>
    </w:tbl>
    <w:p w14:paraId="60D2A251" w14:textId="77777777" w:rsidR="004B498C" w:rsidRPr="00376653" w:rsidRDefault="004B498C" w:rsidP="004B498C">
      <w:pPr>
        <w:rPr>
          <w:rFonts w:asciiTheme="majorHAnsi" w:hAnsiTheme="majorHAnsi" w:cs="Arial"/>
        </w:rPr>
      </w:pPr>
      <w:r w:rsidRPr="00376653">
        <w:rPr>
          <w:rFonts w:asciiTheme="majorHAnsi" w:hAnsiTheme="majorHAnsi" w:cs="Arial"/>
        </w:rPr>
        <w:t xml:space="preserve"> </w:t>
      </w:r>
    </w:p>
    <w:p w14:paraId="0BA9F6D0" w14:textId="77777777" w:rsidR="004B498C" w:rsidRPr="00376653" w:rsidRDefault="004B498C" w:rsidP="004B498C">
      <w:pPr>
        <w:rPr>
          <w:rFonts w:asciiTheme="majorHAnsi" w:hAnsiTheme="majorHAnsi" w:cs="Arial"/>
        </w:rPr>
      </w:pPr>
      <w:r w:rsidRPr="00376653">
        <w:rPr>
          <w:rFonts w:asciiTheme="majorHAnsi" w:hAnsiTheme="majorHAnsi" w:cs="Arial"/>
        </w:rPr>
        <w:br w:type="page"/>
      </w:r>
    </w:p>
    <w:p w14:paraId="69592152" w14:textId="5082D0B9" w:rsidR="00D12BBB" w:rsidRPr="00376653" w:rsidRDefault="0063398A" w:rsidP="00F56C6D">
      <w:pPr>
        <w:pStyle w:val="javnanaroilapodnaslov"/>
      </w:pPr>
      <w:bookmarkStart w:id="12" w:name="_Toc105047657"/>
      <w:bookmarkStart w:id="13" w:name="_Toc164935894"/>
      <w:bookmarkStart w:id="14" w:name="_Toc395008188"/>
      <w:bookmarkStart w:id="15" w:name="_Toc401742223"/>
      <w:bookmarkStart w:id="16" w:name="_Toc401742353"/>
      <w:bookmarkEnd w:id="11"/>
      <w:proofErr w:type="spellStart"/>
      <w:r>
        <w:lastRenderedPageBreak/>
        <w:t>obr</w:t>
      </w:r>
      <w:proofErr w:type="spellEnd"/>
      <w:r>
        <w:t xml:space="preserve">. Podatki o podizvajalcih, ki jim </w:t>
      </w:r>
      <w:r w:rsidR="00C43559">
        <w:rPr>
          <w:lang w:val="sl-SI"/>
        </w:rPr>
        <w:t>b</w:t>
      </w:r>
      <w:r>
        <w:t xml:space="preserve">o ponudnik oddal posel v </w:t>
      </w:r>
      <w:proofErr w:type="spellStart"/>
      <w:r>
        <w:t>podizvajanje</w:t>
      </w:r>
      <w:bookmarkEnd w:id="12"/>
      <w:bookmarkEnd w:id="13"/>
      <w:proofErr w:type="spellEnd"/>
      <w:r>
        <w:t xml:space="preserve"> </w:t>
      </w:r>
    </w:p>
    <w:p w14:paraId="60143A29" w14:textId="77777777" w:rsidR="0063398A" w:rsidRDefault="0063398A" w:rsidP="00F56C6D">
      <w:pPr>
        <w:pStyle w:val="javnanaroilapodnaslov"/>
        <w:numPr>
          <w:ilvl w:val="0"/>
          <w:numId w:val="0"/>
        </w:numPr>
        <w:ind w:left="360"/>
      </w:pPr>
    </w:p>
    <w:p w14:paraId="69B5B41A" w14:textId="77777777" w:rsidR="0063398A" w:rsidRDefault="0063398A" w:rsidP="00F56C6D">
      <w:pPr>
        <w:pStyle w:val="javnanaroilapodnaslov"/>
        <w:numPr>
          <w:ilvl w:val="0"/>
          <w:numId w:val="0"/>
        </w:numPr>
        <w:ind w:left="360"/>
      </w:pPr>
    </w:p>
    <w:tbl>
      <w:tblPr>
        <w:tblW w:w="924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30"/>
        <w:gridCol w:w="2798"/>
        <w:gridCol w:w="3680"/>
        <w:gridCol w:w="2040"/>
      </w:tblGrid>
      <w:tr w:rsidR="0063398A" w:rsidRPr="0063398A" w14:paraId="16A46916" w14:textId="77777777" w:rsidTr="008D3311">
        <w:tc>
          <w:tcPr>
            <w:tcW w:w="730" w:type="dxa"/>
          </w:tcPr>
          <w:p w14:paraId="7ACB369D" w14:textId="77777777" w:rsidR="0063398A" w:rsidRPr="0063398A" w:rsidRDefault="0063398A" w:rsidP="008D3311">
            <w:pPr>
              <w:ind w:right="72"/>
              <w:jc w:val="both"/>
              <w:rPr>
                <w:rFonts w:asciiTheme="majorHAnsi" w:hAnsiTheme="majorHAnsi" w:cstheme="majorHAnsi"/>
              </w:rPr>
            </w:pPr>
          </w:p>
          <w:p w14:paraId="60FB2ED4" w14:textId="77777777" w:rsidR="0063398A" w:rsidRPr="0063398A" w:rsidRDefault="0063398A" w:rsidP="008D3311">
            <w:pPr>
              <w:ind w:right="72"/>
              <w:jc w:val="both"/>
              <w:rPr>
                <w:rFonts w:asciiTheme="majorHAnsi" w:hAnsiTheme="majorHAnsi" w:cstheme="majorHAnsi"/>
              </w:rPr>
            </w:pPr>
          </w:p>
          <w:p w14:paraId="1F40565B" w14:textId="77777777" w:rsidR="0063398A" w:rsidRPr="0063398A" w:rsidRDefault="0063398A" w:rsidP="008D3311">
            <w:pPr>
              <w:ind w:right="72"/>
              <w:jc w:val="both"/>
              <w:rPr>
                <w:rFonts w:asciiTheme="majorHAnsi" w:hAnsiTheme="majorHAnsi" w:cstheme="majorHAnsi"/>
              </w:rPr>
            </w:pPr>
          </w:p>
        </w:tc>
        <w:tc>
          <w:tcPr>
            <w:tcW w:w="2798" w:type="dxa"/>
          </w:tcPr>
          <w:p w14:paraId="023DA4A6" w14:textId="77777777" w:rsidR="0063398A" w:rsidRPr="0063398A" w:rsidRDefault="0063398A" w:rsidP="008D3311">
            <w:pPr>
              <w:ind w:right="72"/>
              <w:jc w:val="both"/>
              <w:rPr>
                <w:rFonts w:asciiTheme="majorHAnsi" w:hAnsiTheme="majorHAnsi" w:cstheme="majorHAnsi"/>
              </w:rPr>
            </w:pPr>
            <w:r w:rsidRPr="0063398A">
              <w:rPr>
                <w:rFonts w:asciiTheme="majorHAnsi" w:hAnsiTheme="majorHAnsi" w:cstheme="majorHAnsi"/>
              </w:rPr>
              <w:t>Podizvajalec</w:t>
            </w:r>
          </w:p>
          <w:p w14:paraId="11E221A4" w14:textId="77777777" w:rsidR="0063398A" w:rsidRPr="0063398A" w:rsidRDefault="0063398A" w:rsidP="008D3311">
            <w:pPr>
              <w:ind w:right="72"/>
              <w:jc w:val="both"/>
              <w:rPr>
                <w:rFonts w:asciiTheme="majorHAnsi" w:hAnsiTheme="majorHAnsi" w:cstheme="majorHAnsi"/>
              </w:rPr>
            </w:pPr>
            <w:r w:rsidRPr="0063398A">
              <w:rPr>
                <w:rFonts w:asciiTheme="majorHAnsi" w:hAnsiTheme="majorHAnsi" w:cstheme="majorHAnsi"/>
              </w:rPr>
              <w:t>(naziv, polni naslov)</w:t>
            </w:r>
          </w:p>
        </w:tc>
        <w:tc>
          <w:tcPr>
            <w:tcW w:w="3680" w:type="dxa"/>
          </w:tcPr>
          <w:p w14:paraId="2B313FF0" w14:textId="77777777" w:rsidR="0063398A" w:rsidRPr="0063398A" w:rsidRDefault="0063398A" w:rsidP="008D3311">
            <w:pPr>
              <w:ind w:right="72"/>
              <w:jc w:val="both"/>
              <w:rPr>
                <w:rFonts w:asciiTheme="majorHAnsi" w:hAnsiTheme="majorHAnsi" w:cstheme="majorHAnsi"/>
              </w:rPr>
            </w:pPr>
            <w:r w:rsidRPr="0063398A">
              <w:rPr>
                <w:rFonts w:asciiTheme="majorHAnsi" w:hAnsiTheme="majorHAnsi" w:cstheme="majorHAnsi"/>
              </w:rPr>
              <w:t>Vsaka vrsta del, ki jih bo izvedel</w:t>
            </w:r>
          </w:p>
          <w:p w14:paraId="1B6E9CE0" w14:textId="77777777" w:rsidR="0063398A" w:rsidRPr="0063398A" w:rsidRDefault="0063398A" w:rsidP="008D3311">
            <w:pPr>
              <w:ind w:right="72"/>
              <w:jc w:val="both"/>
              <w:rPr>
                <w:rFonts w:asciiTheme="majorHAnsi" w:hAnsiTheme="majorHAnsi" w:cstheme="majorHAnsi"/>
              </w:rPr>
            </w:pPr>
            <w:r w:rsidRPr="0063398A">
              <w:rPr>
                <w:rFonts w:asciiTheme="majorHAnsi" w:hAnsiTheme="majorHAnsi" w:cstheme="majorHAnsi"/>
              </w:rPr>
              <w:t xml:space="preserve">podizvajalec oz. dobavljenega materiala </w:t>
            </w:r>
          </w:p>
        </w:tc>
        <w:tc>
          <w:tcPr>
            <w:tcW w:w="2040" w:type="dxa"/>
          </w:tcPr>
          <w:p w14:paraId="7D850A2C" w14:textId="77777777" w:rsidR="0063398A" w:rsidRPr="0063398A" w:rsidRDefault="0063398A" w:rsidP="008D3311">
            <w:pPr>
              <w:ind w:right="72"/>
              <w:jc w:val="both"/>
              <w:rPr>
                <w:rFonts w:asciiTheme="majorHAnsi" w:hAnsiTheme="majorHAnsi" w:cstheme="majorHAnsi"/>
              </w:rPr>
            </w:pPr>
            <w:r w:rsidRPr="0063398A">
              <w:rPr>
                <w:rFonts w:asciiTheme="majorHAnsi" w:hAnsiTheme="majorHAnsi" w:cstheme="majorHAnsi"/>
              </w:rPr>
              <w:t xml:space="preserve">Vrednost del </w:t>
            </w:r>
          </w:p>
          <w:p w14:paraId="73E44127" w14:textId="77777777" w:rsidR="0063398A" w:rsidRPr="0063398A" w:rsidRDefault="0063398A" w:rsidP="008D3311">
            <w:pPr>
              <w:ind w:right="72"/>
              <w:jc w:val="both"/>
              <w:rPr>
                <w:rFonts w:asciiTheme="majorHAnsi" w:hAnsiTheme="majorHAnsi" w:cstheme="majorHAnsi"/>
              </w:rPr>
            </w:pPr>
            <w:r w:rsidRPr="0063398A">
              <w:rPr>
                <w:rFonts w:asciiTheme="majorHAnsi" w:hAnsiTheme="majorHAnsi" w:cstheme="majorHAnsi"/>
              </w:rPr>
              <w:t>v EUR-brez DDV</w:t>
            </w:r>
          </w:p>
        </w:tc>
      </w:tr>
      <w:tr w:rsidR="0063398A" w:rsidRPr="0063398A" w14:paraId="1EB5D81A" w14:textId="77777777" w:rsidTr="008D3311">
        <w:tc>
          <w:tcPr>
            <w:tcW w:w="730" w:type="dxa"/>
          </w:tcPr>
          <w:p w14:paraId="3C602478" w14:textId="77777777" w:rsidR="0063398A" w:rsidRPr="0063398A" w:rsidRDefault="0063398A" w:rsidP="008D3311">
            <w:pPr>
              <w:ind w:right="72"/>
              <w:jc w:val="both"/>
              <w:rPr>
                <w:rFonts w:asciiTheme="majorHAnsi" w:hAnsiTheme="majorHAnsi" w:cstheme="majorHAnsi"/>
              </w:rPr>
            </w:pPr>
            <w:r w:rsidRPr="0063398A">
              <w:rPr>
                <w:rFonts w:asciiTheme="majorHAnsi" w:hAnsiTheme="majorHAnsi" w:cstheme="majorHAnsi"/>
              </w:rPr>
              <w:t>1</w:t>
            </w:r>
          </w:p>
        </w:tc>
        <w:tc>
          <w:tcPr>
            <w:tcW w:w="2798" w:type="dxa"/>
          </w:tcPr>
          <w:p w14:paraId="4F63E144" w14:textId="77777777" w:rsidR="0063398A" w:rsidRPr="0063398A" w:rsidRDefault="0063398A" w:rsidP="008D3311">
            <w:pPr>
              <w:ind w:right="72"/>
              <w:jc w:val="both"/>
              <w:rPr>
                <w:rFonts w:asciiTheme="majorHAnsi" w:hAnsiTheme="majorHAnsi" w:cstheme="majorHAnsi"/>
              </w:rPr>
            </w:pPr>
          </w:p>
          <w:p w14:paraId="45C5C718" w14:textId="77777777" w:rsidR="0063398A" w:rsidRPr="0063398A" w:rsidRDefault="0063398A" w:rsidP="008D3311">
            <w:pPr>
              <w:ind w:right="72"/>
              <w:jc w:val="both"/>
              <w:rPr>
                <w:rFonts w:asciiTheme="majorHAnsi" w:hAnsiTheme="majorHAnsi" w:cstheme="majorHAnsi"/>
              </w:rPr>
            </w:pPr>
          </w:p>
        </w:tc>
        <w:tc>
          <w:tcPr>
            <w:tcW w:w="3680" w:type="dxa"/>
          </w:tcPr>
          <w:p w14:paraId="4F73B1F1" w14:textId="77777777" w:rsidR="0063398A" w:rsidRPr="0063398A" w:rsidRDefault="0063398A" w:rsidP="008D3311">
            <w:pPr>
              <w:ind w:right="72"/>
              <w:jc w:val="both"/>
              <w:rPr>
                <w:rFonts w:asciiTheme="majorHAnsi" w:hAnsiTheme="majorHAnsi" w:cstheme="majorHAnsi"/>
              </w:rPr>
            </w:pPr>
          </w:p>
        </w:tc>
        <w:tc>
          <w:tcPr>
            <w:tcW w:w="2040" w:type="dxa"/>
          </w:tcPr>
          <w:p w14:paraId="247E5CAB" w14:textId="77777777" w:rsidR="0063398A" w:rsidRPr="0063398A" w:rsidRDefault="0063398A" w:rsidP="008D3311">
            <w:pPr>
              <w:ind w:right="72"/>
              <w:jc w:val="both"/>
              <w:rPr>
                <w:rFonts w:asciiTheme="majorHAnsi" w:hAnsiTheme="majorHAnsi" w:cstheme="majorHAnsi"/>
              </w:rPr>
            </w:pPr>
          </w:p>
        </w:tc>
      </w:tr>
      <w:tr w:rsidR="0063398A" w:rsidRPr="0063398A" w14:paraId="7383EA95" w14:textId="77777777" w:rsidTr="008D3311">
        <w:tc>
          <w:tcPr>
            <w:tcW w:w="730" w:type="dxa"/>
          </w:tcPr>
          <w:p w14:paraId="413017F7" w14:textId="77777777" w:rsidR="0063398A" w:rsidRPr="0063398A" w:rsidRDefault="0063398A" w:rsidP="008D3311">
            <w:pPr>
              <w:ind w:right="72"/>
              <w:jc w:val="both"/>
              <w:rPr>
                <w:rFonts w:asciiTheme="majorHAnsi" w:hAnsiTheme="majorHAnsi" w:cstheme="majorHAnsi"/>
              </w:rPr>
            </w:pPr>
            <w:r w:rsidRPr="0063398A">
              <w:rPr>
                <w:rFonts w:asciiTheme="majorHAnsi" w:hAnsiTheme="majorHAnsi" w:cstheme="majorHAnsi"/>
              </w:rPr>
              <w:t>2</w:t>
            </w:r>
          </w:p>
        </w:tc>
        <w:tc>
          <w:tcPr>
            <w:tcW w:w="2798" w:type="dxa"/>
          </w:tcPr>
          <w:p w14:paraId="6D14333F" w14:textId="77777777" w:rsidR="0063398A" w:rsidRPr="0063398A" w:rsidRDefault="0063398A" w:rsidP="008D3311">
            <w:pPr>
              <w:ind w:right="72"/>
              <w:jc w:val="both"/>
              <w:rPr>
                <w:rFonts w:asciiTheme="majorHAnsi" w:hAnsiTheme="majorHAnsi" w:cstheme="majorHAnsi"/>
              </w:rPr>
            </w:pPr>
          </w:p>
          <w:p w14:paraId="3AFEF3E5" w14:textId="77777777" w:rsidR="0063398A" w:rsidRPr="0063398A" w:rsidRDefault="0063398A" w:rsidP="008D3311">
            <w:pPr>
              <w:ind w:right="72"/>
              <w:jc w:val="both"/>
              <w:rPr>
                <w:rFonts w:asciiTheme="majorHAnsi" w:hAnsiTheme="majorHAnsi" w:cstheme="majorHAnsi"/>
              </w:rPr>
            </w:pPr>
          </w:p>
        </w:tc>
        <w:tc>
          <w:tcPr>
            <w:tcW w:w="3680" w:type="dxa"/>
          </w:tcPr>
          <w:p w14:paraId="61DF6358" w14:textId="77777777" w:rsidR="0063398A" w:rsidRPr="0063398A" w:rsidRDefault="0063398A" w:rsidP="008D3311">
            <w:pPr>
              <w:ind w:right="72"/>
              <w:jc w:val="both"/>
              <w:rPr>
                <w:rFonts w:asciiTheme="majorHAnsi" w:hAnsiTheme="majorHAnsi" w:cstheme="majorHAnsi"/>
              </w:rPr>
            </w:pPr>
          </w:p>
        </w:tc>
        <w:tc>
          <w:tcPr>
            <w:tcW w:w="2040" w:type="dxa"/>
          </w:tcPr>
          <w:p w14:paraId="51F307ED" w14:textId="77777777" w:rsidR="0063398A" w:rsidRPr="0063398A" w:rsidRDefault="0063398A" w:rsidP="008D3311">
            <w:pPr>
              <w:ind w:right="72"/>
              <w:jc w:val="both"/>
              <w:rPr>
                <w:rFonts w:asciiTheme="majorHAnsi" w:hAnsiTheme="majorHAnsi" w:cstheme="majorHAnsi"/>
              </w:rPr>
            </w:pPr>
          </w:p>
        </w:tc>
      </w:tr>
      <w:tr w:rsidR="0063398A" w:rsidRPr="0063398A" w14:paraId="79704B14" w14:textId="77777777" w:rsidTr="008D3311">
        <w:tc>
          <w:tcPr>
            <w:tcW w:w="730" w:type="dxa"/>
          </w:tcPr>
          <w:p w14:paraId="26CB4E04" w14:textId="77777777" w:rsidR="0063398A" w:rsidRPr="0063398A" w:rsidRDefault="0063398A" w:rsidP="008D3311">
            <w:pPr>
              <w:ind w:right="72"/>
              <w:jc w:val="both"/>
              <w:rPr>
                <w:rFonts w:asciiTheme="majorHAnsi" w:hAnsiTheme="majorHAnsi" w:cstheme="majorHAnsi"/>
              </w:rPr>
            </w:pPr>
            <w:r w:rsidRPr="0063398A">
              <w:rPr>
                <w:rFonts w:asciiTheme="majorHAnsi" w:hAnsiTheme="majorHAnsi" w:cstheme="majorHAnsi"/>
              </w:rPr>
              <w:t>3</w:t>
            </w:r>
          </w:p>
        </w:tc>
        <w:tc>
          <w:tcPr>
            <w:tcW w:w="2798" w:type="dxa"/>
          </w:tcPr>
          <w:p w14:paraId="607CBAE7" w14:textId="77777777" w:rsidR="0063398A" w:rsidRPr="0063398A" w:rsidRDefault="0063398A" w:rsidP="008D3311">
            <w:pPr>
              <w:ind w:right="72"/>
              <w:jc w:val="both"/>
              <w:rPr>
                <w:rFonts w:asciiTheme="majorHAnsi" w:hAnsiTheme="majorHAnsi" w:cstheme="majorHAnsi"/>
              </w:rPr>
            </w:pPr>
          </w:p>
          <w:p w14:paraId="2C1B2CC0" w14:textId="77777777" w:rsidR="0063398A" w:rsidRPr="0063398A" w:rsidRDefault="0063398A" w:rsidP="008D3311">
            <w:pPr>
              <w:ind w:right="72"/>
              <w:jc w:val="both"/>
              <w:rPr>
                <w:rFonts w:asciiTheme="majorHAnsi" w:hAnsiTheme="majorHAnsi" w:cstheme="majorHAnsi"/>
              </w:rPr>
            </w:pPr>
          </w:p>
        </w:tc>
        <w:tc>
          <w:tcPr>
            <w:tcW w:w="3680" w:type="dxa"/>
          </w:tcPr>
          <w:p w14:paraId="29908CC1" w14:textId="77777777" w:rsidR="0063398A" w:rsidRPr="0063398A" w:rsidRDefault="0063398A" w:rsidP="008D3311">
            <w:pPr>
              <w:ind w:right="72"/>
              <w:jc w:val="both"/>
              <w:rPr>
                <w:rFonts w:asciiTheme="majorHAnsi" w:hAnsiTheme="majorHAnsi" w:cstheme="majorHAnsi"/>
              </w:rPr>
            </w:pPr>
          </w:p>
        </w:tc>
        <w:tc>
          <w:tcPr>
            <w:tcW w:w="2040" w:type="dxa"/>
          </w:tcPr>
          <w:p w14:paraId="29749B23" w14:textId="77777777" w:rsidR="0063398A" w:rsidRPr="0063398A" w:rsidRDefault="0063398A" w:rsidP="008D3311">
            <w:pPr>
              <w:ind w:right="72"/>
              <w:jc w:val="both"/>
              <w:rPr>
                <w:rFonts w:asciiTheme="majorHAnsi" w:hAnsiTheme="majorHAnsi" w:cstheme="majorHAnsi"/>
              </w:rPr>
            </w:pPr>
          </w:p>
        </w:tc>
      </w:tr>
      <w:tr w:rsidR="0063398A" w:rsidRPr="0063398A" w14:paraId="2B2AF929" w14:textId="77777777" w:rsidTr="008D3311">
        <w:tc>
          <w:tcPr>
            <w:tcW w:w="730" w:type="dxa"/>
          </w:tcPr>
          <w:p w14:paraId="63FD3566" w14:textId="77777777" w:rsidR="0063398A" w:rsidRPr="0063398A" w:rsidRDefault="0063398A" w:rsidP="008D3311">
            <w:pPr>
              <w:ind w:right="72"/>
              <w:jc w:val="both"/>
              <w:rPr>
                <w:rFonts w:asciiTheme="majorHAnsi" w:hAnsiTheme="majorHAnsi" w:cstheme="majorHAnsi"/>
              </w:rPr>
            </w:pPr>
            <w:r w:rsidRPr="0063398A">
              <w:rPr>
                <w:rFonts w:asciiTheme="majorHAnsi" w:hAnsiTheme="majorHAnsi" w:cstheme="majorHAnsi"/>
              </w:rPr>
              <w:t>4</w:t>
            </w:r>
          </w:p>
        </w:tc>
        <w:tc>
          <w:tcPr>
            <w:tcW w:w="2798" w:type="dxa"/>
          </w:tcPr>
          <w:p w14:paraId="03F68311" w14:textId="77777777" w:rsidR="0063398A" w:rsidRPr="0063398A" w:rsidRDefault="0063398A" w:rsidP="008D3311">
            <w:pPr>
              <w:ind w:right="72"/>
              <w:jc w:val="both"/>
              <w:rPr>
                <w:rFonts w:asciiTheme="majorHAnsi" w:hAnsiTheme="majorHAnsi" w:cstheme="majorHAnsi"/>
              </w:rPr>
            </w:pPr>
          </w:p>
          <w:p w14:paraId="230EE411" w14:textId="77777777" w:rsidR="0063398A" w:rsidRPr="0063398A" w:rsidRDefault="0063398A" w:rsidP="008D3311">
            <w:pPr>
              <w:ind w:right="72"/>
              <w:jc w:val="both"/>
              <w:rPr>
                <w:rFonts w:asciiTheme="majorHAnsi" w:hAnsiTheme="majorHAnsi" w:cstheme="majorHAnsi"/>
              </w:rPr>
            </w:pPr>
          </w:p>
        </w:tc>
        <w:tc>
          <w:tcPr>
            <w:tcW w:w="3680" w:type="dxa"/>
          </w:tcPr>
          <w:p w14:paraId="0D501F32" w14:textId="77777777" w:rsidR="0063398A" w:rsidRPr="0063398A" w:rsidRDefault="0063398A" w:rsidP="008D3311">
            <w:pPr>
              <w:ind w:right="72"/>
              <w:jc w:val="both"/>
              <w:rPr>
                <w:rFonts w:asciiTheme="majorHAnsi" w:hAnsiTheme="majorHAnsi" w:cstheme="majorHAnsi"/>
              </w:rPr>
            </w:pPr>
          </w:p>
        </w:tc>
        <w:tc>
          <w:tcPr>
            <w:tcW w:w="2040" w:type="dxa"/>
          </w:tcPr>
          <w:p w14:paraId="55C96B6C" w14:textId="77777777" w:rsidR="0063398A" w:rsidRPr="0063398A" w:rsidRDefault="0063398A" w:rsidP="008D3311">
            <w:pPr>
              <w:ind w:right="72"/>
              <w:jc w:val="both"/>
              <w:rPr>
                <w:rFonts w:asciiTheme="majorHAnsi" w:hAnsiTheme="majorHAnsi" w:cstheme="majorHAnsi"/>
              </w:rPr>
            </w:pPr>
          </w:p>
        </w:tc>
      </w:tr>
    </w:tbl>
    <w:p w14:paraId="1AD58805" w14:textId="77777777" w:rsidR="0063398A" w:rsidRPr="0063398A" w:rsidRDefault="0063398A" w:rsidP="0063398A">
      <w:pPr>
        <w:ind w:right="72"/>
        <w:jc w:val="both"/>
        <w:rPr>
          <w:rFonts w:asciiTheme="majorHAnsi" w:hAnsiTheme="majorHAnsi" w:cstheme="majorHAnsi"/>
        </w:rPr>
      </w:pPr>
    </w:p>
    <w:p w14:paraId="20E83235" w14:textId="77777777" w:rsidR="0063398A" w:rsidRPr="0063398A" w:rsidRDefault="0063398A" w:rsidP="0063398A">
      <w:pPr>
        <w:ind w:right="72"/>
        <w:jc w:val="both"/>
        <w:rPr>
          <w:rFonts w:asciiTheme="majorHAnsi" w:hAnsiTheme="majorHAnsi" w:cstheme="majorHAnsi"/>
        </w:rPr>
      </w:pPr>
      <w:r w:rsidRPr="0063398A">
        <w:rPr>
          <w:rFonts w:asciiTheme="majorHAnsi" w:hAnsiTheme="majorHAnsi" w:cstheme="majorHAnsi"/>
        </w:rPr>
        <w:t>Kadar namerava ponudnik izvesti javno naročilo s podizvajalcem, ki zahteva neposredno plačilo v skladu s 94. členom ZJN-3 mora:</w:t>
      </w:r>
    </w:p>
    <w:p w14:paraId="06DAE8CF" w14:textId="77777777" w:rsidR="0063398A" w:rsidRPr="0063398A" w:rsidRDefault="0063398A" w:rsidP="000943A5">
      <w:pPr>
        <w:numPr>
          <w:ilvl w:val="0"/>
          <w:numId w:val="80"/>
        </w:numPr>
        <w:ind w:right="72"/>
        <w:jc w:val="both"/>
        <w:rPr>
          <w:rFonts w:asciiTheme="majorHAnsi" w:hAnsiTheme="majorHAnsi" w:cstheme="majorHAnsi"/>
        </w:rPr>
      </w:pPr>
      <w:r w:rsidRPr="0063398A">
        <w:rPr>
          <w:rFonts w:asciiTheme="majorHAnsi" w:hAnsiTheme="majorHAnsi" w:cstheme="majorHAnsi"/>
        </w:rPr>
        <w:t>glavni izvajalec v pogodbi pooblastiti naročnika, da na podlagi potrjenega računa oziroma situacije s strani glavnega izvajalca neposredno plačuje podizvajalcu,</w:t>
      </w:r>
    </w:p>
    <w:p w14:paraId="1722009A" w14:textId="77777777" w:rsidR="0063398A" w:rsidRPr="0063398A" w:rsidRDefault="0063398A" w:rsidP="000943A5">
      <w:pPr>
        <w:numPr>
          <w:ilvl w:val="0"/>
          <w:numId w:val="80"/>
        </w:numPr>
        <w:ind w:right="72"/>
        <w:jc w:val="both"/>
        <w:rPr>
          <w:rFonts w:asciiTheme="majorHAnsi" w:hAnsiTheme="majorHAnsi" w:cstheme="majorHAnsi"/>
        </w:rPr>
      </w:pPr>
      <w:r w:rsidRPr="0063398A">
        <w:rPr>
          <w:rFonts w:asciiTheme="majorHAnsi" w:hAnsiTheme="majorHAnsi" w:cstheme="majorHAnsi"/>
        </w:rPr>
        <w:t>podizvajalec predloži soglasje, na podlagi katerega naročnik namesto ponudnika poravna podizvajalčevo terjatev do ponudnika,</w:t>
      </w:r>
    </w:p>
    <w:p w14:paraId="0E7DDEA7" w14:textId="77777777" w:rsidR="0063398A" w:rsidRPr="0063398A" w:rsidRDefault="0063398A" w:rsidP="000943A5">
      <w:pPr>
        <w:numPr>
          <w:ilvl w:val="0"/>
          <w:numId w:val="80"/>
        </w:numPr>
        <w:ind w:right="72"/>
        <w:jc w:val="both"/>
        <w:rPr>
          <w:rFonts w:asciiTheme="majorHAnsi" w:hAnsiTheme="majorHAnsi" w:cstheme="majorHAnsi"/>
          <w:b/>
        </w:rPr>
      </w:pPr>
      <w:r w:rsidRPr="0063398A">
        <w:rPr>
          <w:rFonts w:asciiTheme="majorHAnsi" w:hAnsiTheme="majorHAnsi" w:cstheme="majorHAnsi"/>
        </w:rPr>
        <w:t xml:space="preserve">glavni izvajalec svojemu računu ali situaciji priloži račun ali situacijo podizvajalca, ki ga je predhodno potrdil. </w:t>
      </w:r>
    </w:p>
    <w:p w14:paraId="0DD363D2" w14:textId="77777777" w:rsidR="0063398A" w:rsidRPr="0063398A" w:rsidRDefault="0063398A" w:rsidP="0063398A">
      <w:pPr>
        <w:ind w:right="72"/>
        <w:jc w:val="both"/>
        <w:rPr>
          <w:rFonts w:asciiTheme="majorHAnsi" w:hAnsiTheme="majorHAnsi" w:cstheme="majorHAnsi"/>
          <w:b/>
        </w:rPr>
      </w:pPr>
    </w:p>
    <w:p w14:paraId="01A916C8" w14:textId="77777777" w:rsidR="0063398A" w:rsidRPr="0063398A" w:rsidRDefault="0063398A" w:rsidP="0063398A">
      <w:pPr>
        <w:ind w:right="72"/>
        <w:jc w:val="both"/>
        <w:rPr>
          <w:rFonts w:asciiTheme="majorHAnsi" w:hAnsiTheme="majorHAnsi" w:cstheme="majorHAnsi"/>
        </w:rPr>
      </w:pPr>
    </w:p>
    <w:p w14:paraId="497DF473" w14:textId="6A681AF6" w:rsidR="0063398A" w:rsidRPr="0063398A" w:rsidRDefault="0063398A" w:rsidP="0063398A">
      <w:pPr>
        <w:ind w:right="72"/>
        <w:jc w:val="both"/>
        <w:rPr>
          <w:rFonts w:asciiTheme="majorHAnsi" w:hAnsiTheme="majorHAnsi" w:cstheme="majorHAnsi"/>
        </w:rPr>
      </w:pPr>
      <w:r>
        <w:rPr>
          <w:rFonts w:asciiTheme="majorHAnsi" w:hAnsiTheme="majorHAnsi" w:cstheme="majorHAnsi"/>
        </w:rPr>
        <w:t>V</w:t>
      </w:r>
      <w:r w:rsidRPr="0063398A">
        <w:rPr>
          <w:rFonts w:asciiTheme="majorHAnsi" w:hAnsiTheme="majorHAnsi" w:cstheme="majorHAnsi"/>
        </w:rPr>
        <w:t xml:space="preserve"> primeru, da se po sklenitvi pogodbe o izvedbi javnega naročila zamenja podizvajalec, ali če ponudnik sklene pogodbo z novim podizvajalcem, mora ponudnik, ki je sklenil pogodbo z naročnikom, le-temu najkasneje v roku 5 dni po spremembi predložiti vso dokumentacijo, ki se jo zahteva v dokumentaciji v zvezi z oddajo javnega naročila. </w:t>
      </w:r>
    </w:p>
    <w:p w14:paraId="0017BDE4" w14:textId="77777777" w:rsidR="0063398A" w:rsidRPr="0063398A" w:rsidRDefault="0063398A" w:rsidP="0063398A">
      <w:pPr>
        <w:ind w:right="72"/>
        <w:jc w:val="both"/>
        <w:rPr>
          <w:rFonts w:asciiTheme="majorHAnsi" w:hAnsiTheme="majorHAnsi" w:cstheme="majorHAnsi"/>
          <w:b/>
        </w:rPr>
      </w:pPr>
    </w:p>
    <w:p w14:paraId="0D0E83B3" w14:textId="77777777" w:rsidR="0063398A" w:rsidRPr="0063398A" w:rsidRDefault="0063398A" w:rsidP="0063398A">
      <w:pPr>
        <w:ind w:right="72"/>
        <w:jc w:val="both"/>
        <w:rPr>
          <w:rFonts w:asciiTheme="majorHAnsi" w:hAnsiTheme="majorHAnsi" w:cstheme="majorHAnsi"/>
          <w:b/>
        </w:rPr>
      </w:pPr>
      <w:r w:rsidRPr="0063398A">
        <w:rPr>
          <w:rFonts w:asciiTheme="majorHAnsi" w:hAnsiTheme="majorHAnsi" w:cstheme="majorHAnsi"/>
          <w:b/>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3C2E9A" w:rsidRPr="00376653" w14:paraId="77C05775" w14:textId="77777777" w:rsidTr="008D3311">
        <w:trPr>
          <w:trHeight w:val="737"/>
        </w:trPr>
        <w:tc>
          <w:tcPr>
            <w:tcW w:w="2162" w:type="dxa"/>
          </w:tcPr>
          <w:p w14:paraId="2CB6CF83" w14:textId="77777777" w:rsidR="003C2E9A" w:rsidRPr="00376653" w:rsidRDefault="003C2E9A" w:rsidP="008D3311">
            <w:pPr>
              <w:rPr>
                <w:rFonts w:asciiTheme="majorHAnsi" w:hAnsiTheme="majorHAnsi" w:cs="Arial"/>
              </w:rPr>
            </w:pPr>
            <w:r w:rsidRPr="00376653">
              <w:rPr>
                <w:rFonts w:asciiTheme="majorHAnsi" w:hAnsiTheme="majorHAnsi" w:cs="Arial"/>
              </w:rPr>
              <w:t>KRAJ</w:t>
            </w:r>
          </w:p>
          <w:p w14:paraId="7C43B219" w14:textId="77777777" w:rsidR="003C2E9A" w:rsidRPr="00376653" w:rsidRDefault="003C2E9A" w:rsidP="008D3311">
            <w:pPr>
              <w:rPr>
                <w:rFonts w:asciiTheme="majorHAnsi" w:hAnsiTheme="majorHAnsi" w:cs="Arial"/>
              </w:rPr>
            </w:pPr>
          </w:p>
        </w:tc>
        <w:tc>
          <w:tcPr>
            <w:tcW w:w="2410" w:type="dxa"/>
            <w:vMerge w:val="restart"/>
          </w:tcPr>
          <w:p w14:paraId="4C145D4C" w14:textId="77777777" w:rsidR="003C2E9A" w:rsidRPr="00376653" w:rsidRDefault="003C2E9A" w:rsidP="008D3311">
            <w:pPr>
              <w:rPr>
                <w:rFonts w:asciiTheme="majorHAnsi" w:hAnsiTheme="majorHAnsi" w:cs="Arial"/>
              </w:rPr>
            </w:pPr>
            <w:r w:rsidRPr="00376653">
              <w:rPr>
                <w:rFonts w:asciiTheme="majorHAnsi" w:hAnsiTheme="majorHAnsi" w:cs="Arial"/>
              </w:rPr>
              <w:t>ŽIG</w:t>
            </w:r>
          </w:p>
        </w:tc>
        <w:tc>
          <w:tcPr>
            <w:tcW w:w="4500" w:type="dxa"/>
            <w:vMerge w:val="restart"/>
          </w:tcPr>
          <w:p w14:paraId="444BFBF5" w14:textId="77777777" w:rsidR="003C2E9A" w:rsidRPr="00376653" w:rsidRDefault="003C2E9A" w:rsidP="008D3311">
            <w:pPr>
              <w:rPr>
                <w:rFonts w:asciiTheme="majorHAnsi" w:hAnsiTheme="majorHAnsi" w:cs="Arial"/>
              </w:rPr>
            </w:pPr>
            <w:r w:rsidRPr="00376653">
              <w:rPr>
                <w:rFonts w:asciiTheme="majorHAnsi" w:hAnsiTheme="majorHAnsi" w:cs="Arial"/>
              </w:rPr>
              <w:t>PONUDNIK/VODILNI PARTNER</w:t>
            </w:r>
          </w:p>
          <w:p w14:paraId="320DCD8E" w14:textId="77777777" w:rsidR="003C2E9A" w:rsidRPr="00376653" w:rsidRDefault="003C2E9A" w:rsidP="008D3311">
            <w:pPr>
              <w:rPr>
                <w:rFonts w:asciiTheme="majorHAnsi" w:hAnsiTheme="majorHAnsi" w:cs="Arial"/>
              </w:rPr>
            </w:pPr>
            <w:r w:rsidRPr="00376653">
              <w:rPr>
                <w:rFonts w:asciiTheme="majorHAnsi" w:hAnsiTheme="majorHAnsi" w:cs="Arial"/>
              </w:rPr>
              <w:t xml:space="preserve">ime in priimek zakonitega zastopnika </w:t>
            </w:r>
          </w:p>
          <w:p w14:paraId="56939B79" w14:textId="77777777" w:rsidR="003C2E9A" w:rsidRPr="00376653" w:rsidRDefault="003C2E9A" w:rsidP="008D3311">
            <w:pPr>
              <w:rPr>
                <w:rFonts w:asciiTheme="majorHAnsi" w:hAnsiTheme="majorHAnsi" w:cs="Arial"/>
              </w:rPr>
            </w:pPr>
            <w:r w:rsidRPr="00376653">
              <w:rPr>
                <w:rFonts w:asciiTheme="majorHAnsi" w:hAnsiTheme="majorHAnsi" w:cs="Arial"/>
              </w:rPr>
              <w:t>in podpis</w:t>
            </w:r>
          </w:p>
        </w:tc>
      </w:tr>
      <w:tr w:rsidR="003C2E9A" w:rsidRPr="00376653" w14:paraId="705E0A7E" w14:textId="77777777" w:rsidTr="008D3311">
        <w:trPr>
          <w:trHeight w:val="737"/>
        </w:trPr>
        <w:tc>
          <w:tcPr>
            <w:tcW w:w="2162" w:type="dxa"/>
          </w:tcPr>
          <w:p w14:paraId="28E80FED" w14:textId="77777777" w:rsidR="003C2E9A" w:rsidRPr="00376653" w:rsidRDefault="003C2E9A" w:rsidP="008D3311">
            <w:pPr>
              <w:rPr>
                <w:rFonts w:asciiTheme="majorHAnsi" w:hAnsiTheme="majorHAnsi" w:cs="Arial"/>
              </w:rPr>
            </w:pPr>
            <w:r w:rsidRPr="00376653">
              <w:rPr>
                <w:rFonts w:asciiTheme="majorHAnsi" w:hAnsiTheme="majorHAnsi" w:cs="Arial"/>
              </w:rPr>
              <w:t>DATUM</w:t>
            </w:r>
          </w:p>
        </w:tc>
        <w:tc>
          <w:tcPr>
            <w:tcW w:w="2410" w:type="dxa"/>
            <w:vMerge/>
            <w:vAlign w:val="bottom"/>
          </w:tcPr>
          <w:p w14:paraId="69B7CAA4" w14:textId="77777777" w:rsidR="003C2E9A" w:rsidRPr="00376653" w:rsidRDefault="003C2E9A" w:rsidP="008D3311">
            <w:pPr>
              <w:rPr>
                <w:rFonts w:asciiTheme="majorHAnsi" w:hAnsiTheme="majorHAnsi" w:cs="Arial"/>
              </w:rPr>
            </w:pPr>
          </w:p>
        </w:tc>
        <w:tc>
          <w:tcPr>
            <w:tcW w:w="4500" w:type="dxa"/>
            <w:vMerge/>
            <w:shd w:val="pct10" w:color="auto" w:fill="auto"/>
            <w:vAlign w:val="bottom"/>
          </w:tcPr>
          <w:p w14:paraId="4AE5E3B9" w14:textId="77777777" w:rsidR="003C2E9A" w:rsidRPr="00376653" w:rsidRDefault="003C2E9A" w:rsidP="008D3311">
            <w:pPr>
              <w:rPr>
                <w:rFonts w:asciiTheme="majorHAnsi" w:hAnsiTheme="majorHAnsi" w:cs="Arial"/>
              </w:rPr>
            </w:pPr>
          </w:p>
        </w:tc>
      </w:tr>
    </w:tbl>
    <w:p w14:paraId="2BDB020C" w14:textId="77777777" w:rsidR="0063398A" w:rsidRPr="0063398A" w:rsidRDefault="0063398A" w:rsidP="0063398A">
      <w:pPr>
        <w:ind w:right="72"/>
        <w:jc w:val="both"/>
        <w:rPr>
          <w:rFonts w:asciiTheme="majorHAnsi" w:hAnsiTheme="majorHAnsi" w:cstheme="majorHAnsi"/>
          <w:b/>
        </w:rPr>
      </w:pPr>
    </w:p>
    <w:p w14:paraId="1B602FC4" w14:textId="03081FB9" w:rsidR="009F661E" w:rsidRPr="0063398A" w:rsidRDefault="00230C71" w:rsidP="00F56C6D">
      <w:pPr>
        <w:pStyle w:val="javnanaroilapodnaslov"/>
      </w:pPr>
      <w:r w:rsidRPr="0063398A">
        <w:br w:type="page"/>
      </w:r>
      <w:bookmarkStart w:id="17" w:name="_Toc401742226"/>
      <w:bookmarkStart w:id="18" w:name="_Toc401742356"/>
      <w:bookmarkEnd w:id="14"/>
      <w:bookmarkEnd w:id="15"/>
      <w:bookmarkEnd w:id="16"/>
    </w:p>
    <w:p w14:paraId="54153809" w14:textId="2C1140FE" w:rsidR="009F661E" w:rsidRPr="00376653" w:rsidRDefault="009F661E" w:rsidP="00F56C6D">
      <w:pPr>
        <w:pStyle w:val="javnanaroilapodnaslov"/>
        <w:numPr>
          <w:ilvl w:val="0"/>
          <w:numId w:val="0"/>
        </w:numPr>
      </w:pPr>
    </w:p>
    <w:p w14:paraId="4D139633" w14:textId="430FE533" w:rsidR="009F661E" w:rsidRPr="00376653" w:rsidRDefault="003C2E9A" w:rsidP="000943A5">
      <w:pPr>
        <w:pStyle w:val="javnanaroilapodnaslov"/>
        <w:numPr>
          <w:ilvl w:val="1"/>
          <w:numId w:val="83"/>
        </w:numPr>
      </w:pPr>
      <w:bookmarkStart w:id="19" w:name="_Toc105047658"/>
      <w:bookmarkStart w:id="20" w:name="_Toc164935895"/>
      <w:proofErr w:type="spellStart"/>
      <w:r>
        <w:t>obr</w:t>
      </w:r>
      <w:proofErr w:type="spellEnd"/>
      <w:r w:rsidR="002F2B4C" w:rsidRPr="00F56C6D">
        <w:rPr>
          <w:lang w:val="sl-SI"/>
        </w:rPr>
        <w:t xml:space="preserve"> </w:t>
      </w:r>
      <w:r>
        <w:t>- ESPD</w:t>
      </w:r>
      <w:bookmarkEnd w:id="19"/>
      <w:bookmarkEnd w:id="20"/>
    </w:p>
    <w:p w14:paraId="693A832C" w14:textId="77777777" w:rsidR="003C2E9A" w:rsidRDefault="00062161" w:rsidP="004E5F4E">
      <w:pPr>
        <w:rPr>
          <w:rFonts w:asciiTheme="majorHAnsi" w:hAnsiTheme="majorHAnsi"/>
        </w:rPr>
      </w:pPr>
      <w:r w:rsidRPr="00376653">
        <w:rPr>
          <w:rFonts w:asciiTheme="majorHAnsi" w:hAnsiTheme="majorHAnsi"/>
        </w:rPr>
        <w:t xml:space="preserve">Obrazec je dostopen na spletni strani naročnika, kjer je dostopna celotna dokumentacija v zvezi z oddajo javnega naročila. </w:t>
      </w:r>
    </w:p>
    <w:p w14:paraId="64BB4087" w14:textId="77777777" w:rsidR="003C2E9A" w:rsidRDefault="003C2E9A" w:rsidP="004E5F4E">
      <w:pPr>
        <w:rPr>
          <w:rFonts w:asciiTheme="majorHAnsi" w:hAnsiTheme="majorHAnsi"/>
        </w:rPr>
      </w:pPr>
    </w:p>
    <w:p w14:paraId="75B7E507" w14:textId="77777777" w:rsidR="003C2E9A" w:rsidRDefault="003C2E9A" w:rsidP="004E5F4E">
      <w:pPr>
        <w:rPr>
          <w:rFonts w:asciiTheme="majorHAnsi" w:hAnsiTheme="majorHAnsi"/>
        </w:rPr>
      </w:pPr>
    </w:p>
    <w:p w14:paraId="10042B35" w14:textId="77777777" w:rsidR="003C2E9A" w:rsidRDefault="003C2E9A" w:rsidP="004E5F4E">
      <w:pPr>
        <w:rPr>
          <w:rFonts w:asciiTheme="majorHAnsi" w:hAnsiTheme="majorHAnsi"/>
        </w:rPr>
      </w:pPr>
    </w:p>
    <w:p w14:paraId="4007B775" w14:textId="77777777" w:rsidR="003C2E9A" w:rsidRDefault="003C2E9A" w:rsidP="004E5F4E">
      <w:pPr>
        <w:rPr>
          <w:rFonts w:asciiTheme="majorHAnsi" w:hAnsiTheme="majorHAnsi"/>
        </w:rPr>
      </w:pPr>
    </w:p>
    <w:p w14:paraId="7777BA8B" w14:textId="77777777" w:rsidR="003C2E9A" w:rsidRDefault="003C2E9A" w:rsidP="004E5F4E">
      <w:pPr>
        <w:rPr>
          <w:rFonts w:asciiTheme="majorHAnsi" w:hAnsiTheme="majorHAnsi"/>
        </w:rPr>
      </w:pPr>
    </w:p>
    <w:p w14:paraId="7464DC74" w14:textId="77777777" w:rsidR="003C2E9A" w:rsidRDefault="003C2E9A" w:rsidP="004E5F4E">
      <w:pPr>
        <w:rPr>
          <w:rFonts w:asciiTheme="majorHAnsi" w:hAnsiTheme="majorHAnsi"/>
        </w:rPr>
      </w:pPr>
    </w:p>
    <w:p w14:paraId="748BC04D" w14:textId="77777777" w:rsidR="003C2E9A" w:rsidRDefault="003C2E9A" w:rsidP="004E5F4E">
      <w:pPr>
        <w:rPr>
          <w:rFonts w:asciiTheme="majorHAnsi" w:hAnsiTheme="majorHAnsi"/>
        </w:rPr>
      </w:pPr>
    </w:p>
    <w:p w14:paraId="070485E3" w14:textId="77777777" w:rsidR="003C2E9A" w:rsidRDefault="003C2E9A" w:rsidP="004E5F4E">
      <w:pPr>
        <w:rPr>
          <w:rFonts w:asciiTheme="majorHAnsi" w:hAnsiTheme="majorHAnsi"/>
        </w:rPr>
      </w:pPr>
    </w:p>
    <w:p w14:paraId="7EE86D85" w14:textId="77777777" w:rsidR="003C2E9A" w:rsidRDefault="003C2E9A" w:rsidP="004E5F4E">
      <w:pPr>
        <w:rPr>
          <w:rFonts w:asciiTheme="majorHAnsi" w:hAnsiTheme="majorHAnsi"/>
        </w:rPr>
      </w:pPr>
    </w:p>
    <w:p w14:paraId="68FD2F83" w14:textId="77777777" w:rsidR="003C2E9A" w:rsidRDefault="003C2E9A" w:rsidP="004E5F4E">
      <w:pPr>
        <w:rPr>
          <w:rFonts w:asciiTheme="majorHAnsi" w:hAnsiTheme="majorHAnsi"/>
        </w:rPr>
      </w:pPr>
    </w:p>
    <w:p w14:paraId="37F5D21A" w14:textId="77777777" w:rsidR="003C2E9A" w:rsidRDefault="003C2E9A" w:rsidP="004E5F4E">
      <w:pPr>
        <w:rPr>
          <w:rFonts w:asciiTheme="majorHAnsi" w:hAnsiTheme="majorHAnsi"/>
        </w:rPr>
      </w:pPr>
    </w:p>
    <w:p w14:paraId="05AFF169" w14:textId="77777777" w:rsidR="003C2E9A" w:rsidRDefault="003C2E9A" w:rsidP="004E5F4E">
      <w:pPr>
        <w:rPr>
          <w:rFonts w:asciiTheme="majorHAnsi" w:hAnsiTheme="majorHAnsi"/>
        </w:rPr>
      </w:pPr>
    </w:p>
    <w:p w14:paraId="5AC191E0" w14:textId="77777777" w:rsidR="003C2E9A" w:rsidRDefault="003C2E9A" w:rsidP="004E5F4E">
      <w:pPr>
        <w:rPr>
          <w:rFonts w:asciiTheme="majorHAnsi" w:hAnsiTheme="majorHAnsi"/>
        </w:rPr>
      </w:pPr>
    </w:p>
    <w:p w14:paraId="3C53D42E" w14:textId="77777777" w:rsidR="003C2E9A" w:rsidRDefault="003C2E9A" w:rsidP="004E5F4E">
      <w:pPr>
        <w:rPr>
          <w:rFonts w:asciiTheme="majorHAnsi" w:hAnsiTheme="majorHAnsi"/>
        </w:rPr>
      </w:pPr>
    </w:p>
    <w:p w14:paraId="4E305D60" w14:textId="77777777" w:rsidR="003C2E9A" w:rsidRDefault="003C2E9A" w:rsidP="004E5F4E">
      <w:pPr>
        <w:rPr>
          <w:rFonts w:asciiTheme="majorHAnsi" w:hAnsiTheme="majorHAnsi"/>
        </w:rPr>
      </w:pPr>
    </w:p>
    <w:p w14:paraId="7B2C886D" w14:textId="77777777" w:rsidR="003C2E9A" w:rsidRDefault="003C2E9A" w:rsidP="004E5F4E">
      <w:pPr>
        <w:rPr>
          <w:rFonts w:asciiTheme="majorHAnsi" w:hAnsiTheme="majorHAnsi"/>
        </w:rPr>
      </w:pPr>
    </w:p>
    <w:p w14:paraId="5A609ACB" w14:textId="77777777" w:rsidR="003C2E9A" w:rsidRDefault="003C2E9A" w:rsidP="004E5F4E">
      <w:pPr>
        <w:rPr>
          <w:rFonts w:asciiTheme="majorHAnsi" w:hAnsiTheme="majorHAnsi"/>
        </w:rPr>
      </w:pPr>
    </w:p>
    <w:p w14:paraId="13E38452" w14:textId="77777777" w:rsidR="003C2E9A" w:rsidRDefault="003C2E9A" w:rsidP="004E5F4E">
      <w:pPr>
        <w:rPr>
          <w:rFonts w:asciiTheme="majorHAnsi" w:hAnsiTheme="majorHAnsi"/>
        </w:rPr>
      </w:pPr>
    </w:p>
    <w:p w14:paraId="3E6765FE" w14:textId="77777777" w:rsidR="003C2E9A" w:rsidRDefault="003C2E9A" w:rsidP="004E5F4E">
      <w:pPr>
        <w:rPr>
          <w:rFonts w:asciiTheme="majorHAnsi" w:hAnsiTheme="majorHAnsi"/>
        </w:rPr>
      </w:pPr>
    </w:p>
    <w:p w14:paraId="38D252D0" w14:textId="77777777" w:rsidR="003C2E9A" w:rsidRDefault="003C2E9A" w:rsidP="004E5F4E">
      <w:pPr>
        <w:rPr>
          <w:rFonts w:asciiTheme="majorHAnsi" w:hAnsiTheme="majorHAnsi"/>
        </w:rPr>
      </w:pPr>
    </w:p>
    <w:p w14:paraId="15FFE306" w14:textId="77777777" w:rsidR="003C2E9A" w:rsidRDefault="003C2E9A" w:rsidP="004E5F4E">
      <w:pPr>
        <w:rPr>
          <w:rFonts w:asciiTheme="majorHAnsi" w:hAnsiTheme="majorHAnsi"/>
        </w:rPr>
      </w:pPr>
    </w:p>
    <w:p w14:paraId="0038DB1F" w14:textId="77777777" w:rsidR="003C2E9A" w:rsidRDefault="003C2E9A" w:rsidP="004E5F4E">
      <w:pPr>
        <w:rPr>
          <w:rFonts w:asciiTheme="majorHAnsi" w:hAnsiTheme="majorHAnsi"/>
        </w:rPr>
      </w:pPr>
    </w:p>
    <w:p w14:paraId="1093BB6C" w14:textId="77777777" w:rsidR="003C2E9A" w:rsidRDefault="003C2E9A" w:rsidP="004E5F4E">
      <w:pPr>
        <w:rPr>
          <w:rFonts w:asciiTheme="majorHAnsi" w:hAnsiTheme="majorHAnsi"/>
        </w:rPr>
      </w:pPr>
    </w:p>
    <w:p w14:paraId="573690B0" w14:textId="77777777" w:rsidR="003C2E9A" w:rsidRDefault="003C2E9A" w:rsidP="004E5F4E">
      <w:pPr>
        <w:rPr>
          <w:rFonts w:asciiTheme="majorHAnsi" w:hAnsiTheme="majorHAnsi"/>
        </w:rPr>
      </w:pPr>
    </w:p>
    <w:p w14:paraId="7C49B17F" w14:textId="77777777" w:rsidR="003C2E9A" w:rsidRDefault="003C2E9A" w:rsidP="004E5F4E">
      <w:pPr>
        <w:rPr>
          <w:rFonts w:asciiTheme="majorHAnsi" w:hAnsiTheme="majorHAnsi"/>
        </w:rPr>
      </w:pPr>
    </w:p>
    <w:p w14:paraId="43E8B72E" w14:textId="77777777" w:rsidR="003C2E9A" w:rsidRDefault="003C2E9A" w:rsidP="004E5F4E">
      <w:pPr>
        <w:rPr>
          <w:rFonts w:asciiTheme="majorHAnsi" w:hAnsiTheme="majorHAnsi"/>
        </w:rPr>
      </w:pPr>
    </w:p>
    <w:p w14:paraId="0899D04E" w14:textId="77777777" w:rsidR="003C2E9A" w:rsidRDefault="003C2E9A" w:rsidP="004E5F4E">
      <w:pPr>
        <w:rPr>
          <w:rFonts w:asciiTheme="majorHAnsi" w:hAnsiTheme="majorHAnsi"/>
        </w:rPr>
      </w:pPr>
    </w:p>
    <w:p w14:paraId="10E3262D" w14:textId="77777777" w:rsidR="003C2E9A" w:rsidRDefault="003C2E9A" w:rsidP="004E5F4E">
      <w:pPr>
        <w:rPr>
          <w:rFonts w:asciiTheme="majorHAnsi" w:hAnsiTheme="majorHAnsi"/>
        </w:rPr>
      </w:pPr>
    </w:p>
    <w:p w14:paraId="26DBCB9F" w14:textId="77777777" w:rsidR="003C2E9A" w:rsidRDefault="003C2E9A" w:rsidP="004E5F4E">
      <w:pPr>
        <w:rPr>
          <w:rFonts w:asciiTheme="majorHAnsi" w:hAnsiTheme="majorHAnsi"/>
        </w:rPr>
      </w:pPr>
    </w:p>
    <w:p w14:paraId="25A760D8" w14:textId="77777777" w:rsidR="003C2E9A" w:rsidRDefault="003C2E9A" w:rsidP="004E5F4E">
      <w:pPr>
        <w:rPr>
          <w:rFonts w:asciiTheme="majorHAnsi" w:hAnsiTheme="majorHAnsi"/>
        </w:rPr>
      </w:pPr>
    </w:p>
    <w:p w14:paraId="6F5A8BD2" w14:textId="77777777" w:rsidR="003C2E9A" w:rsidRDefault="003C2E9A" w:rsidP="004E5F4E">
      <w:pPr>
        <w:rPr>
          <w:rFonts w:asciiTheme="majorHAnsi" w:hAnsiTheme="majorHAnsi"/>
        </w:rPr>
      </w:pPr>
    </w:p>
    <w:p w14:paraId="10462917" w14:textId="77777777" w:rsidR="003C2E9A" w:rsidRDefault="003C2E9A" w:rsidP="004E5F4E">
      <w:pPr>
        <w:rPr>
          <w:rFonts w:asciiTheme="majorHAnsi" w:hAnsiTheme="majorHAnsi"/>
        </w:rPr>
      </w:pPr>
    </w:p>
    <w:p w14:paraId="03AEF358" w14:textId="77777777" w:rsidR="003C2E9A" w:rsidRDefault="003C2E9A" w:rsidP="004E5F4E">
      <w:pPr>
        <w:rPr>
          <w:rFonts w:asciiTheme="majorHAnsi" w:hAnsiTheme="majorHAnsi"/>
        </w:rPr>
      </w:pPr>
    </w:p>
    <w:p w14:paraId="2423BE4C" w14:textId="77777777" w:rsidR="003C2E9A" w:rsidRDefault="003C2E9A" w:rsidP="004E5F4E">
      <w:pPr>
        <w:rPr>
          <w:rFonts w:asciiTheme="majorHAnsi" w:hAnsiTheme="majorHAnsi"/>
        </w:rPr>
      </w:pPr>
    </w:p>
    <w:p w14:paraId="0F0BBE94" w14:textId="77777777" w:rsidR="003C2E9A" w:rsidRDefault="003C2E9A" w:rsidP="004E5F4E">
      <w:pPr>
        <w:rPr>
          <w:rFonts w:asciiTheme="majorHAnsi" w:hAnsiTheme="majorHAnsi"/>
        </w:rPr>
      </w:pPr>
    </w:p>
    <w:p w14:paraId="5FDA1BE3" w14:textId="77777777" w:rsidR="003C2E9A" w:rsidRDefault="003C2E9A" w:rsidP="004E5F4E">
      <w:pPr>
        <w:rPr>
          <w:rFonts w:asciiTheme="majorHAnsi" w:hAnsiTheme="majorHAnsi"/>
        </w:rPr>
      </w:pPr>
    </w:p>
    <w:p w14:paraId="5E440F5E" w14:textId="77777777" w:rsidR="003C2E9A" w:rsidRDefault="003C2E9A" w:rsidP="004E5F4E">
      <w:pPr>
        <w:rPr>
          <w:rFonts w:asciiTheme="majorHAnsi" w:hAnsiTheme="majorHAnsi"/>
        </w:rPr>
      </w:pPr>
    </w:p>
    <w:p w14:paraId="68CFC05F" w14:textId="77777777" w:rsidR="003C2E9A" w:rsidRDefault="003C2E9A" w:rsidP="004E5F4E">
      <w:pPr>
        <w:rPr>
          <w:rFonts w:asciiTheme="majorHAnsi" w:hAnsiTheme="majorHAnsi"/>
        </w:rPr>
      </w:pPr>
    </w:p>
    <w:p w14:paraId="673AF389" w14:textId="77777777" w:rsidR="003C2E9A" w:rsidRDefault="003C2E9A" w:rsidP="004E5F4E">
      <w:pPr>
        <w:rPr>
          <w:rFonts w:asciiTheme="majorHAnsi" w:hAnsiTheme="majorHAnsi"/>
        </w:rPr>
      </w:pPr>
    </w:p>
    <w:p w14:paraId="4C70E24A" w14:textId="77777777" w:rsidR="003C2E9A" w:rsidRDefault="003C2E9A" w:rsidP="004E5F4E">
      <w:pPr>
        <w:rPr>
          <w:rFonts w:asciiTheme="majorHAnsi" w:hAnsiTheme="majorHAnsi"/>
        </w:rPr>
      </w:pPr>
    </w:p>
    <w:p w14:paraId="7A01AC5C" w14:textId="77777777" w:rsidR="003C2E9A" w:rsidRDefault="003C2E9A" w:rsidP="004E5F4E">
      <w:pPr>
        <w:rPr>
          <w:rFonts w:asciiTheme="majorHAnsi" w:hAnsiTheme="majorHAnsi"/>
        </w:rPr>
      </w:pPr>
    </w:p>
    <w:p w14:paraId="46783A19" w14:textId="77777777" w:rsidR="003C2E9A" w:rsidRDefault="003C2E9A" w:rsidP="004E5F4E">
      <w:pPr>
        <w:rPr>
          <w:rFonts w:asciiTheme="majorHAnsi" w:hAnsiTheme="majorHAnsi"/>
        </w:rPr>
      </w:pPr>
    </w:p>
    <w:p w14:paraId="469133CA" w14:textId="77777777" w:rsidR="003C2E9A" w:rsidRDefault="003C2E9A" w:rsidP="004E5F4E">
      <w:pPr>
        <w:rPr>
          <w:rFonts w:asciiTheme="majorHAnsi" w:hAnsiTheme="majorHAnsi"/>
        </w:rPr>
      </w:pPr>
    </w:p>
    <w:p w14:paraId="0A3DB0A6" w14:textId="77777777" w:rsidR="003C2E9A" w:rsidRDefault="003C2E9A" w:rsidP="004E5F4E">
      <w:pPr>
        <w:rPr>
          <w:rFonts w:asciiTheme="majorHAnsi" w:hAnsiTheme="majorHAnsi"/>
        </w:rPr>
      </w:pPr>
    </w:p>
    <w:p w14:paraId="6EC65B10" w14:textId="5DB5A445" w:rsidR="003C2E9A" w:rsidRDefault="003C2E9A" w:rsidP="00F56C6D">
      <w:pPr>
        <w:pStyle w:val="javnanaroilapodnaslov"/>
      </w:pPr>
      <w:bookmarkStart w:id="21" w:name="_Toc105047659"/>
      <w:bookmarkStart w:id="22" w:name="_Toc164935896"/>
      <w:r>
        <w:rPr>
          <w:lang w:val="sl-SI"/>
        </w:rPr>
        <w:t>o</w:t>
      </w:r>
      <w:proofErr w:type="spellStart"/>
      <w:r>
        <w:t>br</w:t>
      </w:r>
      <w:proofErr w:type="spellEnd"/>
      <w:r>
        <w:t>. Podatki o podizvajalcu</w:t>
      </w:r>
      <w:bookmarkEnd w:id="21"/>
      <w:bookmarkEnd w:id="22"/>
    </w:p>
    <w:p w14:paraId="1289D9A2" w14:textId="77777777" w:rsidR="003C2E9A" w:rsidRDefault="003C2E9A" w:rsidP="004E5F4E">
      <w:pPr>
        <w:rPr>
          <w:rFonts w:asciiTheme="majorHAnsi" w:hAnsiTheme="majorHAnsi"/>
        </w:rPr>
      </w:pPr>
    </w:p>
    <w:p w14:paraId="529D44EA"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Naziv podizvajalca  _________________________________________________________</w:t>
      </w:r>
    </w:p>
    <w:p w14:paraId="7669AC42"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Sedež  ___________________________________________________________________</w:t>
      </w:r>
    </w:p>
    <w:p w14:paraId="4F02455B"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Matična številka   ___________________________________________</w:t>
      </w:r>
    </w:p>
    <w:p w14:paraId="252B84C2"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Davčna številka   ___________________________________________</w:t>
      </w:r>
    </w:p>
    <w:p w14:paraId="1190D202"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Zakoniti zastopniki _________________________________________________________</w:t>
      </w:r>
    </w:p>
    <w:p w14:paraId="7BD54DCC"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_________________________________________________________________________</w:t>
      </w:r>
    </w:p>
    <w:p w14:paraId="4116785B"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Številka transakcijskega računa, na katerega bo naročnik podizvajalcu plačeval izvršena dela _________________________________pri banki _____________________________</w:t>
      </w:r>
    </w:p>
    <w:p w14:paraId="16140E9B"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 xml:space="preserve">Dela, ki jih prevzema podizvajalec: </w:t>
      </w:r>
    </w:p>
    <w:p w14:paraId="1A811818"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_________________________________________________________________________</w:t>
      </w:r>
    </w:p>
    <w:p w14:paraId="658604A4" w14:textId="77777777" w:rsidR="003C2E9A" w:rsidRPr="003C2E9A" w:rsidRDefault="003C2E9A" w:rsidP="003C2E9A">
      <w:pPr>
        <w:ind w:right="72"/>
        <w:jc w:val="both"/>
        <w:rPr>
          <w:rFonts w:asciiTheme="majorHAnsi" w:hAnsiTheme="majorHAnsi" w:cstheme="majorHAnsi"/>
        </w:rPr>
      </w:pPr>
    </w:p>
    <w:p w14:paraId="616D030F"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Rok izvedbe del: ___________________________________________________________</w:t>
      </w:r>
    </w:p>
    <w:p w14:paraId="32E85554" w14:textId="77777777" w:rsidR="003C2E9A" w:rsidRPr="003C2E9A" w:rsidRDefault="003C2E9A" w:rsidP="003C2E9A">
      <w:pPr>
        <w:ind w:right="72"/>
        <w:jc w:val="both"/>
        <w:rPr>
          <w:rFonts w:asciiTheme="majorHAnsi" w:hAnsiTheme="majorHAnsi" w:cstheme="majorHAnsi"/>
        </w:rPr>
      </w:pPr>
    </w:p>
    <w:p w14:paraId="03E420BD" w14:textId="0BA0CD15"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Količina del / v odstotku:__ ___________________________________________________</w:t>
      </w:r>
    </w:p>
    <w:p w14:paraId="61C8920E" w14:textId="77777777" w:rsidR="003C2E9A" w:rsidRPr="003C2E9A" w:rsidRDefault="003C2E9A" w:rsidP="003C2E9A">
      <w:pPr>
        <w:ind w:right="72"/>
        <w:jc w:val="both"/>
        <w:rPr>
          <w:rFonts w:asciiTheme="majorHAnsi" w:hAnsiTheme="majorHAnsi" w:cstheme="majorHAnsi"/>
        </w:rPr>
      </w:pPr>
    </w:p>
    <w:p w14:paraId="6698010B"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 xml:space="preserve">Vrednost </w:t>
      </w:r>
      <w:proofErr w:type="spellStart"/>
      <w:r w:rsidRPr="003C2E9A">
        <w:rPr>
          <w:rFonts w:asciiTheme="majorHAnsi" w:hAnsiTheme="majorHAnsi" w:cstheme="majorHAnsi"/>
        </w:rPr>
        <w:t>podizvajalskega</w:t>
      </w:r>
      <w:proofErr w:type="spellEnd"/>
      <w:r w:rsidRPr="003C2E9A">
        <w:rPr>
          <w:rFonts w:asciiTheme="majorHAnsi" w:hAnsiTheme="majorHAnsi" w:cstheme="majorHAnsi"/>
        </w:rPr>
        <w:t xml:space="preserve"> dela v EUR na dan oddaje ponudbe del, ki jih prevzema podizvajalec:</w:t>
      </w:r>
    </w:p>
    <w:p w14:paraId="706CFAA7"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_____________________________ EUR brez DDV</w:t>
      </w:r>
    </w:p>
    <w:p w14:paraId="1FD8DBF2"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_____________________________ EUR DDV-ja</w:t>
      </w:r>
    </w:p>
    <w:p w14:paraId="5D7A8F61"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_____________________________ EUR z DDV</w:t>
      </w:r>
    </w:p>
    <w:p w14:paraId="41DB6C7B" w14:textId="77777777" w:rsidR="003C2E9A" w:rsidRPr="003C2E9A" w:rsidRDefault="003C2E9A" w:rsidP="003C2E9A">
      <w:pPr>
        <w:ind w:right="72"/>
        <w:jc w:val="both"/>
        <w:rPr>
          <w:rFonts w:asciiTheme="majorHAnsi" w:hAnsiTheme="majorHAnsi" w:cstheme="majorHAnsi"/>
        </w:rPr>
      </w:pPr>
    </w:p>
    <w:p w14:paraId="19DD8846"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 xml:space="preserve">Zahtevamo direktno plačilo: </w:t>
      </w:r>
    </w:p>
    <w:p w14:paraId="62C193E2" w14:textId="77777777" w:rsidR="003C2E9A" w:rsidRPr="003C2E9A" w:rsidRDefault="003C2E9A" w:rsidP="003C2E9A">
      <w:pPr>
        <w:ind w:right="72"/>
        <w:jc w:val="both"/>
        <w:rPr>
          <w:rFonts w:asciiTheme="majorHAnsi" w:hAnsiTheme="majorHAnsi" w:cstheme="majorHAnsi"/>
        </w:rPr>
      </w:pPr>
    </w:p>
    <w:p w14:paraId="3753369E" w14:textId="77777777" w:rsidR="003C2E9A" w:rsidRPr="003C2E9A" w:rsidRDefault="003C2E9A" w:rsidP="000943A5">
      <w:pPr>
        <w:numPr>
          <w:ilvl w:val="0"/>
          <w:numId w:val="80"/>
        </w:numPr>
        <w:spacing w:after="160" w:line="259" w:lineRule="auto"/>
        <w:ind w:right="72"/>
        <w:contextualSpacing/>
        <w:jc w:val="both"/>
        <w:rPr>
          <w:rFonts w:asciiTheme="majorHAnsi" w:hAnsiTheme="majorHAnsi" w:cstheme="majorHAnsi"/>
          <w:color w:val="000000"/>
          <w:lang w:eastAsia="en-US"/>
        </w:rPr>
      </w:pPr>
      <w:r w:rsidRPr="003C2E9A">
        <w:rPr>
          <w:rFonts w:asciiTheme="majorHAnsi" w:hAnsiTheme="majorHAnsi" w:cstheme="majorHAnsi"/>
          <w:color w:val="000000"/>
          <w:lang w:eastAsia="en-US"/>
        </w:rPr>
        <w:t>DA</w:t>
      </w:r>
    </w:p>
    <w:p w14:paraId="0E632C5C" w14:textId="77777777" w:rsidR="003C2E9A" w:rsidRPr="003C2E9A" w:rsidRDefault="003C2E9A" w:rsidP="003C2E9A">
      <w:pPr>
        <w:ind w:left="720" w:right="72"/>
        <w:contextualSpacing/>
        <w:jc w:val="both"/>
        <w:rPr>
          <w:rFonts w:asciiTheme="majorHAnsi" w:hAnsiTheme="majorHAnsi" w:cstheme="majorHAnsi"/>
          <w:color w:val="000000"/>
          <w:lang w:eastAsia="en-US"/>
        </w:rPr>
      </w:pPr>
    </w:p>
    <w:p w14:paraId="0DA97A8D" w14:textId="77777777" w:rsidR="003C2E9A" w:rsidRPr="003C2E9A" w:rsidRDefault="003C2E9A" w:rsidP="000943A5">
      <w:pPr>
        <w:numPr>
          <w:ilvl w:val="0"/>
          <w:numId w:val="80"/>
        </w:numPr>
        <w:spacing w:after="160" w:line="259" w:lineRule="auto"/>
        <w:ind w:right="72"/>
        <w:contextualSpacing/>
        <w:jc w:val="both"/>
        <w:rPr>
          <w:rFonts w:asciiTheme="majorHAnsi" w:hAnsiTheme="majorHAnsi" w:cstheme="majorHAnsi"/>
          <w:color w:val="000000"/>
          <w:lang w:eastAsia="en-US"/>
        </w:rPr>
      </w:pPr>
      <w:r w:rsidRPr="003C2E9A">
        <w:rPr>
          <w:rFonts w:asciiTheme="majorHAnsi" w:hAnsiTheme="majorHAnsi" w:cstheme="majorHAnsi"/>
          <w:color w:val="000000"/>
          <w:lang w:eastAsia="en-US"/>
        </w:rPr>
        <w:t>NE</w:t>
      </w:r>
    </w:p>
    <w:p w14:paraId="39CF1E62" w14:textId="77777777" w:rsidR="003C2E9A" w:rsidRPr="003C2E9A" w:rsidRDefault="003C2E9A" w:rsidP="003C2E9A">
      <w:pPr>
        <w:ind w:right="72"/>
        <w:jc w:val="both"/>
        <w:rPr>
          <w:rFonts w:asciiTheme="majorHAnsi" w:hAnsiTheme="majorHAnsi" w:cstheme="majorHAnsi"/>
        </w:rPr>
      </w:pPr>
    </w:p>
    <w:p w14:paraId="59CD610E" w14:textId="77777777" w:rsidR="003C2E9A" w:rsidRPr="003C2E9A" w:rsidRDefault="003C2E9A" w:rsidP="003C2E9A">
      <w:pPr>
        <w:ind w:right="72"/>
        <w:jc w:val="both"/>
        <w:rPr>
          <w:rFonts w:asciiTheme="majorHAnsi" w:hAnsiTheme="majorHAnsi" w:cstheme="majorHAnsi"/>
        </w:rPr>
      </w:pPr>
    </w:p>
    <w:p w14:paraId="37112C8E"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 xml:space="preserve">Datum in kraj:  _________________ </w:t>
      </w:r>
    </w:p>
    <w:p w14:paraId="28E70E97"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 xml:space="preserve">                                                              </w:t>
      </w:r>
    </w:p>
    <w:p w14:paraId="45E83328" w14:textId="77777777" w:rsidR="003C2E9A" w:rsidRPr="00376653" w:rsidRDefault="003C2E9A" w:rsidP="003C2E9A">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3C2E9A" w:rsidRPr="00376653" w14:paraId="08F13C19" w14:textId="77777777" w:rsidTr="008D3311">
        <w:trPr>
          <w:trHeight w:val="737"/>
        </w:trPr>
        <w:tc>
          <w:tcPr>
            <w:tcW w:w="2162" w:type="dxa"/>
          </w:tcPr>
          <w:p w14:paraId="77FF5AF3" w14:textId="77777777" w:rsidR="003C2E9A" w:rsidRPr="00376653" w:rsidRDefault="003C2E9A" w:rsidP="008D3311">
            <w:pPr>
              <w:rPr>
                <w:rFonts w:asciiTheme="majorHAnsi" w:hAnsiTheme="majorHAnsi" w:cs="Arial"/>
              </w:rPr>
            </w:pPr>
            <w:r w:rsidRPr="00376653">
              <w:rPr>
                <w:rFonts w:asciiTheme="majorHAnsi" w:hAnsiTheme="majorHAnsi" w:cs="Arial"/>
              </w:rPr>
              <w:t>KRAJ</w:t>
            </w:r>
          </w:p>
          <w:p w14:paraId="1A510448" w14:textId="77777777" w:rsidR="003C2E9A" w:rsidRPr="00376653" w:rsidRDefault="003C2E9A" w:rsidP="008D3311">
            <w:pPr>
              <w:rPr>
                <w:rFonts w:asciiTheme="majorHAnsi" w:hAnsiTheme="majorHAnsi" w:cs="Arial"/>
              </w:rPr>
            </w:pPr>
          </w:p>
        </w:tc>
        <w:tc>
          <w:tcPr>
            <w:tcW w:w="2410" w:type="dxa"/>
            <w:vMerge w:val="restart"/>
          </w:tcPr>
          <w:p w14:paraId="311DF621" w14:textId="77777777" w:rsidR="003C2E9A" w:rsidRPr="00376653" w:rsidRDefault="003C2E9A" w:rsidP="008D3311">
            <w:pPr>
              <w:rPr>
                <w:rFonts w:asciiTheme="majorHAnsi" w:hAnsiTheme="majorHAnsi" w:cs="Arial"/>
              </w:rPr>
            </w:pPr>
            <w:r w:rsidRPr="00376653">
              <w:rPr>
                <w:rFonts w:asciiTheme="majorHAnsi" w:hAnsiTheme="majorHAnsi" w:cs="Arial"/>
              </w:rPr>
              <w:t>ŽIG</w:t>
            </w:r>
          </w:p>
        </w:tc>
        <w:tc>
          <w:tcPr>
            <w:tcW w:w="4500" w:type="dxa"/>
            <w:vMerge w:val="restart"/>
          </w:tcPr>
          <w:p w14:paraId="65781DC3" w14:textId="77777777" w:rsidR="003C2E9A" w:rsidRPr="00376653" w:rsidRDefault="003C2E9A" w:rsidP="008D3311">
            <w:pPr>
              <w:rPr>
                <w:rFonts w:asciiTheme="majorHAnsi" w:hAnsiTheme="majorHAnsi" w:cs="Arial"/>
              </w:rPr>
            </w:pPr>
            <w:r w:rsidRPr="00376653">
              <w:rPr>
                <w:rFonts w:asciiTheme="majorHAnsi" w:hAnsiTheme="majorHAnsi" w:cs="Arial"/>
              </w:rPr>
              <w:t>PODIZVAJALEC</w:t>
            </w:r>
          </w:p>
          <w:p w14:paraId="4C1AB082" w14:textId="77777777" w:rsidR="003C2E9A" w:rsidRPr="00376653" w:rsidRDefault="003C2E9A" w:rsidP="008D3311">
            <w:pPr>
              <w:rPr>
                <w:rFonts w:asciiTheme="majorHAnsi" w:hAnsiTheme="majorHAnsi" w:cs="Arial"/>
              </w:rPr>
            </w:pPr>
            <w:r w:rsidRPr="00376653">
              <w:rPr>
                <w:rFonts w:asciiTheme="majorHAnsi" w:hAnsiTheme="majorHAnsi" w:cs="Arial"/>
              </w:rPr>
              <w:t xml:space="preserve">ime in priimek zakonitega zastopnika </w:t>
            </w:r>
          </w:p>
          <w:p w14:paraId="36F24FEE" w14:textId="77777777" w:rsidR="003C2E9A" w:rsidRPr="00376653" w:rsidRDefault="003C2E9A" w:rsidP="008D3311">
            <w:pPr>
              <w:rPr>
                <w:rFonts w:asciiTheme="majorHAnsi" w:hAnsiTheme="majorHAnsi" w:cs="Arial"/>
              </w:rPr>
            </w:pPr>
            <w:r w:rsidRPr="00376653">
              <w:rPr>
                <w:rFonts w:asciiTheme="majorHAnsi" w:hAnsiTheme="majorHAnsi" w:cs="Arial"/>
              </w:rPr>
              <w:t>in podpis</w:t>
            </w:r>
          </w:p>
        </w:tc>
      </w:tr>
      <w:tr w:rsidR="003C2E9A" w:rsidRPr="00376653" w14:paraId="6AD8472D" w14:textId="77777777" w:rsidTr="008D3311">
        <w:trPr>
          <w:trHeight w:val="737"/>
        </w:trPr>
        <w:tc>
          <w:tcPr>
            <w:tcW w:w="2162" w:type="dxa"/>
          </w:tcPr>
          <w:p w14:paraId="299B4E5F" w14:textId="77777777" w:rsidR="003C2E9A" w:rsidRPr="00376653" w:rsidRDefault="003C2E9A" w:rsidP="008D3311">
            <w:pPr>
              <w:rPr>
                <w:rFonts w:asciiTheme="majorHAnsi" w:hAnsiTheme="majorHAnsi" w:cs="Arial"/>
              </w:rPr>
            </w:pPr>
            <w:r w:rsidRPr="00376653">
              <w:rPr>
                <w:rFonts w:asciiTheme="majorHAnsi" w:hAnsiTheme="majorHAnsi" w:cs="Arial"/>
              </w:rPr>
              <w:t>DATUM</w:t>
            </w:r>
          </w:p>
        </w:tc>
        <w:tc>
          <w:tcPr>
            <w:tcW w:w="2410" w:type="dxa"/>
            <w:vMerge/>
            <w:vAlign w:val="bottom"/>
          </w:tcPr>
          <w:p w14:paraId="461A4A55" w14:textId="77777777" w:rsidR="003C2E9A" w:rsidRPr="00376653" w:rsidRDefault="003C2E9A" w:rsidP="008D3311">
            <w:pPr>
              <w:rPr>
                <w:rFonts w:asciiTheme="majorHAnsi" w:hAnsiTheme="majorHAnsi" w:cs="Arial"/>
              </w:rPr>
            </w:pPr>
          </w:p>
        </w:tc>
        <w:tc>
          <w:tcPr>
            <w:tcW w:w="4500" w:type="dxa"/>
            <w:vMerge/>
            <w:shd w:val="pct10" w:color="auto" w:fill="auto"/>
            <w:vAlign w:val="bottom"/>
          </w:tcPr>
          <w:p w14:paraId="79A28514" w14:textId="77777777" w:rsidR="003C2E9A" w:rsidRPr="00376653" w:rsidRDefault="003C2E9A" w:rsidP="008D3311">
            <w:pPr>
              <w:rPr>
                <w:rFonts w:asciiTheme="majorHAnsi" w:hAnsiTheme="majorHAnsi" w:cs="Arial"/>
              </w:rPr>
            </w:pPr>
          </w:p>
        </w:tc>
      </w:tr>
    </w:tbl>
    <w:p w14:paraId="062F6D61" w14:textId="77777777" w:rsidR="003C2E9A" w:rsidRPr="00376653" w:rsidRDefault="003C2E9A" w:rsidP="003C2E9A">
      <w:pPr>
        <w:rPr>
          <w:rFonts w:asciiTheme="majorHAnsi" w:hAnsiTheme="majorHAnsi" w:cs="Arial"/>
        </w:rPr>
      </w:pPr>
    </w:p>
    <w:p w14:paraId="149F352C" w14:textId="77777777" w:rsidR="003C2E9A" w:rsidRPr="003C2E9A" w:rsidRDefault="003C2E9A" w:rsidP="003C2E9A">
      <w:pPr>
        <w:ind w:right="72"/>
        <w:jc w:val="both"/>
        <w:rPr>
          <w:rFonts w:asciiTheme="majorHAnsi" w:hAnsiTheme="majorHAnsi" w:cstheme="majorHAnsi"/>
        </w:rPr>
      </w:pPr>
    </w:p>
    <w:p w14:paraId="3AC783FE" w14:textId="77777777" w:rsidR="003C2E9A" w:rsidRPr="003C2E9A" w:rsidRDefault="003C2E9A" w:rsidP="003C2E9A">
      <w:pPr>
        <w:ind w:right="72"/>
        <w:jc w:val="both"/>
        <w:rPr>
          <w:rFonts w:asciiTheme="majorHAnsi" w:hAnsiTheme="majorHAnsi" w:cstheme="majorHAnsi"/>
          <w:b/>
        </w:rPr>
      </w:pPr>
      <w:r w:rsidRPr="003C2E9A">
        <w:rPr>
          <w:rFonts w:asciiTheme="majorHAnsi" w:hAnsiTheme="majorHAnsi" w:cstheme="majorHAnsi"/>
          <w:b/>
        </w:rPr>
        <w:t>OPOZORILO</w:t>
      </w:r>
    </w:p>
    <w:p w14:paraId="131F8B28" w14:textId="5E4C35CE" w:rsidR="003C2E9A" w:rsidRPr="003C2E9A" w:rsidRDefault="003C2E9A" w:rsidP="003C2E9A">
      <w:pPr>
        <w:ind w:right="72"/>
        <w:jc w:val="both"/>
        <w:rPr>
          <w:rFonts w:asciiTheme="majorHAnsi" w:hAnsiTheme="majorHAnsi" w:cstheme="majorHAnsi"/>
          <w:b/>
        </w:rPr>
      </w:pPr>
      <w:r w:rsidRPr="003C2E9A">
        <w:rPr>
          <w:rFonts w:asciiTheme="majorHAnsi" w:hAnsiTheme="majorHAnsi" w:cstheme="majorHAnsi"/>
          <w:b/>
        </w:rPr>
        <w:t xml:space="preserve">Obrazec izpolni vsak podizvajalec posebej </w:t>
      </w:r>
    </w:p>
    <w:p w14:paraId="3C2A35E1" w14:textId="77777777" w:rsidR="003C2E9A" w:rsidRPr="003C2E9A" w:rsidRDefault="003C2E9A" w:rsidP="003C2E9A">
      <w:pPr>
        <w:ind w:right="72"/>
        <w:jc w:val="both"/>
        <w:rPr>
          <w:rFonts w:asciiTheme="majorHAnsi" w:hAnsiTheme="majorHAnsi" w:cstheme="majorHAnsi"/>
          <w:b/>
        </w:rPr>
      </w:pPr>
    </w:p>
    <w:p w14:paraId="3A61C2FE" w14:textId="77777777" w:rsidR="003C2E9A" w:rsidRPr="003C2E9A" w:rsidRDefault="003C2E9A" w:rsidP="003C2E9A">
      <w:pPr>
        <w:ind w:right="72"/>
        <w:jc w:val="both"/>
        <w:rPr>
          <w:rFonts w:asciiTheme="majorHAnsi" w:hAnsiTheme="majorHAnsi" w:cstheme="majorHAnsi"/>
          <w:b/>
        </w:rPr>
      </w:pPr>
    </w:p>
    <w:p w14:paraId="53826456" w14:textId="77777777" w:rsidR="003C2E9A" w:rsidRPr="003C2E9A" w:rsidRDefault="003C2E9A" w:rsidP="003C2E9A">
      <w:pPr>
        <w:ind w:right="72"/>
        <w:jc w:val="both"/>
        <w:rPr>
          <w:rFonts w:asciiTheme="majorHAnsi" w:hAnsiTheme="majorHAnsi" w:cstheme="majorHAnsi"/>
          <w:b/>
        </w:rPr>
      </w:pPr>
      <w:r w:rsidRPr="003C2E9A">
        <w:rPr>
          <w:rFonts w:asciiTheme="majorHAnsi" w:hAnsiTheme="majorHAnsi" w:cstheme="majorHAnsi"/>
          <w:b/>
        </w:rPr>
        <w:t xml:space="preserve">Izbrani ponudnik mora z dejanskim podizvajalcem skleniti pogodbo, s katero se uredi obveznosti in pravice, povezane s predmetom javnega naročanja.  </w:t>
      </w:r>
    </w:p>
    <w:p w14:paraId="4C501DD2" w14:textId="77777777" w:rsidR="003C2E9A" w:rsidRDefault="003C2E9A" w:rsidP="003C2E9A">
      <w:pPr>
        <w:ind w:right="72"/>
        <w:jc w:val="both"/>
        <w:rPr>
          <w:rFonts w:cs="Arial"/>
          <w:b/>
        </w:rPr>
      </w:pPr>
    </w:p>
    <w:p w14:paraId="3894CE51" w14:textId="77777777" w:rsidR="003C2E9A" w:rsidRDefault="003C2E9A" w:rsidP="003C2E9A">
      <w:pPr>
        <w:ind w:right="72"/>
        <w:jc w:val="both"/>
        <w:rPr>
          <w:rFonts w:cs="Arial"/>
          <w:b/>
        </w:rPr>
      </w:pPr>
    </w:p>
    <w:p w14:paraId="36FE8480" w14:textId="7400328B" w:rsidR="003C2E9A" w:rsidRDefault="003C2E9A" w:rsidP="00F56C6D">
      <w:pPr>
        <w:pStyle w:val="javnanaroilapodnaslov"/>
      </w:pPr>
      <w:bookmarkStart w:id="23" w:name="_Toc105047660"/>
      <w:bookmarkStart w:id="24" w:name="_Toc164935897"/>
      <w:r>
        <w:rPr>
          <w:lang w:val="sl-SI"/>
        </w:rPr>
        <w:t>o</w:t>
      </w:r>
      <w:proofErr w:type="spellStart"/>
      <w:r>
        <w:t>br</w:t>
      </w:r>
      <w:proofErr w:type="spellEnd"/>
      <w:r>
        <w:t>. Pooblastilo</w:t>
      </w:r>
      <w:bookmarkEnd w:id="23"/>
      <w:bookmarkEnd w:id="24"/>
      <w:r>
        <w:t xml:space="preserve"> </w:t>
      </w:r>
    </w:p>
    <w:p w14:paraId="6DEA18D5" w14:textId="77777777" w:rsidR="003C2E9A" w:rsidRDefault="003C2E9A" w:rsidP="003C2E9A">
      <w:pPr>
        <w:ind w:right="72"/>
        <w:jc w:val="both"/>
        <w:rPr>
          <w:rFonts w:cs="Arial"/>
          <w:b/>
        </w:rPr>
      </w:pPr>
    </w:p>
    <w:p w14:paraId="2B5779D9" w14:textId="77777777" w:rsidR="003C2E9A" w:rsidRDefault="003C2E9A" w:rsidP="003C2E9A">
      <w:pPr>
        <w:ind w:right="72"/>
        <w:jc w:val="both"/>
        <w:rPr>
          <w:rFonts w:cs="Arial"/>
          <w:b/>
        </w:rPr>
      </w:pPr>
    </w:p>
    <w:p w14:paraId="5D2DFD03" w14:textId="48C792CC"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b/>
        </w:rPr>
        <w:t xml:space="preserve">Ponudnik </w:t>
      </w:r>
      <w:r w:rsidRPr="003C2E9A">
        <w:rPr>
          <w:rFonts w:asciiTheme="majorHAnsi" w:hAnsiTheme="majorHAnsi" w:cstheme="majorHAnsi"/>
        </w:rPr>
        <w:t>____________________________________</w:t>
      </w:r>
    </w:p>
    <w:p w14:paraId="4850461D"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 xml:space="preserve">                 </w:t>
      </w:r>
    </w:p>
    <w:p w14:paraId="4A9EA133" w14:textId="77777777" w:rsidR="003C2E9A" w:rsidRPr="003C2E9A" w:rsidRDefault="003C2E9A" w:rsidP="003C2E9A">
      <w:pPr>
        <w:ind w:right="72"/>
        <w:jc w:val="both"/>
        <w:rPr>
          <w:rFonts w:asciiTheme="majorHAnsi" w:hAnsiTheme="majorHAnsi" w:cstheme="majorHAnsi"/>
          <w:b/>
        </w:rPr>
      </w:pPr>
      <w:r w:rsidRPr="003C2E9A">
        <w:rPr>
          <w:rFonts w:asciiTheme="majorHAnsi" w:hAnsiTheme="majorHAnsi" w:cstheme="majorHAnsi"/>
        </w:rPr>
        <w:t xml:space="preserve">                 ____________________________________</w:t>
      </w:r>
    </w:p>
    <w:p w14:paraId="429AF320" w14:textId="77777777" w:rsidR="003C2E9A" w:rsidRPr="003C2E9A" w:rsidRDefault="003C2E9A" w:rsidP="003C2E9A">
      <w:pPr>
        <w:ind w:right="72"/>
        <w:jc w:val="center"/>
        <w:rPr>
          <w:rFonts w:asciiTheme="majorHAnsi" w:hAnsiTheme="majorHAnsi" w:cstheme="majorHAnsi"/>
          <w:b/>
        </w:rPr>
      </w:pPr>
    </w:p>
    <w:p w14:paraId="4D6DE50C" w14:textId="77777777" w:rsidR="003C2E9A" w:rsidRPr="003C2E9A" w:rsidRDefault="003C2E9A" w:rsidP="003C2E9A">
      <w:pPr>
        <w:ind w:right="72"/>
        <w:jc w:val="center"/>
        <w:rPr>
          <w:rFonts w:asciiTheme="majorHAnsi" w:hAnsiTheme="majorHAnsi" w:cstheme="majorHAnsi"/>
          <w:b/>
        </w:rPr>
      </w:pPr>
    </w:p>
    <w:p w14:paraId="0BF8CFB6" w14:textId="77777777" w:rsidR="003C2E9A" w:rsidRPr="003C2E9A" w:rsidRDefault="003C2E9A" w:rsidP="003C2E9A">
      <w:pPr>
        <w:ind w:right="72"/>
        <w:jc w:val="center"/>
        <w:rPr>
          <w:rFonts w:asciiTheme="majorHAnsi" w:hAnsiTheme="majorHAnsi" w:cstheme="majorHAnsi"/>
          <w:b/>
        </w:rPr>
      </w:pPr>
    </w:p>
    <w:p w14:paraId="63451E21" w14:textId="77777777" w:rsidR="003C2E9A" w:rsidRPr="003C2E9A" w:rsidRDefault="003C2E9A" w:rsidP="003C2E9A">
      <w:pPr>
        <w:ind w:right="72"/>
        <w:jc w:val="center"/>
        <w:rPr>
          <w:rFonts w:asciiTheme="majorHAnsi" w:hAnsiTheme="majorHAnsi" w:cstheme="majorHAnsi"/>
          <w:b/>
        </w:rPr>
      </w:pPr>
    </w:p>
    <w:p w14:paraId="6DA1CDD9" w14:textId="77777777" w:rsidR="003C2E9A" w:rsidRPr="003C2E9A" w:rsidRDefault="003C2E9A" w:rsidP="003C2E9A">
      <w:pPr>
        <w:ind w:right="72"/>
        <w:jc w:val="center"/>
        <w:rPr>
          <w:rFonts w:asciiTheme="majorHAnsi" w:hAnsiTheme="majorHAnsi" w:cstheme="majorHAnsi"/>
          <w:b/>
        </w:rPr>
      </w:pPr>
      <w:r w:rsidRPr="003C2E9A">
        <w:rPr>
          <w:rFonts w:asciiTheme="majorHAnsi" w:hAnsiTheme="majorHAnsi" w:cstheme="majorHAnsi"/>
          <w:b/>
        </w:rPr>
        <w:t xml:space="preserve">P O </w:t>
      </w:r>
      <w:proofErr w:type="spellStart"/>
      <w:r w:rsidRPr="003C2E9A">
        <w:rPr>
          <w:rFonts w:asciiTheme="majorHAnsi" w:hAnsiTheme="majorHAnsi" w:cstheme="majorHAnsi"/>
          <w:b/>
        </w:rPr>
        <w:t>O</w:t>
      </w:r>
      <w:proofErr w:type="spellEnd"/>
      <w:r w:rsidRPr="003C2E9A">
        <w:rPr>
          <w:rFonts w:asciiTheme="majorHAnsi" w:hAnsiTheme="majorHAnsi" w:cstheme="majorHAnsi"/>
          <w:b/>
        </w:rPr>
        <w:t xml:space="preserve"> B L A S T I L O</w:t>
      </w:r>
    </w:p>
    <w:p w14:paraId="7362F351" w14:textId="77777777" w:rsidR="003C2E9A" w:rsidRPr="003C2E9A" w:rsidRDefault="003C2E9A" w:rsidP="003C2E9A">
      <w:pPr>
        <w:ind w:right="72"/>
        <w:jc w:val="center"/>
        <w:rPr>
          <w:rFonts w:asciiTheme="majorHAnsi" w:hAnsiTheme="majorHAnsi" w:cstheme="majorHAnsi"/>
          <w:b/>
        </w:rPr>
      </w:pPr>
    </w:p>
    <w:p w14:paraId="361D6370" w14:textId="77777777" w:rsidR="003C2E9A" w:rsidRPr="003C2E9A" w:rsidRDefault="003C2E9A" w:rsidP="003C2E9A">
      <w:pPr>
        <w:ind w:right="72"/>
        <w:jc w:val="both"/>
        <w:rPr>
          <w:rFonts w:asciiTheme="majorHAnsi" w:hAnsiTheme="majorHAnsi" w:cstheme="majorHAnsi"/>
        </w:rPr>
      </w:pPr>
    </w:p>
    <w:p w14:paraId="207C80A7" w14:textId="3CA75DD8"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 xml:space="preserve">Pooblaščamo naročnika, da na podlagi potrjenega računa neposredno plačuje podizvajalcem, ki smo jih navedli v </w:t>
      </w:r>
      <w:proofErr w:type="spellStart"/>
      <w:r w:rsidR="002F2B4C">
        <w:rPr>
          <w:rFonts w:asciiTheme="majorHAnsi" w:hAnsiTheme="majorHAnsi" w:cstheme="majorHAnsi"/>
        </w:rPr>
        <w:t>obr</w:t>
      </w:r>
      <w:proofErr w:type="spellEnd"/>
      <w:r w:rsidR="002F2B4C">
        <w:rPr>
          <w:rFonts w:asciiTheme="majorHAnsi" w:hAnsiTheme="majorHAnsi" w:cstheme="majorHAnsi"/>
        </w:rPr>
        <w:t xml:space="preserve"> 4.4 </w:t>
      </w:r>
      <w:r w:rsidRPr="003C2E9A">
        <w:rPr>
          <w:rFonts w:asciiTheme="majorHAnsi" w:hAnsiTheme="majorHAnsi" w:cstheme="majorHAnsi"/>
        </w:rPr>
        <w:t xml:space="preserve">in zanje priložil podatke </w:t>
      </w:r>
      <w:r w:rsidR="002F2B4C">
        <w:rPr>
          <w:rFonts w:asciiTheme="majorHAnsi" w:hAnsiTheme="majorHAnsi" w:cstheme="majorHAnsi"/>
        </w:rPr>
        <w:t xml:space="preserve">v </w:t>
      </w:r>
      <w:proofErr w:type="spellStart"/>
      <w:r w:rsidR="002F2B4C">
        <w:rPr>
          <w:rFonts w:asciiTheme="majorHAnsi" w:hAnsiTheme="majorHAnsi" w:cstheme="majorHAnsi"/>
        </w:rPr>
        <w:t>obr</w:t>
      </w:r>
      <w:proofErr w:type="spellEnd"/>
      <w:r w:rsidR="002F2B4C">
        <w:rPr>
          <w:rFonts w:asciiTheme="majorHAnsi" w:hAnsiTheme="majorHAnsi" w:cstheme="majorHAnsi"/>
        </w:rPr>
        <w:t>. 4.6.</w:t>
      </w:r>
      <w:r w:rsidRPr="003C2E9A">
        <w:rPr>
          <w:rFonts w:asciiTheme="majorHAnsi" w:hAnsiTheme="majorHAnsi" w:cstheme="majorHAnsi"/>
        </w:rPr>
        <w:t xml:space="preserve"> ter zahtevo za neposredno plačilo </w:t>
      </w:r>
      <w:proofErr w:type="spellStart"/>
      <w:r w:rsidR="002F2B4C">
        <w:rPr>
          <w:rFonts w:asciiTheme="majorHAnsi" w:hAnsiTheme="majorHAnsi" w:cstheme="majorHAnsi"/>
        </w:rPr>
        <w:t>obr</w:t>
      </w:r>
      <w:proofErr w:type="spellEnd"/>
      <w:r w:rsidR="002F2B4C">
        <w:rPr>
          <w:rFonts w:asciiTheme="majorHAnsi" w:hAnsiTheme="majorHAnsi" w:cstheme="majorHAnsi"/>
        </w:rPr>
        <w:t>. 4.8.</w:t>
      </w:r>
      <w:r w:rsidRPr="003C2E9A">
        <w:rPr>
          <w:rFonts w:asciiTheme="majorHAnsi" w:hAnsiTheme="majorHAnsi" w:cstheme="majorHAnsi"/>
        </w:rPr>
        <w:t xml:space="preserve"> </w:t>
      </w:r>
    </w:p>
    <w:p w14:paraId="63604CA6" w14:textId="77777777" w:rsidR="003C2E9A" w:rsidRPr="003C2E9A" w:rsidRDefault="003C2E9A" w:rsidP="003C2E9A">
      <w:pPr>
        <w:ind w:right="72"/>
        <w:jc w:val="both"/>
        <w:rPr>
          <w:rFonts w:asciiTheme="majorHAnsi" w:hAnsiTheme="majorHAnsi" w:cstheme="majorHAnsi"/>
        </w:rPr>
      </w:pPr>
    </w:p>
    <w:p w14:paraId="00696F2D" w14:textId="77777777" w:rsidR="003C2E9A" w:rsidRPr="003C2E9A" w:rsidRDefault="003C2E9A" w:rsidP="003C2E9A">
      <w:pPr>
        <w:ind w:right="72"/>
        <w:jc w:val="both"/>
        <w:rPr>
          <w:rFonts w:asciiTheme="majorHAnsi" w:hAnsiTheme="majorHAnsi" w:cstheme="majorHAnsi"/>
        </w:rPr>
      </w:pPr>
    </w:p>
    <w:p w14:paraId="67DAAFEB" w14:textId="77777777" w:rsidR="003C2E9A" w:rsidRPr="003C2E9A" w:rsidRDefault="003C2E9A" w:rsidP="003C2E9A">
      <w:pPr>
        <w:jc w:val="both"/>
        <w:rPr>
          <w:rFonts w:asciiTheme="majorHAnsi" w:hAnsiTheme="majorHAnsi" w:cstheme="majorHAnsi"/>
        </w:rPr>
      </w:pPr>
      <w:r w:rsidRPr="003C2E9A">
        <w:rPr>
          <w:rFonts w:asciiTheme="majorHAnsi" w:hAnsiTheme="majorHAnsi" w:cstheme="majorHAnsi"/>
        </w:rPr>
        <w:t xml:space="preserve">To pooblastilo je sestavni del in priloga ponudbe, s katero se prijavljamo na javni razpis za </w:t>
      </w:r>
    </w:p>
    <w:p w14:paraId="4D3FB707" w14:textId="28D373A2" w:rsidR="003C2E9A" w:rsidRPr="003C2E9A" w:rsidRDefault="003C2E9A" w:rsidP="003C2E9A">
      <w:pPr>
        <w:pStyle w:val="Noga"/>
        <w:spacing w:after="240" w:line="276" w:lineRule="auto"/>
        <w:jc w:val="both"/>
        <w:rPr>
          <w:rFonts w:asciiTheme="majorHAnsi" w:hAnsiTheme="majorHAnsi" w:cstheme="majorHAnsi"/>
          <w:sz w:val="22"/>
          <w:szCs w:val="22"/>
          <w:lang w:val="sl-SI"/>
        </w:rPr>
      </w:pPr>
      <w:r w:rsidRPr="003C2E9A">
        <w:rPr>
          <w:rFonts w:asciiTheme="majorHAnsi" w:hAnsiTheme="majorHAnsi" w:cstheme="majorHAnsi"/>
          <w:sz w:val="22"/>
          <w:szCs w:val="22"/>
        </w:rPr>
        <w:t>»</w:t>
      </w:r>
      <w:bookmarkStart w:id="25" w:name="_Hlk116474035"/>
      <w:bookmarkStart w:id="26" w:name="_Hlk92806672"/>
      <w:r w:rsidR="00894595" w:rsidRPr="00E95713">
        <w:rPr>
          <w:rFonts w:asciiTheme="majorHAnsi" w:hAnsiTheme="majorHAnsi" w:cstheme="majorHAnsi"/>
          <w:b/>
          <w:bCs/>
          <w:sz w:val="22"/>
          <w:szCs w:val="22"/>
          <w:lang w:val="sl-SI"/>
        </w:rPr>
        <w:t>Vzdrževanje gozdnih cest v letu 202</w:t>
      </w:r>
      <w:bookmarkEnd w:id="25"/>
      <w:r w:rsidR="00E95713" w:rsidRPr="00E95713">
        <w:rPr>
          <w:rFonts w:asciiTheme="majorHAnsi" w:hAnsiTheme="majorHAnsi" w:cstheme="majorHAnsi"/>
          <w:b/>
          <w:bCs/>
          <w:sz w:val="22"/>
          <w:szCs w:val="22"/>
          <w:lang w:val="sl-SI"/>
        </w:rPr>
        <w:t>4</w:t>
      </w:r>
      <w:r w:rsidR="00894595">
        <w:rPr>
          <w:rFonts w:asciiTheme="majorHAnsi" w:hAnsiTheme="majorHAnsi" w:cstheme="majorHAnsi"/>
          <w:sz w:val="22"/>
          <w:szCs w:val="22"/>
          <w:lang w:val="sl-SI"/>
        </w:rPr>
        <w:t>«</w:t>
      </w:r>
    </w:p>
    <w:bookmarkEnd w:id="26"/>
    <w:p w14:paraId="2D98846F" w14:textId="77777777" w:rsidR="003C2E9A" w:rsidRPr="003C2E9A" w:rsidRDefault="003C2E9A" w:rsidP="003C2E9A">
      <w:pPr>
        <w:ind w:right="72"/>
        <w:jc w:val="both"/>
        <w:rPr>
          <w:rFonts w:asciiTheme="majorHAnsi" w:hAnsiTheme="majorHAnsi" w:cstheme="majorHAnsi"/>
        </w:rPr>
      </w:pPr>
    </w:p>
    <w:p w14:paraId="11EF01F9" w14:textId="77777777" w:rsidR="001E0527" w:rsidRPr="0063398A" w:rsidRDefault="001E0527" w:rsidP="001E0527">
      <w:pPr>
        <w:ind w:right="72"/>
        <w:jc w:val="both"/>
        <w:rPr>
          <w:rFonts w:asciiTheme="majorHAnsi" w:hAnsiTheme="majorHAnsi" w:cstheme="majorHAnsi"/>
          <w:b/>
        </w:rPr>
      </w:pPr>
      <w:r w:rsidRPr="0063398A">
        <w:rPr>
          <w:rFonts w:asciiTheme="majorHAnsi" w:hAnsiTheme="majorHAnsi" w:cstheme="majorHAnsi"/>
          <w:b/>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1E0527" w:rsidRPr="00376653" w14:paraId="687CC72B" w14:textId="77777777" w:rsidTr="008D3311">
        <w:trPr>
          <w:trHeight w:val="737"/>
        </w:trPr>
        <w:tc>
          <w:tcPr>
            <w:tcW w:w="2162" w:type="dxa"/>
          </w:tcPr>
          <w:p w14:paraId="192B679B" w14:textId="77777777" w:rsidR="001E0527" w:rsidRPr="00376653" w:rsidRDefault="001E0527" w:rsidP="008D3311">
            <w:pPr>
              <w:rPr>
                <w:rFonts w:asciiTheme="majorHAnsi" w:hAnsiTheme="majorHAnsi" w:cs="Arial"/>
              </w:rPr>
            </w:pPr>
            <w:r w:rsidRPr="00376653">
              <w:rPr>
                <w:rFonts w:asciiTheme="majorHAnsi" w:hAnsiTheme="majorHAnsi" w:cs="Arial"/>
              </w:rPr>
              <w:t>KRAJ</w:t>
            </w:r>
          </w:p>
          <w:p w14:paraId="313256FD" w14:textId="77777777" w:rsidR="001E0527" w:rsidRPr="00376653" w:rsidRDefault="001E0527" w:rsidP="008D3311">
            <w:pPr>
              <w:rPr>
                <w:rFonts w:asciiTheme="majorHAnsi" w:hAnsiTheme="majorHAnsi" w:cs="Arial"/>
              </w:rPr>
            </w:pPr>
          </w:p>
        </w:tc>
        <w:tc>
          <w:tcPr>
            <w:tcW w:w="2410" w:type="dxa"/>
            <w:vMerge w:val="restart"/>
          </w:tcPr>
          <w:p w14:paraId="733FEBCB" w14:textId="77777777" w:rsidR="001E0527" w:rsidRPr="00376653" w:rsidRDefault="001E0527" w:rsidP="008D3311">
            <w:pPr>
              <w:rPr>
                <w:rFonts w:asciiTheme="majorHAnsi" w:hAnsiTheme="majorHAnsi" w:cs="Arial"/>
              </w:rPr>
            </w:pPr>
            <w:r w:rsidRPr="00376653">
              <w:rPr>
                <w:rFonts w:asciiTheme="majorHAnsi" w:hAnsiTheme="majorHAnsi" w:cs="Arial"/>
              </w:rPr>
              <w:t>ŽIG</w:t>
            </w:r>
          </w:p>
        </w:tc>
        <w:tc>
          <w:tcPr>
            <w:tcW w:w="4500" w:type="dxa"/>
            <w:vMerge w:val="restart"/>
          </w:tcPr>
          <w:p w14:paraId="7645BA50" w14:textId="77777777" w:rsidR="001E0527" w:rsidRPr="00376653" w:rsidRDefault="001E0527" w:rsidP="008D3311">
            <w:pPr>
              <w:rPr>
                <w:rFonts w:asciiTheme="majorHAnsi" w:hAnsiTheme="majorHAnsi" w:cs="Arial"/>
              </w:rPr>
            </w:pPr>
            <w:r w:rsidRPr="00376653">
              <w:rPr>
                <w:rFonts w:asciiTheme="majorHAnsi" w:hAnsiTheme="majorHAnsi" w:cs="Arial"/>
              </w:rPr>
              <w:t>PONUDNIK/VODILNI PARTNER</w:t>
            </w:r>
          </w:p>
          <w:p w14:paraId="6C097ABB" w14:textId="77777777" w:rsidR="001E0527" w:rsidRPr="00376653" w:rsidRDefault="001E0527" w:rsidP="008D3311">
            <w:pPr>
              <w:rPr>
                <w:rFonts w:asciiTheme="majorHAnsi" w:hAnsiTheme="majorHAnsi" w:cs="Arial"/>
              </w:rPr>
            </w:pPr>
            <w:r w:rsidRPr="00376653">
              <w:rPr>
                <w:rFonts w:asciiTheme="majorHAnsi" w:hAnsiTheme="majorHAnsi" w:cs="Arial"/>
              </w:rPr>
              <w:t xml:space="preserve">ime in priimek zakonitega zastopnika </w:t>
            </w:r>
          </w:p>
          <w:p w14:paraId="42B658E3" w14:textId="77777777" w:rsidR="001E0527" w:rsidRPr="00376653" w:rsidRDefault="001E0527" w:rsidP="008D3311">
            <w:pPr>
              <w:rPr>
                <w:rFonts w:asciiTheme="majorHAnsi" w:hAnsiTheme="majorHAnsi" w:cs="Arial"/>
              </w:rPr>
            </w:pPr>
            <w:r w:rsidRPr="00376653">
              <w:rPr>
                <w:rFonts w:asciiTheme="majorHAnsi" w:hAnsiTheme="majorHAnsi" w:cs="Arial"/>
              </w:rPr>
              <w:t>in podpis</w:t>
            </w:r>
          </w:p>
        </w:tc>
      </w:tr>
      <w:tr w:rsidR="001E0527" w:rsidRPr="00376653" w14:paraId="2E4EB5FE" w14:textId="77777777" w:rsidTr="008D3311">
        <w:trPr>
          <w:trHeight w:val="737"/>
        </w:trPr>
        <w:tc>
          <w:tcPr>
            <w:tcW w:w="2162" w:type="dxa"/>
          </w:tcPr>
          <w:p w14:paraId="15F19A22" w14:textId="77777777" w:rsidR="001E0527" w:rsidRPr="00376653" w:rsidRDefault="001E0527" w:rsidP="008D3311">
            <w:pPr>
              <w:rPr>
                <w:rFonts w:asciiTheme="majorHAnsi" w:hAnsiTheme="majorHAnsi" w:cs="Arial"/>
              </w:rPr>
            </w:pPr>
            <w:r w:rsidRPr="00376653">
              <w:rPr>
                <w:rFonts w:asciiTheme="majorHAnsi" w:hAnsiTheme="majorHAnsi" w:cs="Arial"/>
              </w:rPr>
              <w:t>DATUM</w:t>
            </w:r>
          </w:p>
        </w:tc>
        <w:tc>
          <w:tcPr>
            <w:tcW w:w="2410" w:type="dxa"/>
            <w:vMerge/>
            <w:vAlign w:val="bottom"/>
          </w:tcPr>
          <w:p w14:paraId="70B2D833" w14:textId="77777777" w:rsidR="001E0527" w:rsidRPr="00376653" w:rsidRDefault="001E0527" w:rsidP="008D3311">
            <w:pPr>
              <w:rPr>
                <w:rFonts w:asciiTheme="majorHAnsi" w:hAnsiTheme="majorHAnsi" w:cs="Arial"/>
              </w:rPr>
            </w:pPr>
          </w:p>
        </w:tc>
        <w:tc>
          <w:tcPr>
            <w:tcW w:w="4500" w:type="dxa"/>
            <w:vMerge/>
            <w:shd w:val="pct10" w:color="auto" w:fill="auto"/>
            <w:vAlign w:val="bottom"/>
          </w:tcPr>
          <w:p w14:paraId="181D122B" w14:textId="77777777" w:rsidR="001E0527" w:rsidRPr="00376653" w:rsidRDefault="001E0527" w:rsidP="008D3311">
            <w:pPr>
              <w:rPr>
                <w:rFonts w:asciiTheme="majorHAnsi" w:hAnsiTheme="majorHAnsi" w:cs="Arial"/>
              </w:rPr>
            </w:pPr>
          </w:p>
        </w:tc>
      </w:tr>
    </w:tbl>
    <w:p w14:paraId="0375EFB5" w14:textId="163BE340" w:rsidR="009F661E" w:rsidRPr="00376653" w:rsidRDefault="009F661E" w:rsidP="004E5F4E">
      <w:pPr>
        <w:rPr>
          <w:rFonts w:asciiTheme="majorHAnsi" w:hAnsiTheme="majorHAnsi" w:cs="Arial"/>
          <w:b/>
          <w:bCs/>
          <w:i/>
          <w:iCs/>
          <w:sz w:val="24"/>
          <w:szCs w:val="28"/>
          <w:u w:val="single"/>
          <w:lang w:val="x-none"/>
        </w:rPr>
      </w:pPr>
      <w:r w:rsidRPr="00376653">
        <w:rPr>
          <w:rFonts w:asciiTheme="majorHAnsi" w:hAnsiTheme="majorHAnsi"/>
        </w:rPr>
        <w:br w:type="page"/>
      </w:r>
    </w:p>
    <w:p w14:paraId="5E79A9AD" w14:textId="77777777" w:rsidR="00230C71" w:rsidRPr="00376653" w:rsidRDefault="00230C71" w:rsidP="00F56C6D">
      <w:pPr>
        <w:pStyle w:val="javnanaroilapodnaslov"/>
      </w:pPr>
      <w:bookmarkStart w:id="27" w:name="_Toc105047661"/>
      <w:bookmarkStart w:id="28" w:name="_Toc164935898"/>
      <w:r w:rsidRPr="00376653">
        <w:lastRenderedPageBreak/>
        <w:t>Zahteva podizvajalca za neposredno plačilo</w:t>
      </w:r>
      <w:bookmarkEnd w:id="27"/>
      <w:bookmarkEnd w:id="28"/>
    </w:p>
    <w:bookmarkEnd w:id="17"/>
    <w:bookmarkEnd w:id="18"/>
    <w:p w14:paraId="7C6F3127" w14:textId="77777777" w:rsidR="00644C70" w:rsidRPr="00376653" w:rsidRDefault="00644C70" w:rsidP="004E5F4E">
      <w:pPr>
        <w:keepLines/>
        <w:widowControl w:val="0"/>
        <w:tabs>
          <w:tab w:val="left" w:pos="2155"/>
        </w:tabs>
        <w:ind w:right="6"/>
        <w:jc w:val="both"/>
        <w:rPr>
          <w:rFonts w:asciiTheme="majorHAnsi" w:hAnsiTheme="majorHAnsi" w:cs="Arial"/>
          <w:lang w:eastAsia="en-US"/>
        </w:rPr>
      </w:pPr>
    </w:p>
    <w:p w14:paraId="50BDA72B" w14:textId="77777777" w:rsidR="00C850EF" w:rsidRPr="00376653" w:rsidRDefault="00C850EF" w:rsidP="004E5F4E">
      <w:pPr>
        <w:jc w:val="both"/>
        <w:rPr>
          <w:rFonts w:asciiTheme="majorHAnsi" w:hAnsiTheme="majorHAnsi" w:cs="Arial"/>
          <w:b/>
          <w:lang w:eastAsia="en-US"/>
        </w:rPr>
      </w:pPr>
    </w:p>
    <w:p w14:paraId="16C2FC28"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b/>
          <w:lang w:eastAsia="en-US"/>
        </w:rPr>
        <w:t>PODIZVAJALEC</w:t>
      </w:r>
      <w:r w:rsidRPr="00376653">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376653" w14:paraId="11CE9D37" w14:textId="77777777" w:rsidTr="0083593F">
        <w:tc>
          <w:tcPr>
            <w:tcW w:w="9212" w:type="dxa"/>
            <w:tcBorders>
              <w:bottom w:val="single" w:sz="6" w:space="0" w:color="1F497D"/>
            </w:tcBorders>
            <w:shd w:val="clear" w:color="auto" w:fill="auto"/>
          </w:tcPr>
          <w:p w14:paraId="515054B6" w14:textId="77777777" w:rsidR="00644C70" w:rsidRPr="00376653" w:rsidRDefault="00644C70" w:rsidP="004E5F4E">
            <w:pPr>
              <w:jc w:val="both"/>
              <w:rPr>
                <w:rFonts w:asciiTheme="majorHAnsi" w:eastAsia="Times New Roman" w:hAnsiTheme="majorHAnsi" w:cs="Arial"/>
                <w:lang w:eastAsia="en-US"/>
              </w:rPr>
            </w:pPr>
          </w:p>
        </w:tc>
      </w:tr>
      <w:tr w:rsidR="00644C70" w:rsidRPr="00376653" w14:paraId="3828EF14" w14:textId="77777777" w:rsidTr="0083593F">
        <w:tc>
          <w:tcPr>
            <w:tcW w:w="9212" w:type="dxa"/>
            <w:tcBorders>
              <w:top w:val="single" w:sz="6" w:space="0" w:color="1F497D"/>
            </w:tcBorders>
            <w:shd w:val="clear" w:color="auto" w:fill="auto"/>
          </w:tcPr>
          <w:p w14:paraId="3E720B51" w14:textId="77777777" w:rsidR="00644C70" w:rsidRPr="00376653" w:rsidRDefault="00644C70" w:rsidP="004E5F4E">
            <w:pPr>
              <w:jc w:val="both"/>
              <w:rPr>
                <w:rFonts w:asciiTheme="majorHAnsi" w:eastAsia="Times New Roman" w:hAnsiTheme="majorHAnsi" w:cs="Arial"/>
                <w:lang w:eastAsia="en-US"/>
              </w:rPr>
            </w:pPr>
          </w:p>
        </w:tc>
      </w:tr>
    </w:tbl>
    <w:p w14:paraId="1568A524" w14:textId="77777777" w:rsidR="00C850EF" w:rsidRPr="00376653" w:rsidRDefault="00C850EF" w:rsidP="004E5F4E">
      <w:pPr>
        <w:jc w:val="both"/>
        <w:rPr>
          <w:rFonts w:asciiTheme="majorHAnsi" w:hAnsiTheme="majorHAnsi" w:cs="Arial"/>
          <w:lang w:eastAsia="en-US"/>
        </w:rPr>
      </w:pPr>
    </w:p>
    <w:p w14:paraId="6A940581" w14:textId="6BF03537"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V zvezi z javnim naročilom »</w:t>
      </w:r>
      <w:r w:rsidR="00894595" w:rsidRPr="00894595">
        <w:rPr>
          <w:rFonts w:asciiTheme="majorHAnsi" w:hAnsiTheme="majorHAnsi" w:cs="Arial"/>
          <w:b/>
          <w:bCs/>
          <w:lang w:eastAsia="en-US"/>
        </w:rPr>
        <w:t>Vzdrževanje gozdnih cest v letu 202</w:t>
      </w:r>
      <w:r w:rsidR="00E95713">
        <w:rPr>
          <w:rFonts w:asciiTheme="majorHAnsi" w:hAnsiTheme="majorHAnsi" w:cs="Arial"/>
          <w:b/>
          <w:bCs/>
          <w:lang w:eastAsia="en-US"/>
        </w:rPr>
        <w:t>4</w:t>
      </w:r>
      <w:r w:rsidRPr="00376653">
        <w:rPr>
          <w:rFonts w:asciiTheme="majorHAnsi" w:hAnsiTheme="majorHAnsi" w:cs="Arial"/>
          <w:lang w:eastAsia="en-US"/>
        </w:rPr>
        <w:t>«,</w:t>
      </w:r>
      <w:r w:rsidR="00325795" w:rsidRPr="00376653">
        <w:rPr>
          <w:rFonts w:asciiTheme="majorHAnsi" w:hAnsiTheme="majorHAnsi" w:cs="Arial"/>
          <w:lang w:eastAsia="en-US"/>
        </w:rPr>
        <w:t xml:space="preserve"> </w:t>
      </w:r>
      <w:r w:rsidRPr="00376653">
        <w:rPr>
          <w:rFonts w:asciiTheme="majorHAnsi" w:hAnsiTheme="majorHAnsi" w:cs="Arial"/>
          <w:bCs/>
          <w:lang w:eastAsia="en-US"/>
        </w:rPr>
        <w:t xml:space="preserve">naročniku  </w:t>
      </w:r>
      <w:r w:rsidRPr="00376653">
        <w:rPr>
          <w:rFonts w:asciiTheme="majorHAnsi" w:hAnsiTheme="majorHAnsi" w:cs="Arial"/>
          <w:lang w:eastAsia="en-US"/>
        </w:rPr>
        <w:t>dajemo zahtevo, na podlagi katere naj nam naročnik namesto glavnega izvajalca neposredno poravna plačilo terjatev do glavnega izvajalca.</w:t>
      </w:r>
    </w:p>
    <w:p w14:paraId="4BA4253E" w14:textId="77777777" w:rsidR="00644C70" w:rsidRPr="00376653" w:rsidRDefault="00644C70" w:rsidP="004E5F4E">
      <w:pPr>
        <w:keepLines/>
        <w:widowControl w:val="0"/>
        <w:tabs>
          <w:tab w:val="left" w:pos="2155"/>
        </w:tabs>
        <w:ind w:right="6"/>
        <w:jc w:val="both"/>
        <w:rPr>
          <w:rFonts w:asciiTheme="majorHAnsi" w:hAnsiTheme="majorHAnsi" w:cs="Arial"/>
          <w:lang w:eastAsia="en-US"/>
        </w:rPr>
      </w:pPr>
    </w:p>
    <w:p w14:paraId="73358D44"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6879706C" w14:textId="77777777" w:rsidR="00644C70" w:rsidRPr="00376653" w:rsidRDefault="00644C70" w:rsidP="004E5F4E">
      <w:pPr>
        <w:jc w:val="both"/>
        <w:rPr>
          <w:rFonts w:asciiTheme="majorHAnsi" w:hAnsiTheme="majorHAnsi" w:cs="Arial"/>
          <w:lang w:eastAsia="en-US"/>
        </w:rPr>
      </w:pPr>
    </w:p>
    <w:p w14:paraId="15DACFDB"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V primeru večjega števila podizvajalcev se obrazec fotokopira.</w:t>
      </w:r>
    </w:p>
    <w:p w14:paraId="0664B843" w14:textId="77777777" w:rsidR="00644C70" w:rsidRPr="00376653" w:rsidRDefault="00644C70" w:rsidP="004E5F4E">
      <w:pPr>
        <w:rPr>
          <w:rFonts w:asciiTheme="majorHAnsi" w:hAnsiTheme="majorHAnsi" w:cs="Arial"/>
        </w:rPr>
      </w:pPr>
    </w:p>
    <w:p w14:paraId="60FDA28D" w14:textId="77777777" w:rsidR="00644C70" w:rsidRPr="00376653" w:rsidRDefault="00644C70" w:rsidP="004E5F4E">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376653" w14:paraId="508582B8" w14:textId="77777777" w:rsidTr="00537A08">
        <w:trPr>
          <w:trHeight w:val="737"/>
        </w:trPr>
        <w:tc>
          <w:tcPr>
            <w:tcW w:w="2162" w:type="dxa"/>
          </w:tcPr>
          <w:p w14:paraId="7D51EE9C" w14:textId="77777777" w:rsidR="0063242A" w:rsidRPr="00376653" w:rsidRDefault="0063242A" w:rsidP="004E5F4E">
            <w:pPr>
              <w:rPr>
                <w:rFonts w:asciiTheme="majorHAnsi" w:hAnsiTheme="majorHAnsi" w:cs="Arial"/>
              </w:rPr>
            </w:pPr>
            <w:r w:rsidRPr="00376653">
              <w:rPr>
                <w:rFonts w:asciiTheme="majorHAnsi" w:hAnsiTheme="majorHAnsi" w:cs="Arial"/>
              </w:rPr>
              <w:t>KRAJ</w:t>
            </w:r>
          </w:p>
          <w:p w14:paraId="4B3BCC62" w14:textId="77777777" w:rsidR="0063242A" w:rsidRPr="00376653" w:rsidRDefault="0063242A" w:rsidP="004E5F4E">
            <w:pPr>
              <w:rPr>
                <w:rFonts w:asciiTheme="majorHAnsi" w:hAnsiTheme="majorHAnsi" w:cs="Arial"/>
              </w:rPr>
            </w:pPr>
          </w:p>
        </w:tc>
        <w:tc>
          <w:tcPr>
            <w:tcW w:w="2410" w:type="dxa"/>
            <w:vMerge w:val="restart"/>
          </w:tcPr>
          <w:p w14:paraId="501CB33A" w14:textId="77777777" w:rsidR="0063242A" w:rsidRPr="00376653" w:rsidRDefault="0063242A" w:rsidP="004E5F4E">
            <w:pPr>
              <w:rPr>
                <w:rFonts w:asciiTheme="majorHAnsi" w:hAnsiTheme="majorHAnsi" w:cs="Arial"/>
              </w:rPr>
            </w:pPr>
            <w:r w:rsidRPr="00376653">
              <w:rPr>
                <w:rFonts w:asciiTheme="majorHAnsi" w:hAnsiTheme="majorHAnsi" w:cs="Arial"/>
              </w:rPr>
              <w:t>ŽIG</w:t>
            </w:r>
          </w:p>
        </w:tc>
        <w:tc>
          <w:tcPr>
            <w:tcW w:w="4500" w:type="dxa"/>
            <w:vMerge w:val="restart"/>
          </w:tcPr>
          <w:p w14:paraId="781499EC" w14:textId="77777777" w:rsidR="0063242A" w:rsidRPr="00376653" w:rsidRDefault="0063242A" w:rsidP="004E5F4E">
            <w:pPr>
              <w:rPr>
                <w:rFonts w:asciiTheme="majorHAnsi" w:hAnsiTheme="majorHAnsi" w:cs="Arial"/>
              </w:rPr>
            </w:pPr>
            <w:r w:rsidRPr="00376653">
              <w:rPr>
                <w:rFonts w:asciiTheme="majorHAnsi" w:hAnsiTheme="majorHAnsi" w:cs="Arial"/>
              </w:rPr>
              <w:t>PODIZVAJALEC</w:t>
            </w:r>
          </w:p>
          <w:p w14:paraId="4961FB7A" w14:textId="77777777" w:rsidR="00DF757B" w:rsidRPr="00376653" w:rsidRDefault="0063242A" w:rsidP="004E5F4E">
            <w:pPr>
              <w:rPr>
                <w:rFonts w:asciiTheme="majorHAnsi" w:hAnsiTheme="majorHAnsi" w:cs="Arial"/>
              </w:rPr>
            </w:pPr>
            <w:r w:rsidRPr="00376653">
              <w:rPr>
                <w:rFonts w:asciiTheme="majorHAnsi" w:hAnsiTheme="majorHAnsi" w:cs="Arial"/>
              </w:rPr>
              <w:t xml:space="preserve">ime in priimek zakonitega zastopnika </w:t>
            </w:r>
          </w:p>
          <w:p w14:paraId="4EF96431" w14:textId="77777777" w:rsidR="0063242A" w:rsidRPr="00376653" w:rsidRDefault="0063242A" w:rsidP="004E5F4E">
            <w:pPr>
              <w:rPr>
                <w:rFonts w:asciiTheme="majorHAnsi" w:hAnsiTheme="majorHAnsi" w:cs="Arial"/>
              </w:rPr>
            </w:pPr>
            <w:r w:rsidRPr="00376653">
              <w:rPr>
                <w:rFonts w:asciiTheme="majorHAnsi" w:hAnsiTheme="majorHAnsi" w:cs="Arial"/>
              </w:rPr>
              <w:t>in podpis</w:t>
            </w:r>
          </w:p>
        </w:tc>
      </w:tr>
      <w:tr w:rsidR="0063242A" w:rsidRPr="00376653" w14:paraId="7A1A9632" w14:textId="77777777" w:rsidTr="00537A08">
        <w:trPr>
          <w:trHeight w:val="737"/>
        </w:trPr>
        <w:tc>
          <w:tcPr>
            <w:tcW w:w="2162" w:type="dxa"/>
          </w:tcPr>
          <w:p w14:paraId="2CF49B4C" w14:textId="77777777" w:rsidR="0063242A" w:rsidRPr="00376653" w:rsidRDefault="0063242A" w:rsidP="004E5F4E">
            <w:pPr>
              <w:rPr>
                <w:rFonts w:asciiTheme="majorHAnsi" w:hAnsiTheme="majorHAnsi" w:cs="Arial"/>
              </w:rPr>
            </w:pPr>
            <w:r w:rsidRPr="00376653">
              <w:rPr>
                <w:rFonts w:asciiTheme="majorHAnsi" w:hAnsiTheme="majorHAnsi" w:cs="Arial"/>
              </w:rPr>
              <w:t>DATUM</w:t>
            </w:r>
          </w:p>
        </w:tc>
        <w:tc>
          <w:tcPr>
            <w:tcW w:w="2410" w:type="dxa"/>
            <w:vMerge/>
            <w:vAlign w:val="bottom"/>
          </w:tcPr>
          <w:p w14:paraId="3EF66CE7" w14:textId="77777777" w:rsidR="0063242A" w:rsidRPr="00376653" w:rsidRDefault="0063242A" w:rsidP="004E5F4E">
            <w:pPr>
              <w:rPr>
                <w:rFonts w:asciiTheme="majorHAnsi" w:hAnsiTheme="majorHAnsi" w:cs="Arial"/>
              </w:rPr>
            </w:pPr>
          </w:p>
        </w:tc>
        <w:tc>
          <w:tcPr>
            <w:tcW w:w="4500" w:type="dxa"/>
            <w:vMerge/>
            <w:shd w:val="pct10" w:color="auto" w:fill="auto"/>
            <w:vAlign w:val="bottom"/>
          </w:tcPr>
          <w:p w14:paraId="0EBCBFE6" w14:textId="77777777" w:rsidR="0063242A" w:rsidRPr="00376653" w:rsidRDefault="0063242A" w:rsidP="004E5F4E">
            <w:pPr>
              <w:rPr>
                <w:rFonts w:asciiTheme="majorHAnsi" w:hAnsiTheme="majorHAnsi" w:cs="Arial"/>
              </w:rPr>
            </w:pPr>
          </w:p>
        </w:tc>
      </w:tr>
    </w:tbl>
    <w:p w14:paraId="6900EC7B" w14:textId="77777777" w:rsidR="004B1AD6" w:rsidRPr="00376653" w:rsidRDefault="004B1AD6" w:rsidP="004E5F4E">
      <w:pPr>
        <w:rPr>
          <w:rFonts w:asciiTheme="majorHAnsi" w:hAnsiTheme="majorHAnsi" w:cs="Arial"/>
        </w:rPr>
      </w:pPr>
    </w:p>
    <w:p w14:paraId="637D0F4F" w14:textId="77777777" w:rsidR="004B1AD6" w:rsidRPr="00376653" w:rsidRDefault="004B1AD6" w:rsidP="004E5F4E">
      <w:pPr>
        <w:rPr>
          <w:rFonts w:asciiTheme="majorHAnsi" w:hAnsiTheme="majorHAnsi" w:cs="Arial"/>
        </w:rPr>
      </w:pPr>
    </w:p>
    <w:p w14:paraId="5F23BA7B" w14:textId="2CB9122E" w:rsidR="00551420" w:rsidRDefault="00551420" w:rsidP="00551420">
      <w:pPr>
        <w:rPr>
          <w:rFonts w:asciiTheme="majorHAnsi" w:hAnsiTheme="majorHAnsi" w:cs="Arial"/>
        </w:rPr>
      </w:pPr>
      <w:r w:rsidRPr="00376653">
        <w:rPr>
          <w:rFonts w:asciiTheme="majorHAnsi" w:hAnsiTheme="majorHAnsi" w:cs="Arial"/>
        </w:rPr>
        <w:br w:type="page"/>
      </w:r>
    </w:p>
    <w:p w14:paraId="52FB293B" w14:textId="086990F5" w:rsidR="003C2E9A" w:rsidRDefault="003C2E9A" w:rsidP="00551420">
      <w:pPr>
        <w:rPr>
          <w:rFonts w:asciiTheme="majorHAnsi" w:hAnsiTheme="majorHAnsi" w:cs="Arial"/>
        </w:rPr>
      </w:pPr>
    </w:p>
    <w:p w14:paraId="78B5F8A4" w14:textId="7DC2E837" w:rsidR="00551420" w:rsidRPr="00376653" w:rsidRDefault="00551420" w:rsidP="00F56C6D">
      <w:pPr>
        <w:pStyle w:val="javnanaroilapodnaslov"/>
      </w:pPr>
      <w:bookmarkStart w:id="29" w:name="_Toc105047662"/>
      <w:bookmarkStart w:id="30" w:name="_Toc164935899"/>
      <w:proofErr w:type="spellStart"/>
      <w:r>
        <w:t>obr</w:t>
      </w:r>
      <w:proofErr w:type="spellEnd"/>
      <w:r>
        <w:t>. – Vzorec zavarovanja za dobro izvedbo</w:t>
      </w:r>
      <w:bookmarkEnd w:id="29"/>
      <w:bookmarkEnd w:id="30"/>
    </w:p>
    <w:p w14:paraId="4FC147BA" w14:textId="77777777" w:rsidR="004B1AD6" w:rsidRPr="00376653" w:rsidRDefault="004B1AD6" w:rsidP="004E5F4E">
      <w:pPr>
        <w:rPr>
          <w:rFonts w:asciiTheme="majorHAnsi" w:hAnsiTheme="majorHAnsi" w:cs="Arial"/>
        </w:rPr>
      </w:pPr>
    </w:p>
    <w:tbl>
      <w:tblPr>
        <w:tblStyle w:val="Tabelamrea"/>
        <w:tblW w:w="0" w:type="auto"/>
        <w:tblLook w:val="04A0" w:firstRow="1" w:lastRow="0" w:firstColumn="1" w:lastColumn="0" w:noHBand="0" w:noVBand="1"/>
      </w:tblPr>
      <w:tblGrid>
        <w:gridCol w:w="9060"/>
      </w:tblGrid>
      <w:tr w:rsidR="00551420" w:rsidRPr="00D55AE5" w14:paraId="1BE2E328" w14:textId="77777777" w:rsidTr="00632736">
        <w:tc>
          <w:tcPr>
            <w:tcW w:w="9060" w:type="dxa"/>
          </w:tcPr>
          <w:p w14:paraId="32587A64" w14:textId="77777777" w:rsidR="00551420" w:rsidRPr="00D55AE5" w:rsidRDefault="00551420" w:rsidP="00632736">
            <w:pPr>
              <w:rPr>
                <w:rFonts w:asciiTheme="majorHAnsi" w:hAnsiTheme="majorHAnsi" w:cs="Arial"/>
              </w:rPr>
            </w:pPr>
            <w:r w:rsidRPr="00D55AE5">
              <w:rPr>
                <w:rFonts w:asciiTheme="majorHAnsi" w:hAnsiTheme="majorHAnsi" w:cs="Arial"/>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551420" w:rsidRPr="00D55AE5" w14:paraId="71BDC41F" w14:textId="77777777" w:rsidTr="00632736">
              <w:tc>
                <w:tcPr>
                  <w:tcW w:w="9212" w:type="dxa"/>
                  <w:tcBorders>
                    <w:bottom w:val="single" w:sz="6" w:space="0" w:color="1F497D"/>
                  </w:tcBorders>
                  <w:shd w:val="clear" w:color="auto" w:fill="auto"/>
                </w:tcPr>
                <w:p w14:paraId="075C0F25" w14:textId="77777777" w:rsidR="00551420" w:rsidRPr="00D55AE5" w:rsidRDefault="00551420" w:rsidP="00632736">
                  <w:pPr>
                    <w:rPr>
                      <w:rFonts w:asciiTheme="majorHAnsi" w:hAnsiTheme="majorHAnsi" w:cs="Arial"/>
                    </w:rPr>
                  </w:pPr>
                </w:p>
              </w:tc>
            </w:tr>
            <w:tr w:rsidR="00551420" w:rsidRPr="00D55AE5" w14:paraId="324B40E5" w14:textId="77777777" w:rsidTr="00632736">
              <w:tc>
                <w:tcPr>
                  <w:tcW w:w="9212" w:type="dxa"/>
                  <w:tcBorders>
                    <w:top w:val="single" w:sz="6" w:space="0" w:color="1F497D"/>
                  </w:tcBorders>
                  <w:shd w:val="clear" w:color="auto" w:fill="auto"/>
                </w:tcPr>
                <w:p w14:paraId="1819D69F" w14:textId="77777777" w:rsidR="00551420" w:rsidRPr="00D55AE5" w:rsidRDefault="00551420" w:rsidP="00632736">
                  <w:pPr>
                    <w:rPr>
                      <w:rFonts w:asciiTheme="majorHAnsi" w:hAnsiTheme="majorHAnsi" w:cs="Arial"/>
                    </w:rPr>
                  </w:pPr>
                </w:p>
              </w:tc>
            </w:tr>
          </w:tbl>
          <w:p w14:paraId="0C054E56" w14:textId="77777777" w:rsidR="00551420" w:rsidRPr="00D55AE5" w:rsidRDefault="00551420" w:rsidP="00632736">
            <w:pPr>
              <w:jc w:val="center"/>
              <w:rPr>
                <w:rFonts w:asciiTheme="majorHAnsi" w:hAnsiTheme="majorHAnsi" w:cs="Arial"/>
                <w:bCs/>
                <w:iCs/>
              </w:rPr>
            </w:pPr>
          </w:p>
          <w:p w14:paraId="429AF51C" w14:textId="77777777" w:rsidR="00551420" w:rsidRPr="00D55AE5" w:rsidRDefault="00551420" w:rsidP="00632736">
            <w:pPr>
              <w:jc w:val="center"/>
              <w:rPr>
                <w:rFonts w:asciiTheme="majorHAnsi" w:hAnsiTheme="majorHAnsi" w:cs="Arial"/>
                <w:bCs/>
                <w:iCs/>
              </w:rPr>
            </w:pPr>
          </w:p>
          <w:p w14:paraId="4DBA1208" w14:textId="77777777" w:rsidR="00551420" w:rsidRPr="00D55AE5" w:rsidRDefault="00551420" w:rsidP="00632736">
            <w:pPr>
              <w:jc w:val="center"/>
              <w:rPr>
                <w:rFonts w:asciiTheme="majorHAnsi" w:hAnsiTheme="majorHAnsi" w:cs="Arial"/>
                <w:b/>
                <w:bCs/>
                <w:iCs/>
              </w:rPr>
            </w:pPr>
            <w:r w:rsidRPr="00D55AE5">
              <w:rPr>
                <w:rFonts w:asciiTheme="majorHAnsi" w:hAnsiTheme="majorHAnsi" w:cs="Arial"/>
                <w:b/>
                <w:bCs/>
                <w:iCs/>
              </w:rPr>
              <w:t>MENIČNA IZJAVA</w:t>
            </w:r>
          </w:p>
          <w:p w14:paraId="76529518" w14:textId="77777777" w:rsidR="00551420" w:rsidRPr="00D55AE5" w:rsidRDefault="00551420" w:rsidP="00632736">
            <w:pPr>
              <w:rPr>
                <w:rFonts w:asciiTheme="majorHAnsi" w:hAnsiTheme="majorHAnsi" w:cs="Arial"/>
                <w:bCs/>
                <w:iCs/>
              </w:rPr>
            </w:pPr>
          </w:p>
          <w:p w14:paraId="592EB1E7"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 xml:space="preserve">Občina Ajdovščina, Cesta 5. maja 6a, 5270 Ajdovščina, matična številka: 5879914000, v nadaljevanju naročnik, in ……………………. v nadaljevanju »izvajalec/izdajatelj menic«, sta dne ……………… sklenila Pogodbo št.…. za izvedbo javnega naročila »……………..«, v nadaljevanju Pogodba. Menična izjava velja za unovčitev menic, ki so dane z namenom </w:t>
            </w:r>
            <w:r w:rsidRPr="00D55AE5">
              <w:rPr>
                <w:rFonts w:asciiTheme="majorHAnsi" w:hAnsiTheme="majorHAnsi" w:cs="Arial"/>
                <w:b/>
                <w:bCs/>
                <w:iCs/>
              </w:rPr>
              <w:t>zavarovanja dobre izvedbe pogodbenih obveznosti</w:t>
            </w:r>
            <w:r w:rsidRPr="00D55AE5">
              <w:rPr>
                <w:rFonts w:asciiTheme="majorHAnsi" w:hAnsiTheme="majorHAnsi" w:cs="Arial"/>
                <w:bCs/>
                <w:iCs/>
              </w:rPr>
              <w:t xml:space="preserve"> izvajalca/izdajatelja menic po Pogodbi.</w:t>
            </w:r>
          </w:p>
          <w:p w14:paraId="6F6BD23E" w14:textId="77777777" w:rsidR="00551420" w:rsidRPr="00D55AE5" w:rsidRDefault="00551420" w:rsidP="00632736">
            <w:pPr>
              <w:jc w:val="both"/>
              <w:rPr>
                <w:rFonts w:asciiTheme="majorHAnsi" w:hAnsiTheme="majorHAnsi" w:cs="Arial"/>
                <w:bCs/>
                <w:iCs/>
              </w:rPr>
            </w:pPr>
          </w:p>
          <w:p w14:paraId="166D80DF"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Na podlagi Pogodbe izvajalec/izdajatelj menic izroča naročniku dve (2) bianko menici s klavzulo »brez protesta« za zavarovanje dobre izvedbe pogodbenih obveznosti,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551420" w:rsidRPr="00D55AE5" w14:paraId="7041C162" w14:textId="77777777" w:rsidTr="00632736">
              <w:tc>
                <w:tcPr>
                  <w:tcW w:w="1472" w:type="dxa"/>
                  <w:tcBorders>
                    <w:bottom w:val="single" w:sz="4" w:space="0" w:color="auto"/>
                  </w:tcBorders>
                </w:tcPr>
                <w:p w14:paraId="01F5B7A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bottom w:val="single" w:sz="4" w:space="0" w:color="auto"/>
                  </w:tcBorders>
                </w:tcPr>
                <w:p w14:paraId="4A93C7A1" w14:textId="77777777" w:rsidR="00551420" w:rsidRPr="00D55AE5" w:rsidRDefault="00551420" w:rsidP="00632736">
                  <w:pPr>
                    <w:jc w:val="both"/>
                    <w:rPr>
                      <w:rFonts w:asciiTheme="majorHAnsi" w:hAnsiTheme="majorHAnsi" w:cs="Arial"/>
                      <w:bCs/>
                      <w:iCs/>
                    </w:rPr>
                  </w:pPr>
                </w:p>
              </w:tc>
              <w:tc>
                <w:tcPr>
                  <w:tcW w:w="993" w:type="dxa"/>
                  <w:tcBorders>
                    <w:bottom w:val="single" w:sz="4" w:space="0" w:color="auto"/>
                  </w:tcBorders>
                </w:tcPr>
                <w:p w14:paraId="225E4149" w14:textId="77777777" w:rsidR="00551420" w:rsidRPr="00D55AE5" w:rsidRDefault="00551420" w:rsidP="00632736">
                  <w:pPr>
                    <w:jc w:val="both"/>
                    <w:rPr>
                      <w:rFonts w:asciiTheme="majorHAnsi" w:hAnsiTheme="majorHAnsi" w:cs="Arial"/>
                      <w:bCs/>
                      <w:iCs/>
                    </w:rPr>
                  </w:pPr>
                </w:p>
                <w:p w14:paraId="14FB572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bottom w:val="single" w:sz="4" w:space="0" w:color="auto"/>
                  </w:tcBorders>
                </w:tcPr>
                <w:p w14:paraId="094C2208" w14:textId="77777777" w:rsidR="00551420" w:rsidRPr="00D55AE5" w:rsidRDefault="00551420" w:rsidP="00632736">
                  <w:pPr>
                    <w:jc w:val="both"/>
                    <w:rPr>
                      <w:rFonts w:asciiTheme="majorHAnsi" w:hAnsiTheme="majorHAnsi" w:cs="Arial"/>
                      <w:bCs/>
                      <w:iCs/>
                    </w:rPr>
                  </w:pPr>
                </w:p>
              </w:tc>
              <w:tc>
                <w:tcPr>
                  <w:tcW w:w="884" w:type="dxa"/>
                  <w:tcBorders>
                    <w:bottom w:val="single" w:sz="4" w:space="0" w:color="auto"/>
                  </w:tcBorders>
                </w:tcPr>
                <w:p w14:paraId="48C247BA" w14:textId="77777777" w:rsidR="00551420" w:rsidRPr="00D55AE5" w:rsidRDefault="00551420" w:rsidP="00632736">
                  <w:pPr>
                    <w:jc w:val="both"/>
                    <w:rPr>
                      <w:rFonts w:asciiTheme="majorHAnsi" w:hAnsiTheme="majorHAnsi" w:cs="Arial"/>
                      <w:bCs/>
                      <w:iCs/>
                    </w:rPr>
                  </w:pPr>
                </w:p>
                <w:p w14:paraId="6046749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bottom w:val="single" w:sz="4" w:space="0" w:color="auto"/>
                  </w:tcBorders>
                </w:tcPr>
                <w:p w14:paraId="09F3FD1C" w14:textId="77777777" w:rsidR="00551420" w:rsidRPr="00D55AE5" w:rsidRDefault="00551420" w:rsidP="00632736">
                  <w:pPr>
                    <w:jc w:val="both"/>
                    <w:rPr>
                      <w:rFonts w:asciiTheme="majorHAnsi" w:hAnsiTheme="majorHAnsi" w:cs="Arial"/>
                      <w:bCs/>
                      <w:iCs/>
                    </w:rPr>
                  </w:pPr>
                </w:p>
              </w:tc>
            </w:tr>
            <w:tr w:rsidR="00551420" w:rsidRPr="00D55AE5" w14:paraId="64AC1881" w14:textId="77777777" w:rsidTr="00632736">
              <w:tc>
                <w:tcPr>
                  <w:tcW w:w="1472" w:type="dxa"/>
                  <w:tcBorders>
                    <w:top w:val="single" w:sz="4" w:space="0" w:color="auto"/>
                    <w:bottom w:val="single" w:sz="4" w:space="0" w:color="auto"/>
                  </w:tcBorders>
                </w:tcPr>
                <w:p w14:paraId="25A4BEDF"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top w:val="single" w:sz="4" w:space="0" w:color="auto"/>
                    <w:bottom w:val="single" w:sz="4" w:space="0" w:color="auto"/>
                  </w:tcBorders>
                </w:tcPr>
                <w:p w14:paraId="3C3B24A3" w14:textId="77777777" w:rsidR="00551420" w:rsidRPr="00D55AE5" w:rsidRDefault="00551420" w:rsidP="00632736">
                  <w:pPr>
                    <w:jc w:val="both"/>
                    <w:rPr>
                      <w:rFonts w:asciiTheme="majorHAnsi" w:hAnsiTheme="majorHAnsi" w:cs="Arial"/>
                      <w:bCs/>
                      <w:iCs/>
                    </w:rPr>
                  </w:pPr>
                </w:p>
              </w:tc>
              <w:tc>
                <w:tcPr>
                  <w:tcW w:w="993" w:type="dxa"/>
                  <w:tcBorders>
                    <w:top w:val="single" w:sz="4" w:space="0" w:color="auto"/>
                    <w:bottom w:val="single" w:sz="4" w:space="0" w:color="auto"/>
                  </w:tcBorders>
                </w:tcPr>
                <w:p w14:paraId="43F960D3" w14:textId="77777777" w:rsidR="00551420" w:rsidRPr="00D55AE5" w:rsidRDefault="00551420" w:rsidP="00632736">
                  <w:pPr>
                    <w:jc w:val="both"/>
                    <w:rPr>
                      <w:rFonts w:asciiTheme="majorHAnsi" w:hAnsiTheme="majorHAnsi" w:cs="Arial"/>
                      <w:bCs/>
                      <w:iCs/>
                    </w:rPr>
                  </w:pPr>
                </w:p>
                <w:p w14:paraId="51044FC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top w:val="single" w:sz="4" w:space="0" w:color="auto"/>
                    <w:bottom w:val="single" w:sz="4" w:space="0" w:color="auto"/>
                  </w:tcBorders>
                </w:tcPr>
                <w:p w14:paraId="2D763A73" w14:textId="77777777" w:rsidR="00551420" w:rsidRPr="00D55AE5" w:rsidRDefault="00551420" w:rsidP="00632736">
                  <w:pPr>
                    <w:jc w:val="both"/>
                    <w:rPr>
                      <w:rFonts w:asciiTheme="majorHAnsi" w:hAnsiTheme="majorHAnsi" w:cs="Arial"/>
                      <w:bCs/>
                      <w:iCs/>
                    </w:rPr>
                  </w:pPr>
                </w:p>
              </w:tc>
              <w:tc>
                <w:tcPr>
                  <w:tcW w:w="884" w:type="dxa"/>
                  <w:tcBorders>
                    <w:top w:val="single" w:sz="4" w:space="0" w:color="auto"/>
                    <w:bottom w:val="single" w:sz="4" w:space="0" w:color="auto"/>
                  </w:tcBorders>
                </w:tcPr>
                <w:p w14:paraId="2BAD127D" w14:textId="77777777" w:rsidR="00551420" w:rsidRPr="00D55AE5" w:rsidRDefault="00551420" w:rsidP="00632736">
                  <w:pPr>
                    <w:jc w:val="both"/>
                    <w:rPr>
                      <w:rFonts w:asciiTheme="majorHAnsi" w:hAnsiTheme="majorHAnsi" w:cs="Arial"/>
                      <w:bCs/>
                      <w:iCs/>
                    </w:rPr>
                  </w:pPr>
                </w:p>
                <w:p w14:paraId="29AB0E8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top w:val="single" w:sz="4" w:space="0" w:color="auto"/>
                    <w:bottom w:val="single" w:sz="4" w:space="0" w:color="auto"/>
                  </w:tcBorders>
                </w:tcPr>
                <w:p w14:paraId="2259A8C3" w14:textId="77777777" w:rsidR="00551420" w:rsidRPr="00D55AE5" w:rsidRDefault="00551420" w:rsidP="00632736">
                  <w:pPr>
                    <w:jc w:val="both"/>
                    <w:rPr>
                      <w:rFonts w:asciiTheme="majorHAnsi" w:hAnsiTheme="majorHAnsi" w:cs="Arial"/>
                      <w:bCs/>
                      <w:iCs/>
                    </w:rPr>
                  </w:pPr>
                </w:p>
              </w:tc>
            </w:tr>
          </w:tbl>
          <w:p w14:paraId="3934FAA2" w14:textId="77777777" w:rsidR="00551420" w:rsidRPr="00D55AE5" w:rsidRDefault="00551420" w:rsidP="00632736">
            <w:pPr>
              <w:jc w:val="both"/>
              <w:rPr>
                <w:rFonts w:asciiTheme="majorHAnsi" w:hAnsiTheme="majorHAnsi" w:cs="Arial"/>
                <w:bCs/>
                <w:iCs/>
              </w:rPr>
            </w:pPr>
          </w:p>
          <w:p w14:paraId="407FF6A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izrecno potrjuje, da je podpisnik menic pooblaščen za podpis menic in da velja to pooblastilo in podpisane menice tudi v primeru spremembe zakonitih zastopnikov izdajatelja menic.</w:t>
            </w:r>
          </w:p>
          <w:p w14:paraId="08269B1F" w14:textId="77777777" w:rsidR="00551420" w:rsidRPr="00D55AE5" w:rsidRDefault="00551420" w:rsidP="00632736">
            <w:pPr>
              <w:jc w:val="both"/>
              <w:rPr>
                <w:rFonts w:asciiTheme="majorHAnsi" w:hAnsiTheme="majorHAnsi" w:cs="Arial"/>
                <w:bCs/>
                <w:iCs/>
              </w:rPr>
            </w:pPr>
          </w:p>
          <w:p w14:paraId="4C19B30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10F6DBCF" w14:textId="77777777" w:rsidR="00551420" w:rsidRPr="00D55AE5" w:rsidRDefault="00551420" w:rsidP="00632736">
            <w:pPr>
              <w:jc w:val="both"/>
              <w:rPr>
                <w:rFonts w:asciiTheme="majorHAnsi" w:hAnsiTheme="majorHAnsi" w:cs="Arial"/>
                <w:bCs/>
                <w:iCs/>
              </w:rPr>
            </w:pPr>
          </w:p>
          <w:p w14:paraId="695B3EC2"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6C8378E8" w14:textId="77777777" w:rsidR="00551420" w:rsidRPr="00D55AE5" w:rsidRDefault="00551420" w:rsidP="00632736">
            <w:pPr>
              <w:jc w:val="both"/>
              <w:rPr>
                <w:rFonts w:asciiTheme="majorHAnsi" w:hAnsiTheme="majorHAnsi" w:cs="Arial"/>
                <w:bCs/>
                <w:iCs/>
              </w:rPr>
            </w:pPr>
          </w:p>
          <w:p w14:paraId="0AC253B8"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pooblašča naročnika, da menice domicilira pri (naziv banke) ……………, ki vodi naš račun št. ……………………….., ali katerikoli drugi poslovni banki, ki v času unovčenja vodi naš račun.</w:t>
            </w:r>
          </w:p>
          <w:p w14:paraId="5C128200" w14:textId="77777777" w:rsidR="00551420" w:rsidRPr="00D55AE5" w:rsidRDefault="00551420" w:rsidP="00632736">
            <w:pPr>
              <w:jc w:val="both"/>
              <w:rPr>
                <w:rFonts w:asciiTheme="majorHAnsi" w:hAnsiTheme="majorHAnsi" w:cs="Arial"/>
                <w:bCs/>
                <w:iCs/>
              </w:rPr>
            </w:pPr>
          </w:p>
          <w:p w14:paraId="4D1210C4"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491A1614" w14:textId="77777777" w:rsidR="00551420" w:rsidRPr="00D55AE5" w:rsidRDefault="00551420" w:rsidP="00632736">
            <w:pPr>
              <w:jc w:val="both"/>
              <w:rPr>
                <w:rFonts w:asciiTheme="majorHAnsi" w:hAnsiTheme="majorHAnsi" w:cs="Arial"/>
                <w:bCs/>
                <w:iCs/>
              </w:rPr>
            </w:pPr>
          </w:p>
          <w:p w14:paraId="08CDE62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 xml:space="preserve">Spodaj podpisani zakoniti zastopnik izdajatelja menic (ime in priimek)……………………………, izjavljam, da dajem soglasje (naziv banke) ……………………., ki vodi naš račun št. ……………………………. ali katerimkoli </w:t>
            </w:r>
            <w:r w:rsidRPr="00D55AE5">
              <w:rPr>
                <w:rFonts w:asciiTheme="majorHAnsi" w:hAnsiTheme="majorHAnsi" w:cs="Arial"/>
                <w:bCs/>
                <w:iCs/>
              </w:rPr>
              <w:lastRenderedPageBreak/>
              <w:t>drugim bankam, ki vodijo naše račune, da izvršijo transakcijo v dobro naročnika kot meničnega upnika in v breme kateregakoli našega računa, ne glede na sicer dogovorjene pogoje o vodenju računa.</w:t>
            </w:r>
          </w:p>
          <w:p w14:paraId="5E03BE7C" w14:textId="77777777" w:rsidR="00551420" w:rsidRPr="00D55AE5" w:rsidRDefault="00551420" w:rsidP="00632736">
            <w:pPr>
              <w:jc w:val="both"/>
              <w:rPr>
                <w:rFonts w:asciiTheme="majorHAnsi" w:hAnsiTheme="majorHAnsi" w:cs="Arial"/>
                <w:bCs/>
                <w:iCs/>
              </w:rPr>
            </w:pPr>
          </w:p>
          <w:p w14:paraId="50AF8418"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786B7FE1" w14:textId="77777777" w:rsidR="00551420" w:rsidRPr="00D55AE5" w:rsidRDefault="00551420" w:rsidP="00632736">
            <w:pPr>
              <w:jc w:val="both"/>
              <w:rPr>
                <w:rFonts w:asciiTheme="majorHAnsi" w:hAnsiTheme="majorHAnsi" w:cs="Arial"/>
                <w:bCs/>
                <w:iCs/>
              </w:rPr>
            </w:pPr>
          </w:p>
          <w:p w14:paraId="4F15E1E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Ta menična izjava s pooblastilom za izpolnitev velja najkasneje do ………………………...</w:t>
            </w:r>
          </w:p>
          <w:p w14:paraId="15887533" w14:textId="77777777" w:rsidR="00551420" w:rsidRPr="00D55AE5" w:rsidRDefault="00551420" w:rsidP="00632736">
            <w:pPr>
              <w:jc w:val="both"/>
              <w:rPr>
                <w:rFonts w:asciiTheme="majorHAnsi" w:hAnsiTheme="majorHAnsi" w:cs="Arial"/>
                <w:bCs/>
                <w:iCs/>
              </w:rPr>
            </w:pPr>
          </w:p>
          <w:p w14:paraId="2F04D8EE"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Priloga: 2 bianko menici</w:t>
            </w:r>
            <w:r w:rsidRPr="00D55AE5">
              <w:rPr>
                <w:rFonts w:asciiTheme="majorHAnsi" w:hAnsiTheme="majorHAnsi" w:cs="Arial"/>
                <w:bCs/>
                <w:iCs/>
              </w:rPr>
              <w:tab/>
            </w:r>
          </w:p>
          <w:p w14:paraId="6802ED2A" w14:textId="77777777" w:rsidR="00551420" w:rsidRPr="00D55AE5" w:rsidRDefault="00551420" w:rsidP="00632736">
            <w:pPr>
              <w:rPr>
                <w:rFonts w:asciiTheme="majorHAnsi" w:hAnsiTheme="majorHAnsi" w:cs="Arial"/>
                <w:bCs/>
                <w:iCs/>
              </w:rPr>
            </w:pPr>
          </w:p>
          <w:p w14:paraId="535141C4" w14:textId="77777777" w:rsidR="00551420" w:rsidRPr="00D55AE5" w:rsidRDefault="00551420" w:rsidP="00632736">
            <w:pPr>
              <w:rPr>
                <w:rFonts w:asciiTheme="majorHAnsi" w:hAnsiTheme="majorHAnsi" w:cs="Arial"/>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551420" w:rsidRPr="00D55AE5" w14:paraId="6F4A707E" w14:textId="77777777" w:rsidTr="00632736">
              <w:trPr>
                <w:trHeight w:val="737"/>
              </w:trPr>
              <w:tc>
                <w:tcPr>
                  <w:tcW w:w="2162" w:type="dxa"/>
                </w:tcPr>
                <w:p w14:paraId="6F54F06A" w14:textId="77777777" w:rsidR="00551420" w:rsidRPr="00D55AE5" w:rsidRDefault="00551420" w:rsidP="00632736">
                  <w:pPr>
                    <w:rPr>
                      <w:rFonts w:asciiTheme="majorHAnsi" w:hAnsiTheme="majorHAnsi" w:cs="Arial"/>
                    </w:rPr>
                  </w:pPr>
                  <w:r w:rsidRPr="00D55AE5">
                    <w:rPr>
                      <w:rFonts w:asciiTheme="majorHAnsi" w:hAnsiTheme="majorHAnsi" w:cs="Arial"/>
                    </w:rPr>
                    <w:t>KRAJ</w:t>
                  </w:r>
                </w:p>
                <w:p w14:paraId="28980826" w14:textId="77777777" w:rsidR="00551420" w:rsidRPr="00D55AE5" w:rsidRDefault="00551420" w:rsidP="00632736">
                  <w:pPr>
                    <w:rPr>
                      <w:rFonts w:asciiTheme="majorHAnsi" w:hAnsiTheme="majorHAnsi" w:cs="Arial"/>
                    </w:rPr>
                  </w:pPr>
                </w:p>
              </w:tc>
              <w:tc>
                <w:tcPr>
                  <w:tcW w:w="2410" w:type="dxa"/>
                  <w:vMerge w:val="restart"/>
                </w:tcPr>
                <w:p w14:paraId="6B7D542C" w14:textId="77777777" w:rsidR="00551420" w:rsidRPr="00D55AE5" w:rsidRDefault="00551420" w:rsidP="00632736">
                  <w:pPr>
                    <w:rPr>
                      <w:rFonts w:asciiTheme="majorHAnsi" w:hAnsiTheme="majorHAnsi" w:cs="Arial"/>
                    </w:rPr>
                  </w:pPr>
                  <w:r w:rsidRPr="00D55AE5">
                    <w:rPr>
                      <w:rFonts w:asciiTheme="majorHAnsi" w:hAnsiTheme="majorHAnsi" w:cs="Arial"/>
                    </w:rPr>
                    <w:t>ŽIG</w:t>
                  </w:r>
                </w:p>
              </w:tc>
              <w:tc>
                <w:tcPr>
                  <w:tcW w:w="4500" w:type="dxa"/>
                  <w:vMerge w:val="restart"/>
                </w:tcPr>
                <w:p w14:paraId="421308EE" w14:textId="77777777" w:rsidR="00551420" w:rsidRPr="00D55AE5" w:rsidRDefault="00551420" w:rsidP="00632736">
                  <w:pPr>
                    <w:rPr>
                      <w:rFonts w:asciiTheme="majorHAnsi" w:hAnsiTheme="majorHAnsi" w:cs="Arial"/>
                    </w:rPr>
                  </w:pPr>
                  <w:r w:rsidRPr="00D55AE5">
                    <w:rPr>
                      <w:rFonts w:asciiTheme="majorHAnsi" w:hAnsiTheme="majorHAnsi" w:cs="Arial"/>
                    </w:rPr>
                    <w:t xml:space="preserve"> Podpis zakonitega zastopnika</w:t>
                  </w:r>
                </w:p>
              </w:tc>
            </w:tr>
            <w:tr w:rsidR="00551420" w:rsidRPr="00D55AE5" w14:paraId="2585A502" w14:textId="77777777" w:rsidTr="00632736">
              <w:trPr>
                <w:trHeight w:val="737"/>
              </w:trPr>
              <w:tc>
                <w:tcPr>
                  <w:tcW w:w="2162" w:type="dxa"/>
                </w:tcPr>
                <w:p w14:paraId="15CA9068" w14:textId="77777777" w:rsidR="00551420" w:rsidRPr="00D55AE5" w:rsidRDefault="00551420" w:rsidP="00632736">
                  <w:pPr>
                    <w:rPr>
                      <w:rFonts w:asciiTheme="majorHAnsi" w:hAnsiTheme="majorHAnsi" w:cs="Arial"/>
                    </w:rPr>
                  </w:pPr>
                  <w:r w:rsidRPr="00D55AE5">
                    <w:rPr>
                      <w:rFonts w:asciiTheme="majorHAnsi" w:hAnsiTheme="majorHAnsi" w:cs="Arial"/>
                    </w:rPr>
                    <w:t>DATUM</w:t>
                  </w:r>
                </w:p>
              </w:tc>
              <w:tc>
                <w:tcPr>
                  <w:tcW w:w="2410" w:type="dxa"/>
                  <w:vMerge/>
                  <w:vAlign w:val="bottom"/>
                </w:tcPr>
                <w:p w14:paraId="1712985C" w14:textId="77777777" w:rsidR="00551420" w:rsidRPr="00D55AE5" w:rsidRDefault="00551420" w:rsidP="00632736">
                  <w:pPr>
                    <w:rPr>
                      <w:rFonts w:asciiTheme="majorHAnsi" w:hAnsiTheme="majorHAnsi" w:cs="Arial"/>
                    </w:rPr>
                  </w:pPr>
                </w:p>
              </w:tc>
              <w:tc>
                <w:tcPr>
                  <w:tcW w:w="4500" w:type="dxa"/>
                  <w:vMerge/>
                  <w:shd w:val="pct10" w:color="auto" w:fill="auto"/>
                  <w:vAlign w:val="bottom"/>
                </w:tcPr>
                <w:p w14:paraId="3F6BCC33" w14:textId="77777777" w:rsidR="00551420" w:rsidRPr="00D55AE5" w:rsidRDefault="00551420" w:rsidP="00632736">
                  <w:pPr>
                    <w:rPr>
                      <w:rFonts w:asciiTheme="majorHAnsi" w:hAnsiTheme="majorHAnsi" w:cs="Arial"/>
                    </w:rPr>
                  </w:pPr>
                </w:p>
              </w:tc>
            </w:tr>
          </w:tbl>
          <w:p w14:paraId="13180776" w14:textId="77777777" w:rsidR="00551420" w:rsidRPr="00D55AE5" w:rsidRDefault="00551420" w:rsidP="00632736">
            <w:pPr>
              <w:rPr>
                <w:rFonts w:asciiTheme="majorHAnsi" w:hAnsiTheme="majorHAnsi" w:cs="Arial"/>
                <w:bCs/>
                <w:iCs/>
              </w:rPr>
            </w:pPr>
          </w:p>
        </w:tc>
      </w:tr>
    </w:tbl>
    <w:p w14:paraId="44E99857" w14:textId="77777777" w:rsidR="004B1AD6" w:rsidRPr="00376653" w:rsidRDefault="004B1AD6" w:rsidP="004E5F4E">
      <w:pPr>
        <w:rPr>
          <w:rFonts w:asciiTheme="majorHAnsi" w:hAnsiTheme="majorHAnsi" w:cs="Arial"/>
        </w:rPr>
      </w:pPr>
    </w:p>
    <w:p w14:paraId="50861F6A" w14:textId="77777777" w:rsidR="004B1AD6" w:rsidRPr="00376653" w:rsidRDefault="004B1AD6" w:rsidP="004E5F4E">
      <w:pPr>
        <w:rPr>
          <w:rFonts w:asciiTheme="majorHAnsi" w:hAnsiTheme="majorHAnsi" w:cs="Arial"/>
        </w:rPr>
      </w:pPr>
    </w:p>
    <w:p w14:paraId="44700F3B" w14:textId="77777777" w:rsidR="004B1AD6" w:rsidRPr="00376653" w:rsidRDefault="004B1AD6" w:rsidP="004E5F4E">
      <w:pPr>
        <w:rPr>
          <w:rFonts w:asciiTheme="majorHAnsi" w:hAnsiTheme="majorHAnsi" w:cs="Arial"/>
        </w:rPr>
      </w:pPr>
    </w:p>
    <w:p w14:paraId="1A052F97" w14:textId="77777777" w:rsidR="00237E7C" w:rsidRPr="00376653" w:rsidRDefault="00D12BBB" w:rsidP="004E5F4E">
      <w:pPr>
        <w:rPr>
          <w:rFonts w:asciiTheme="majorHAnsi" w:hAnsiTheme="majorHAnsi" w:cs="Arial"/>
        </w:rPr>
      </w:pPr>
      <w:bookmarkStart w:id="31" w:name="_Toc395008191"/>
      <w:bookmarkStart w:id="32" w:name="_Toc401742229"/>
      <w:bookmarkStart w:id="33" w:name="_Toc401742359"/>
      <w:r w:rsidRPr="00376653">
        <w:rPr>
          <w:rFonts w:asciiTheme="majorHAnsi" w:hAnsiTheme="majorHAnsi" w:cs="Arial"/>
        </w:rPr>
        <w:t xml:space="preserve"> </w:t>
      </w:r>
    </w:p>
    <w:p w14:paraId="53FF6F93" w14:textId="77777777" w:rsidR="00E33638" w:rsidRPr="00376653" w:rsidRDefault="00E33638" w:rsidP="004E5F4E">
      <w:pPr>
        <w:rPr>
          <w:rFonts w:asciiTheme="majorHAnsi" w:hAnsiTheme="majorHAnsi" w:cs="Arial"/>
          <w:b/>
          <w:bCs/>
          <w:i/>
          <w:iCs/>
          <w:sz w:val="24"/>
          <w:szCs w:val="28"/>
          <w:u w:val="single"/>
          <w:lang w:val="x-none"/>
        </w:rPr>
      </w:pPr>
      <w:bookmarkStart w:id="34" w:name="_Toc401742230"/>
      <w:bookmarkStart w:id="35" w:name="_Toc401742360"/>
      <w:bookmarkEnd w:id="31"/>
      <w:bookmarkEnd w:id="32"/>
      <w:bookmarkEnd w:id="33"/>
    </w:p>
    <w:p w14:paraId="09682B54" w14:textId="77777777" w:rsidR="00312259" w:rsidRPr="00376653" w:rsidRDefault="00312259" w:rsidP="004E5F4E">
      <w:pPr>
        <w:rPr>
          <w:rFonts w:asciiTheme="majorHAnsi" w:hAnsiTheme="majorHAnsi" w:cs="Arial"/>
          <w:b/>
          <w:bCs/>
          <w:i/>
          <w:iCs/>
          <w:sz w:val="24"/>
          <w:szCs w:val="28"/>
          <w:u w:val="single"/>
          <w:lang w:val="x-none"/>
        </w:rPr>
      </w:pPr>
      <w:bookmarkStart w:id="36" w:name="_Toc389830381"/>
      <w:bookmarkStart w:id="37" w:name="_Toc396225349"/>
      <w:bookmarkEnd w:id="34"/>
      <w:bookmarkEnd w:id="35"/>
    </w:p>
    <w:p w14:paraId="7C52EF95" w14:textId="77777777" w:rsidR="00BF02ED" w:rsidRPr="00376653" w:rsidRDefault="00BF02ED" w:rsidP="00650E1A">
      <w:pPr>
        <w:rPr>
          <w:rFonts w:asciiTheme="majorHAnsi" w:hAnsiTheme="majorHAnsi"/>
        </w:rPr>
      </w:pPr>
      <w:bookmarkStart w:id="38" w:name="_Toc401742235"/>
      <w:bookmarkStart w:id="39" w:name="_Toc401742367"/>
      <w:bookmarkEnd w:id="36"/>
      <w:bookmarkEnd w:id="37"/>
    </w:p>
    <w:p w14:paraId="14BE1E91" w14:textId="77777777" w:rsidR="00BF02ED" w:rsidRPr="00376653" w:rsidRDefault="00BF02ED" w:rsidP="004E5F4E">
      <w:pPr>
        <w:rPr>
          <w:rFonts w:asciiTheme="majorHAnsi" w:hAnsiTheme="majorHAnsi" w:cs="Arial"/>
          <w:b/>
          <w:bCs/>
          <w:i/>
          <w:iCs/>
          <w:sz w:val="24"/>
          <w:szCs w:val="28"/>
          <w:u w:val="single"/>
          <w:lang w:val="x-none"/>
        </w:rPr>
      </w:pPr>
    </w:p>
    <w:p w14:paraId="5DD67F35" w14:textId="77777777" w:rsidR="00551420" w:rsidRPr="00376653" w:rsidRDefault="00551420" w:rsidP="00551420">
      <w:pPr>
        <w:rPr>
          <w:rFonts w:asciiTheme="majorHAnsi" w:hAnsiTheme="majorHAnsi" w:cs="Arial"/>
        </w:rPr>
      </w:pPr>
      <w:r w:rsidRPr="00376653">
        <w:rPr>
          <w:rFonts w:asciiTheme="majorHAnsi" w:hAnsiTheme="majorHAnsi" w:cs="Arial"/>
        </w:rPr>
        <w:br w:type="page"/>
      </w:r>
    </w:p>
    <w:p w14:paraId="08DAF4B1" w14:textId="17B9E4E5" w:rsidR="00551420" w:rsidRPr="00376653" w:rsidRDefault="00551420" w:rsidP="00F56C6D">
      <w:pPr>
        <w:pStyle w:val="javnanaroilapodnaslov"/>
      </w:pPr>
      <w:bookmarkStart w:id="40" w:name="_Toc105047663"/>
      <w:bookmarkStart w:id="41" w:name="_Toc164935900"/>
      <w:proofErr w:type="spellStart"/>
      <w:r>
        <w:lastRenderedPageBreak/>
        <w:t>obr</w:t>
      </w:r>
      <w:proofErr w:type="spellEnd"/>
      <w:r>
        <w:t>. – Vzorec zavarovanja za odpravo napak</w:t>
      </w:r>
      <w:bookmarkEnd w:id="40"/>
      <w:bookmarkEnd w:id="41"/>
    </w:p>
    <w:p w14:paraId="5CA768D5" w14:textId="44CBC12B" w:rsidR="0040599D" w:rsidRDefault="0040599D" w:rsidP="004E5F4E">
      <w:pPr>
        <w:rPr>
          <w:rFonts w:asciiTheme="majorHAnsi" w:hAnsiTheme="majorHAnsi"/>
        </w:rPr>
      </w:pPr>
    </w:p>
    <w:tbl>
      <w:tblPr>
        <w:tblStyle w:val="Tabelamrea"/>
        <w:tblW w:w="0" w:type="auto"/>
        <w:tblLook w:val="04A0" w:firstRow="1" w:lastRow="0" w:firstColumn="1" w:lastColumn="0" w:noHBand="0" w:noVBand="1"/>
      </w:tblPr>
      <w:tblGrid>
        <w:gridCol w:w="9060"/>
      </w:tblGrid>
      <w:tr w:rsidR="00551420" w:rsidRPr="00D55AE5" w14:paraId="6D358CDF" w14:textId="77777777" w:rsidTr="00632736">
        <w:tc>
          <w:tcPr>
            <w:tcW w:w="9060" w:type="dxa"/>
          </w:tcPr>
          <w:p w14:paraId="59DECBC3" w14:textId="77777777" w:rsidR="00551420" w:rsidRPr="00D55AE5" w:rsidRDefault="00551420" w:rsidP="00632736">
            <w:pPr>
              <w:rPr>
                <w:rFonts w:asciiTheme="majorHAnsi" w:hAnsiTheme="majorHAnsi" w:cs="Arial"/>
              </w:rPr>
            </w:pPr>
            <w:r w:rsidRPr="00D55AE5">
              <w:rPr>
                <w:rFonts w:asciiTheme="majorHAnsi" w:hAnsiTheme="majorHAnsi" w:cs="Arial"/>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551420" w:rsidRPr="00D55AE5" w14:paraId="3C490AF5" w14:textId="77777777" w:rsidTr="00632736">
              <w:tc>
                <w:tcPr>
                  <w:tcW w:w="9212" w:type="dxa"/>
                  <w:tcBorders>
                    <w:bottom w:val="single" w:sz="6" w:space="0" w:color="1F497D"/>
                  </w:tcBorders>
                  <w:shd w:val="clear" w:color="auto" w:fill="auto"/>
                </w:tcPr>
                <w:p w14:paraId="533BE83B" w14:textId="77777777" w:rsidR="00551420" w:rsidRPr="00D55AE5" w:rsidRDefault="00551420" w:rsidP="00632736">
                  <w:pPr>
                    <w:rPr>
                      <w:rFonts w:asciiTheme="majorHAnsi" w:hAnsiTheme="majorHAnsi" w:cs="Arial"/>
                    </w:rPr>
                  </w:pPr>
                </w:p>
              </w:tc>
            </w:tr>
            <w:tr w:rsidR="00551420" w:rsidRPr="00D55AE5" w14:paraId="0D4C9109" w14:textId="77777777" w:rsidTr="00632736">
              <w:tc>
                <w:tcPr>
                  <w:tcW w:w="9212" w:type="dxa"/>
                  <w:tcBorders>
                    <w:top w:val="single" w:sz="6" w:space="0" w:color="1F497D"/>
                  </w:tcBorders>
                  <w:shd w:val="clear" w:color="auto" w:fill="auto"/>
                </w:tcPr>
                <w:p w14:paraId="59362594" w14:textId="77777777" w:rsidR="00551420" w:rsidRPr="00D55AE5" w:rsidRDefault="00551420" w:rsidP="00632736">
                  <w:pPr>
                    <w:rPr>
                      <w:rFonts w:asciiTheme="majorHAnsi" w:hAnsiTheme="majorHAnsi" w:cs="Arial"/>
                    </w:rPr>
                  </w:pPr>
                </w:p>
              </w:tc>
            </w:tr>
          </w:tbl>
          <w:p w14:paraId="4D64B9D2" w14:textId="77777777" w:rsidR="00551420" w:rsidRPr="00D55AE5" w:rsidRDefault="00551420" w:rsidP="00632736">
            <w:pPr>
              <w:jc w:val="center"/>
              <w:rPr>
                <w:rFonts w:asciiTheme="majorHAnsi" w:hAnsiTheme="majorHAnsi" w:cs="Arial"/>
                <w:bCs/>
                <w:iCs/>
              </w:rPr>
            </w:pPr>
          </w:p>
          <w:p w14:paraId="2C3985EE" w14:textId="77777777" w:rsidR="00551420" w:rsidRPr="00D55AE5" w:rsidRDefault="00551420" w:rsidP="00632736">
            <w:pPr>
              <w:jc w:val="center"/>
              <w:rPr>
                <w:rFonts w:asciiTheme="majorHAnsi" w:hAnsiTheme="majorHAnsi" w:cs="Arial"/>
                <w:bCs/>
                <w:iCs/>
              </w:rPr>
            </w:pPr>
          </w:p>
          <w:p w14:paraId="35D3D0BB" w14:textId="77777777" w:rsidR="00551420" w:rsidRPr="00D55AE5" w:rsidRDefault="00551420" w:rsidP="00632736">
            <w:pPr>
              <w:jc w:val="center"/>
              <w:rPr>
                <w:rFonts w:asciiTheme="majorHAnsi" w:hAnsiTheme="majorHAnsi" w:cs="Arial"/>
                <w:b/>
                <w:bCs/>
                <w:iCs/>
              </w:rPr>
            </w:pPr>
            <w:r w:rsidRPr="00D55AE5">
              <w:rPr>
                <w:rFonts w:asciiTheme="majorHAnsi" w:hAnsiTheme="majorHAnsi" w:cs="Arial"/>
                <w:b/>
                <w:bCs/>
                <w:iCs/>
              </w:rPr>
              <w:t>MENIČNA IZJAVA</w:t>
            </w:r>
          </w:p>
          <w:p w14:paraId="19FB6489" w14:textId="77777777" w:rsidR="00551420" w:rsidRPr="00D55AE5" w:rsidRDefault="00551420" w:rsidP="00632736">
            <w:pPr>
              <w:rPr>
                <w:rFonts w:asciiTheme="majorHAnsi" w:hAnsiTheme="majorHAnsi" w:cs="Arial"/>
                <w:bCs/>
                <w:iCs/>
              </w:rPr>
            </w:pPr>
          </w:p>
          <w:p w14:paraId="5C4CA400"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 xml:space="preserve"> ……………………………………………, matična številka: ……………….., v nadaljevanju naročnik in ……………………., v nadaljevanju »izdajatelj menic«, sta dne ……………… sklenila Pogodbo št.…. za izvedbo javnega naročila »………..«, v nadaljevanju Pogodba. Menična izjava velja za unovčitev menic, ki so dane z namenom </w:t>
            </w:r>
            <w:r w:rsidRPr="00D55AE5">
              <w:rPr>
                <w:rFonts w:asciiTheme="majorHAnsi" w:hAnsiTheme="majorHAnsi" w:cs="Arial"/>
                <w:b/>
                <w:bCs/>
                <w:iCs/>
              </w:rPr>
              <w:t>zavarovanja odprave napak v garancijskem roku</w:t>
            </w:r>
            <w:r w:rsidRPr="00D55AE5">
              <w:rPr>
                <w:rFonts w:asciiTheme="majorHAnsi" w:hAnsiTheme="majorHAnsi" w:cs="Arial"/>
                <w:bCs/>
                <w:iCs/>
              </w:rPr>
              <w:t xml:space="preserve"> s strani izdajatelja menic po Pogodbi.</w:t>
            </w:r>
          </w:p>
          <w:p w14:paraId="033C71BD" w14:textId="77777777" w:rsidR="00551420" w:rsidRPr="00D55AE5" w:rsidRDefault="00551420" w:rsidP="00632736">
            <w:pPr>
              <w:jc w:val="both"/>
              <w:rPr>
                <w:rFonts w:asciiTheme="majorHAnsi" w:hAnsiTheme="majorHAnsi" w:cs="Arial"/>
                <w:bCs/>
                <w:iCs/>
              </w:rPr>
            </w:pPr>
          </w:p>
          <w:p w14:paraId="40E41C0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Na podlagi Pogodbe ………….( izdajatelj menic) izroča naročniku dve (2) bianco menici s klavzulo »brez protesta« za zavarovanje odprave napak v garancijskem roku,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551420" w:rsidRPr="00D55AE5" w14:paraId="5DD84AC5" w14:textId="77777777" w:rsidTr="00632736">
              <w:tc>
                <w:tcPr>
                  <w:tcW w:w="1472" w:type="dxa"/>
                  <w:tcBorders>
                    <w:bottom w:val="single" w:sz="4" w:space="0" w:color="auto"/>
                  </w:tcBorders>
                </w:tcPr>
                <w:p w14:paraId="0A150801"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bottom w:val="single" w:sz="4" w:space="0" w:color="auto"/>
                  </w:tcBorders>
                </w:tcPr>
                <w:p w14:paraId="63E0BA58" w14:textId="77777777" w:rsidR="00551420" w:rsidRPr="00D55AE5" w:rsidRDefault="00551420" w:rsidP="00632736">
                  <w:pPr>
                    <w:jc w:val="both"/>
                    <w:rPr>
                      <w:rFonts w:asciiTheme="majorHAnsi" w:hAnsiTheme="majorHAnsi" w:cs="Arial"/>
                      <w:bCs/>
                      <w:iCs/>
                    </w:rPr>
                  </w:pPr>
                </w:p>
              </w:tc>
              <w:tc>
                <w:tcPr>
                  <w:tcW w:w="993" w:type="dxa"/>
                  <w:tcBorders>
                    <w:bottom w:val="single" w:sz="4" w:space="0" w:color="auto"/>
                  </w:tcBorders>
                </w:tcPr>
                <w:p w14:paraId="3F59B3B6" w14:textId="77777777" w:rsidR="00551420" w:rsidRPr="00D55AE5" w:rsidRDefault="00551420" w:rsidP="00632736">
                  <w:pPr>
                    <w:jc w:val="both"/>
                    <w:rPr>
                      <w:rFonts w:asciiTheme="majorHAnsi" w:hAnsiTheme="majorHAnsi" w:cs="Arial"/>
                      <w:bCs/>
                      <w:iCs/>
                    </w:rPr>
                  </w:pPr>
                </w:p>
                <w:p w14:paraId="6F501C9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bottom w:val="single" w:sz="4" w:space="0" w:color="auto"/>
                  </w:tcBorders>
                </w:tcPr>
                <w:p w14:paraId="6F66A885" w14:textId="77777777" w:rsidR="00551420" w:rsidRPr="00D55AE5" w:rsidRDefault="00551420" w:rsidP="00632736">
                  <w:pPr>
                    <w:jc w:val="both"/>
                    <w:rPr>
                      <w:rFonts w:asciiTheme="majorHAnsi" w:hAnsiTheme="majorHAnsi" w:cs="Arial"/>
                      <w:bCs/>
                      <w:iCs/>
                    </w:rPr>
                  </w:pPr>
                </w:p>
              </w:tc>
              <w:tc>
                <w:tcPr>
                  <w:tcW w:w="884" w:type="dxa"/>
                  <w:tcBorders>
                    <w:bottom w:val="single" w:sz="4" w:space="0" w:color="auto"/>
                  </w:tcBorders>
                </w:tcPr>
                <w:p w14:paraId="505BEF53" w14:textId="77777777" w:rsidR="00551420" w:rsidRPr="00D55AE5" w:rsidRDefault="00551420" w:rsidP="00632736">
                  <w:pPr>
                    <w:jc w:val="both"/>
                    <w:rPr>
                      <w:rFonts w:asciiTheme="majorHAnsi" w:hAnsiTheme="majorHAnsi" w:cs="Arial"/>
                      <w:bCs/>
                      <w:iCs/>
                    </w:rPr>
                  </w:pPr>
                </w:p>
                <w:p w14:paraId="71F92A7A"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bottom w:val="single" w:sz="4" w:space="0" w:color="auto"/>
                  </w:tcBorders>
                </w:tcPr>
                <w:p w14:paraId="7EDF76AA" w14:textId="77777777" w:rsidR="00551420" w:rsidRPr="00D55AE5" w:rsidRDefault="00551420" w:rsidP="00632736">
                  <w:pPr>
                    <w:jc w:val="both"/>
                    <w:rPr>
                      <w:rFonts w:asciiTheme="majorHAnsi" w:hAnsiTheme="majorHAnsi" w:cs="Arial"/>
                      <w:bCs/>
                      <w:iCs/>
                    </w:rPr>
                  </w:pPr>
                </w:p>
              </w:tc>
            </w:tr>
            <w:tr w:rsidR="00551420" w:rsidRPr="00D55AE5" w14:paraId="6C4DC0EB" w14:textId="77777777" w:rsidTr="00632736">
              <w:tc>
                <w:tcPr>
                  <w:tcW w:w="1472" w:type="dxa"/>
                  <w:tcBorders>
                    <w:top w:val="single" w:sz="4" w:space="0" w:color="auto"/>
                    <w:bottom w:val="single" w:sz="4" w:space="0" w:color="auto"/>
                  </w:tcBorders>
                </w:tcPr>
                <w:p w14:paraId="4DB960E0"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top w:val="single" w:sz="4" w:space="0" w:color="auto"/>
                    <w:bottom w:val="single" w:sz="4" w:space="0" w:color="auto"/>
                  </w:tcBorders>
                </w:tcPr>
                <w:p w14:paraId="5BC64E23" w14:textId="77777777" w:rsidR="00551420" w:rsidRPr="00D55AE5" w:rsidRDefault="00551420" w:rsidP="00632736">
                  <w:pPr>
                    <w:jc w:val="both"/>
                    <w:rPr>
                      <w:rFonts w:asciiTheme="majorHAnsi" w:hAnsiTheme="majorHAnsi" w:cs="Arial"/>
                      <w:bCs/>
                      <w:iCs/>
                    </w:rPr>
                  </w:pPr>
                </w:p>
              </w:tc>
              <w:tc>
                <w:tcPr>
                  <w:tcW w:w="993" w:type="dxa"/>
                  <w:tcBorders>
                    <w:top w:val="single" w:sz="4" w:space="0" w:color="auto"/>
                    <w:bottom w:val="single" w:sz="4" w:space="0" w:color="auto"/>
                  </w:tcBorders>
                </w:tcPr>
                <w:p w14:paraId="61B0699B" w14:textId="77777777" w:rsidR="00551420" w:rsidRPr="00D55AE5" w:rsidRDefault="00551420" w:rsidP="00632736">
                  <w:pPr>
                    <w:jc w:val="both"/>
                    <w:rPr>
                      <w:rFonts w:asciiTheme="majorHAnsi" w:hAnsiTheme="majorHAnsi" w:cs="Arial"/>
                      <w:bCs/>
                      <w:iCs/>
                    </w:rPr>
                  </w:pPr>
                </w:p>
                <w:p w14:paraId="47D057C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top w:val="single" w:sz="4" w:space="0" w:color="auto"/>
                    <w:bottom w:val="single" w:sz="4" w:space="0" w:color="auto"/>
                  </w:tcBorders>
                </w:tcPr>
                <w:p w14:paraId="1EC4E396" w14:textId="77777777" w:rsidR="00551420" w:rsidRPr="00D55AE5" w:rsidRDefault="00551420" w:rsidP="00632736">
                  <w:pPr>
                    <w:jc w:val="both"/>
                    <w:rPr>
                      <w:rFonts w:asciiTheme="majorHAnsi" w:hAnsiTheme="majorHAnsi" w:cs="Arial"/>
                      <w:bCs/>
                      <w:iCs/>
                    </w:rPr>
                  </w:pPr>
                </w:p>
              </w:tc>
              <w:tc>
                <w:tcPr>
                  <w:tcW w:w="884" w:type="dxa"/>
                  <w:tcBorders>
                    <w:top w:val="single" w:sz="4" w:space="0" w:color="auto"/>
                    <w:bottom w:val="single" w:sz="4" w:space="0" w:color="auto"/>
                  </w:tcBorders>
                </w:tcPr>
                <w:p w14:paraId="025BA6FF" w14:textId="77777777" w:rsidR="00551420" w:rsidRPr="00D55AE5" w:rsidRDefault="00551420" w:rsidP="00632736">
                  <w:pPr>
                    <w:jc w:val="both"/>
                    <w:rPr>
                      <w:rFonts w:asciiTheme="majorHAnsi" w:hAnsiTheme="majorHAnsi" w:cs="Arial"/>
                      <w:bCs/>
                      <w:iCs/>
                    </w:rPr>
                  </w:pPr>
                </w:p>
                <w:p w14:paraId="11222C47"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top w:val="single" w:sz="4" w:space="0" w:color="auto"/>
                    <w:bottom w:val="single" w:sz="4" w:space="0" w:color="auto"/>
                  </w:tcBorders>
                </w:tcPr>
                <w:p w14:paraId="670956A4" w14:textId="77777777" w:rsidR="00551420" w:rsidRPr="00D55AE5" w:rsidRDefault="00551420" w:rsidP="00632736">
                  <w:pPr>
                    <w:jc w:val="both"/>
                    <w:rPr>
                      <w:rFonts w:asciiTheme="majorHAnsi" w:hAnsiTheme="majorHAnsi" w:cs="Arial"/>
                      <w:bCs/>
                      <w:iCs/>
                    </w:rPr>
                  </w:pPr>
                </w:p>
              </w:tc>
            </w:tr>
          </w:tbl>
          <w:p w14:paraId="7DEEF46C" w14:textId="77777777" w:rsidR="00551420" w:rsidRPr="00D55AE5" w:rsidRDefault="00551420" w:rsidP="00632736">
            <w:pPr>
              <w:jc w:val="both"/>
              <w:rPr>
                <w:rFonts w:asciiTheme="majorHAnsi" w:hAnsiTheme="majorHAnsi" w:cs="Arial"/>
                <w:bCs/>
                <w:iCs/>
              </w:rPr>
            </w:pPr>
          </w:p>
          <w:p w14:paraId="5323D994"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izrecno potrjuje, da je podpisnik menic pooblaščen za podpis menic in da velja to pooblastilo in podpisane menice tudi v primeru spremembe zakonitih zastopnikov izdajatelja menic.</w:t>
            </w:r>
          </w:p>
          <w:p w14:paraId="215EF6D5" w14:textId="77777777" w:rsidR="00551420" w:rsidRPr="00D55AE5" w:rsidRDefault="00551420" w:rsidP="00632736">
            <w:pPr>
              <w:jc w:val="both"/>
              <w:rPr>
                <w:rFonts w:asciiTheme="majorHAnsi" w:hAnsiTheme="majorHAnsi" w:cs="Arial"/>
                <w:bCs/>
                <w:iCs/>
              </w:rPr>
            </w:pPr>
          </w:p>
          <w:p w14:paraId="53300AB7"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7517F74D" w14:textId="77777777" w:rsidR="00551420" w:rsidRPr="00D55AE5" w:rsidRDefault="00551420" w:rsidP="00632736">
            <w:pPr>
              <w:jc w:val="both"/>
              <w:rPr>
                <w:rFonts w:asciiTheme="majorHAnsi" w:hAnsiTheme="majorHAnsi" w:cs="Arial"/>
                <w:bCs/>
                <w:iCs/>
              </w:rPr>
            </w:pPr>
          </w:p>
          <w:p w14:paraId="3377499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024F398B" w14:textId="77777777" w:rsidR="00551420" w:rsidRPr="00D55AE5" w:rsidRDefault="00551420" w:rsidP="00632736">
            <w:pPr>
              <w:jc w:val="both"/>
              <w:rPr>
                <w:rFonts w:asciiTheme="majorHAnsi" w:hAnsiTheme="majorHAnsi" w:cs="Arial"/>
                <w:bCs/>
                <w:iCs/>
              </w:rPr>
            </w:pPr>
          </w:p>
          <w:p w14:paraId="345F3D7F"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pooblašča naročnika, da menice domicilira pri (naziv banke)………………., ki vodi naš račun št. ……………………….., ali katerikoli drugi poslovni banki, ki v času unovčenja vodi naš račun.</w:t>
            </w:r>
          </w:p>
          <w:p w14:paraId="44C70D3A" w14:textId="77777777" w:rsidR="00551420" w:rsidRPr="00D55AE5" w:rsidRDefault="00551420" w:rsidP="00632736">
            <w:pPr>
              <w:jc w:val="both"/>
              <w:rPr>
                <w:rFonts w:asciiTheme="majorHAnsi" w:hAnsiTheme="majorHAnsi" w:cs="Arial"/>
                <w:bCs/>
                <w:iCs/>
              </w:rPr>
            </w:pPr>
          </w:p>
          <w:p w14:paraId="23533D9E"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4B6F9E2E" w14:textId="77777777" w:rsidR="00551420" w:rsidRPr="00D55AE5" w:rsidRDefault="00551420" w:rsidP="00632736">
            <w:pPr>
              <w:jc w:val="both"/>
              <w:rPr>
                <w:rFonts w:asciiTheme="majorHAnsi" w:hAnsiTheme="majorHAnsi" w:cs="Arial"/>
                <w:bCs/>
                <w:iCs/>
              </w:rPr>
            </w:pPr>
          </w:p>
          <w:p w14:paraId="14142501"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 xml:space="preserve">Spodaj podpisani zakoniti zastopnik izdajatelja menic (ime in priimek)……………………………, izjavljam, da dajem soglasje (naziv banke) ……………………., ki vodi naš račun št. ……………………………. ali katerimkoli </w:t>
            </w:r>
            <w:r w:rsidRPr="00D55AE5">
              <w:rPr>
                <w:rFonts w:asciiTheme="majorHAnsi" w:hAnsiTheme="majorHAnsi" w:cs="Arial"/>
                <w:bCs/>
                <w:iCs/>
              </w:rPr>
              <w:lastRenderedPageBreak/>
              <w:t>drugim bankam, ki vodijo naše račune, da izvršijo transakcijo v dobro naročnika kot meničnega upnika in v breme kateregakoli našega računa, ne glede na sicer dogovorjene pogoje o vodenju računa.</w:t>
            </w:r>
          </w:p>
          <w:p w14:paraId="63DC461E" w14:textId="77777777" w:rsidR="00551420" w:rsidRPr="00D55AE5" w:rsidRDefault="00551420" w:rsidP="00632736">
            <w:pPr>
              <w:jc w:val="both"/>
              <w:rPr>
                <w:rFonts w:asciiTheme="majorHAnsi" w:hAnsiTheme="majorHAnsi" w:cs="Arial"/>
                <w:bCs/>
                <w:iCs/>
              </w:rPr>
            </w:pPr>
          </w:p>
          <w:p w14:paraId="147AD3EE"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4720FB92" w14:textId="77777777" w:rsidR="00551420" w:rsidRPr="00D55AE5" w:rsidRDefault="00551420" w:rsidP="00632736">
            <w:pPr>
              <w:jc w:val="both"/>
              <w:rPr>
                <w:rFonts w:asciiTheme="majorHAnsi" w:hAnsiTheme="majorHAnsi" w:cs="Arial"/>
                <w:bCs/>
                <w:iCs/>
              </w:rPr>
            </w:pPr>
          </w:p>
          <w:p w14:paraId="575FED06"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Ta menična izjava s pooblastilom za izpolnitev velja najkasneje do ………………………..</w:t>
            </w:r>
          </w:p>
          <w:p w14:paraId="1614E8FB" w14:textId="77777777" w:rsidR="00551420" w:rsidRPr="00D55AE5" w:rsidRDefault="00551420" w:rsidP="00632736">
            <w:pPr>
              <w:rPr>
                <w:rFonts w:asciiTheme="majorHAnsi" w:hAnsiTheme="majorHAnsi" w:cs="Arial"/>
                <w:bCs/>
                <w:iCs/>
              </w:rPr>
            </w:pPr>
          </w:p>
          <w:p w14:paraId="3B3AAAF1" w14:textId="77777777" w:rsidR="00551420" w:rsidRPr="00D55AE5" w:rsidRDefault="00551420" w:rsidP="00632736">
            <w:pPr>
              <w:rPr>
                <w:rFonts w:asciiTheme="majorHAnsi" w:hAnsiTheme="majorHAnsi" w:cs="Arial"/>
                <w:bCs/>
                <w:iCs/>
              </w:rPr>
            </w:pPr>
          </w:p>
          <w:p w14:paraId="54BCBD83" w14:textId="77777777" w:rsidR="00551420" w:rsidRPr="00D55AE5" w:rsidRDefault="00551420" w:rsidP="00632736">
            <w:pPr>
              <w:rPr>
                <w:rFonts w:asciiTheme="majorHAnsi" w:hAnsiTheme="majorHAnsi" w:cs="Arial"/>
                <w:bCs/>
                <w:iCs/>
              </w:rPr>
            </w:pPr>
            <w:r w:rsidRPr="00D55AE5">
              <w:rPr>
                <w:rFonts w:asciiTheme="majorHAnsi" w:hAnsiTheme="majorHAnsi" w:cs="Arial"/>
                <w:bCs/>
                <w:iCs/>
              </w:rPr>
              <w:t>Priloga: 2 bianko menici</w:t>
            </w:r>
            <w:r w:rsidRPr="00D55AE5">
              <w:rPr>
                <w:rFonts w:asciiTheme="majorHAnsi" w:hAnsiTheme="majorHAnsi" w:cs="Arial"/>
                <w:bCs/>
                <w:iCs/>
              </w:rPr>
              <w:tab/>
            </w:r>
          </w:p>
          <w:p w14:paraId="67BF1BE3" w14:textId="77777777" w:rsidR="00551420" w:rsidRPr="00D55AE5" w:rsidRDefault="00551420" w:rsidP="00632736">
            <w:pPr>
              <w:rPr>
                <w:rFonts w:asciiTheme="majorHAnsi" w:hAnsiTheme="majorHAnsi" w:cs="Arial"/>
                <w:bCs/>
                <w:iCs/>
              </w:rPr>
            </w:pPr>
          </w:p>
          <w:p w14:paraId="299DB061" w14:textId="77777777" w:rsidR="00551420" w:rsidRPr="00D55AE5" w:rsidRDefault="00551420" w:rsidP="00632736">
            <w:pPr>
              <w:rPr>
                <w:rFonts w:asciiTheme="majorHAnsi" w:hAnsiTheme="majorHAnsi" w:cs="Arial"/>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551420" w:rsidRPr="00D55AE5" w14:paraId="60FF6561" w14:textId="77777777" w:rsidTr="00632736">
              <w:trPr>
                <w:trHeight w:val="737"/>
              </w:trPr>
              <w:tc>
                <w:tcPr>
                  <w:tcW w:w="2162" w:type="dxa"/>
                </w:tcPr>
                <w:p w14:paraId="218435B5" w14:textId="77777777" w:rsidR="00551420" w:rsidRPr="00D55AE5" w:rsidRDefault="00551420" w:rsidP="00632736">
                  <w:pPr>
                    <w:rPr>
                      <w:rFonts w:asciiTheme="majorHAnsi" w:hAnsiTheme="majorHAnsi" w:cs="Arial"/>
                    </w:rPr>
                  </w:pPr>
                  <w:r w:rsidRPr="00D55AE5">
                    <w:rPr>
                      <w:rFonts w:asciiTheme="majorHAnsi" w:hAnsiTheme="majorHAnsi" w:cs="Arial"/>
                    </w:rPr>
                    <w:t>KRAJ</w:t>
                  </w:r>
                </w:p>
                <w:p w14:paraId="680D2AA2" w14:textId="77777777" w:rsidR="00551420" w:rsidRPr="00D55AE5" w:rsidRDefault="00551420" w:rsidP="00632736">
                  <w:pPr>
                    <w:rPr>
                      <w:rFonts w:asciiTheme="majorHAnsi" w:hAnsiTheme="majorHAnsi" w:cs="Arial"/>
                    </w:rPr>
                  </w:pPr>
                </w:p>
              </w:tc>
              <w:tc>
                <w:tcPr>
                  <w:tcW w:w="2410" w:type="dxa"/>
                  <w:vMerge w:val="restart"/>
                </w:tcPr>
                <w:p w14:paraId="5C296670" w14:textId="77777777" w:rsidR="00551420" w:rsidRPr="00D55AE5" w:rsidRDefault="00551420" w:rsidP="00632736">
                  <w:pPr>
                    <w:rPr>
                      <w:rFonts w:asciiTheme="majorHAnsi" w:hAnsiTheme="majorHAnsi" w:cs="Arial"/>
                    </w:rPr>
                  </w:pPr>
                  <w:r w:rsidRPr="00D55AE5">
                    <w:rPr>
                      <w:rFonts w:asciiTheme="majorHAnsi" w:hAnsiTheme="majorHAnsi" w:cs="Arial"/>
                    </w:rPr>
                    <w:t>ŽIG</w:t>
                  </w:r>
                </w:p>
              </w:tc>
              <w:tc>
                <w:tcPr>
                  <w:tcW w:w="4500" w:type="dxa"/>
                  <w:vMerge w:val="restart"/>
                </w:tcPr>
                <w:p w14:paraId="3B4BAB82" w14:textId="77777777" w:rsidR="00551420" w:rsidRPr="00D55AE5" w:rsidRDefault="00551420" w:rsidP="00632736">
                  <w:pPr>
                    <w:rPr>
                      <w:rFonts w:asciiTheme="majorHAnsi" w:hAnsiTheme="majorHAnsi" w:cs="Arial"/>
                    </w:rPr>
                  </w:pPr>
                  <w:r w:rsidRPr="00D55AE5">
                    <w:rPr>
                      <w:rFonts w:asciiTheme="majorHAnsi" w:hAnsiTheme="majorHAnsi" w:cs="Arial"/>
                    </w:rPr>
                    <w:t xml:space="preserve"> Podpis zakonitega zastopnika</w:t>
                  </w:r>
                </w:p>
              </w:tc>
            </w:tr>
            <w:tr w:rsidR="00551420" w:rsidRPr="00D55AE5" w14:paraId="28100341" w14:textId="77777777" w:rsidTr="00632736">
              <w:trPr>
                <w:trHeight w:val="737"/>
              </w:trPr>
              <w:tc>
                <w:tcPr>
                  <w:tcW w:w="2162" w:type="dxa"/>
                </w:tcPr>
                <w:p w14:paraId="40E11B32" w14:textId="77777777" w:rsidR="00551420" w:rsidRPr="00D55AE5" w:rsidRDefault="00551420" w:rsidP="00632736">
                  <w:pPr>
                    <w:rPr>
                      <w:rFonts w:asciiTheme="majorHAnsi" w:hAnsiTheme="majorHAnsi" w:cs="Arial"/>
                    </w:rPr>
                  </w:pPr>
                  <w:r w:rsidRPr="00D55AE5">
                    <w:rPr>
                      <w:rFonts w:asciiTheme="majorHAnsi" w:hAnsiTheme="majorHAnsi" w:cs="Arial"/>
                    </w:rPr>
                    <w:t>DATUM</w:t>
                  </w:r>
                </w:p>
              </w:tc>
              <w:tc>
                <w:tcPr>
                  <w:tcW w:w="2410" w:type="dxa"/>
                  <w:vMerge/>
                  <w:vAlign w:val="bottom"/>
                </w:tcPr>
                <w:p w14:paraId="16DD28A8" w14:textId="77777777" w:rsidR="00551420" w:rsidRPr="00D55AE5" w:rsidRDefault="00551420" w:rsidP="00632736">
                  <w:pPr>
                    <w:rPr>
                      <w:rFonts w:asciiTheme="majorHAnsi" w:hAnsiTheme="majorHAnsi" w:cs="Arial"/>
                    </w:rPr>
                  </w:pPr>
                </w:p>
              </w:tc>
              <w:tc>
                <w:tcPr>
                  <w:tcW w:w="4500" w:type="dxa"/>
                  <w:vMerge/>
                  <w:shd w:val="pct10" w:color="auto" w:fill="auto"/>
                  <w:vAlign w:val="bottom"/>
                </w:tcPr>
                <w:p w14:paraId="3D6D6031" w14:textId="77777777" w:rsidR="00551420" w:rsidRPr="00D55AE5" w:rsidRDefault="00551420" w:rsidP="00632736">
                  <w:pPr>
                    <w:rPr>
                      <w:rFonts w:asciiTheme="majorHAnsi" w:hAnsiTheme="majorHAnsi" w:cs="Arial"/>
                    </w:rPr>
                  </w:pPr>
                </w:p>
              </w:tc>
            </w:tr>
          </w:tbl>
          <w:p w14:paraId="0959AB16" w14:textId="77777777" w:rsidR="00551420" w:rsidRPr="00D55AE5" w:rsidRDefault="00551420" w:rsidP="00632736">
            <w:pPr>
              <w:rPr>
                <w:rFonts w:asciiTheme="majorHAnsi" w:hAnsiTheme="majorHAnsi" w:cs="Arial"/>
                <w:bCs/>
                <w:iCs/>
              </w:rPr>
            </w:pPr>
          </w:p>
          <w:p w14:paraId="50050FA2" w14:textId="77777777" w:rsidR="00551420" w:rsidRPr="00D55AE5" w:rsidRDefault="00551420" w:rsidP="00632736">
            <w:pPr>
              <w:rPr>
                <w:rFonts w:asciiTheme="majorHAnsi" w:hAnsiTheme="majorHAnsi" w:cs="Arial"/>
                <w:bCs/>
                <w:iCs/>
              </w:rPr>
            </w:pPr>
          </w:p>
        </w:tc>
      </w:tr>
    </w:tbl>
    <w:p w14:paraId="57BE72A6" w14:textId="28745161" w:rsidR="00551420" w:rsidRDefault="00551420" w:rsidP="004E5F4E">
      <w:pPr>
        <w:rPr>
          <w:rFonts w:asciiTheme="majorHAnsi" w:hAnsiTheme="majorHAnsi"/>
        </w:rPr>
      </w:pPr>
    </w:p>
    <w:p w14:paraId="1162C870" w14:textId="77777777" w:rsidR="00551420" w:rsidRPr="00376653" w:rsidRDefault="00551420" w:rsidP="004E5F4E">
      <w:pPr>
        <w:rPr>
          <w:rFonts w:asciiTheme="majorHAnsi" w:hAnsiTheme="majorHAnsi"/>
        </w:rPr>
        <w:sectPr w:rsidR="00551420" w:rsidRPr="00376653" w:rsidSect="002A225B">
          <w:headerReference w:type="default" r:id="rId8"/>
          <w:footerReference w:type="default" r:id="rId9"/>
          <w:headerReference w:type="first" r:id="rId10"/>
          <w:footerReference w:type="first" r:id="rId11"/>
          <w:pgSz w:w="11906" w:h="16838"/>
          <w:pgMar w:top="1418" w:right="1418" w:bottom="1418" w:left="1418" w:header="340" w:footer="709" w:gutter="0"/>
          <w:cols w:space="708"/>
          <w:titlePg/>
          <w:docGrid w:linePitch="360"/>
        </w:sectPr>
      </w:pPr>
    </w:p>
    <w:p w14:paraId="0E599452" w14:textId="77777777" w:rsidR="00A66760" w:rsidRPr="003008B1" w:rsidRDefault="00A66760" w:rsidP="00F56C6D">
      <w:pPr>
        <w:pStyle w:val="javnanaroilapodnaslov"/>
      </w:pPr>
      <w:bookmarkStart w:id="42" w:name="_Toc105047664"/>
      <w:bookmarkStart w:id="43" w:name="_Toc164935901"/>
      <w:proofErr w:type="spellStart"/>
      <w:r w:rsidRPr="003008B1">
        <w:lastRenderedPageBreak/>
        <w:t>obr</w:t>
      </w:r>
      <w:proofErr w:type="spellEnd"/>
      <w:r w:rsidRPr="003008B1">
        <w:t>.  – Vzorec pogodbe</w:t>
      </w:r>
      <w:bookmarkEnd w:id="42"/>
      <w:bookmarkEnd w:id="43"/>
    </w:p>
    <w:p w14:paraId="1D9BD054" w14:textId="77777777" w:rsidR="00A66760" w:rsidRPr="00376653" w:rsidRDefault="00A66760" w:rsidP="004E5F4E">
      <w:pPr>
        <w:rPr>
          <w:rFonts w:asciiTheme="majorHAnsi" w:hAnsiTheme="majorHAnsi" w:cs="Arial"/>
        </w:rPr>
      </w:pPr>
    </w:p>
    <w:bookmarkEnd w:id="38"/>
    <w:bookmarkEnd w:id="39"/>
    <w:p w14:paraId="2F7E88C4" w14:textId="77777777" w:rsidR="00A967E9" w:rsidRPr="00376653" w:rsidRDefault="00A967E9" w:rsidP="004E5F4E">
      <w:pPr>
        <w:rPr>
          <w:rFonts w:asciiTheme="majorHAnsi" w:hAnsiTheme="majorHAnsi" w:cs="Arial"/>
          <w:b/>
          <w:bCs/>
          <w:i/>
          <w:iCs/>
          <w:u w:val="single"/>
          <w:lang w:val="x-none"/>
        </w:rPr>
      </w:pPr>
    </w:p>
    <w:p w14:paraId="14394415" w14:textId="77777777" w:rsidR="00040044" w:rsidRPr="00376653" w:rsidRDefault="00040044" w:rsidP="00040044">
      <w:pPr>
        <w:jc w:val="both"/>
        <w:rPr>
          <w:rFonts w:asciiTheme="majorHAnsi" w:eastAsia="Times New Roman" w:hAnsiTheme="majorHAnsi" w:cs="Arial"/>
          <w:i/>
        </w:rPr>
      </w:pPr>
      <w:r w:rsidRPr="00376653">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73F5A6A7" w14:textId="77777777" w:rsidR="00040044" w:rsidRPr="00376653" w:rsidRDefault="00040044" w:rsidP="00040044">
      <w:pPr>
        <w:tabs>
          <w:tab w:val="left" w:pos="6912"/>
        </w:tabs>
        <w:jc w:val="both"/>
        <w:rPr>
          <w:rFonts w:asciiTheme="majorHAnsi" w:eastAsia="Times New Roman" w:hAnsiTheme="majorHAnsi" w:cs="Arial"/>
          <w:b/>
        </w:rPr>
      </w:pPr>
    </w:p>
    <w:p w14:paraId="32074A62" w14:textId="77777777" w:rsidR="00040044" w:rsidRPr="00DE7C68" w:rsidRDefault="00040044" w:rsidP="00040044">
      <w:pPr>
        <w:tabs>
          <w:tab w:val="left" w:pos="6912"/>
        </w:tabs>
        <w:jc w:val="both"/>
        <w:rPr>
          <w:rFonts w:asciiTheme="majorHAnsi" w:eastAsia="Times New Roman" w:hAnsiTheme="majorHAnsi" w:cs="Arial"/>
          <w:b/>
        </w:rPr>
      </w:pPr>
    </w:p>
    <w:p w14:paraId="5CBD52DD" w14:textId="77777777" w:rsidR="00040044" w:rsidRPr="00DE7C68" w:rsidRDefault="00040044" w:rsidP="00040044">
      <w:pPr>
        <w:tabs>
          <w:tab w:val="left" w:pos="6912"/>
        </w:tabs>
        <w:jc w:val="center"/>
        <w:rPr>
          <w:rFonts w:asciiTheme="majorHAnsi" w:eastAsia="Times New Roman" w:hAnsiTheme="majorHAnsi" w:cs="Arial"/>
        </w:rPr>
      </w:pPr>
      <w:bookmarkStart w:id="44" w:name="_Hlk30059771"/>
      <w:r w:rsidRPr="00DE7C68">
        <w:rPr>
          <w:rFonts w:asciiTheme="majorHAnsi" w:eastAsia="Times New Roman" w:hAnsiTheme="majorHAnsi" w:cs="Arial"/>
          <w:b/>
        </w:rPr>
        <w:t>OBČINA AJDOVŠČINA</w:t>
      </w:r>
      <w:r w:rsidRPr="00DE7C68">
        <w:rPr>
          <w:rFonts w:asciiTheme="majorHAnsi" w:eastAsia="Times New Roman" w:hAnsiTheme="majorHAnsi" w:cs="Arial"/>
        </w:rPr>
        <w:t xml:space="preserve">, Cesta 5. maja 6a, Ajdovščina, </w:t>
      </w:r>
      <w:r w:rsidRPr="00DE7C68">
        <w:rPr>
          <w:rFonts w:asciiTheme="majorHAnsi" w:eastAsia="Times New Roman" w:hAnsiTheme="majorHAnsi" w:cs="Arial"/>
          <w:b/>
        </w:rPr>
        <w:t>kot naročnik</w:t>
      </w:r>
      <w:r w:rsidRPr="00DE7C68">
        <w:rPr>
          <w:rFonts w:asciiTheme="majorHAnsi" w:eastAsia="Times New Roman" w:hAnsiTheme="majorHAnsi" w:cs="Arial"/>
        </w:rPr>
        <w:t>,</w:t>
      </w:r>
    </w:p>
    <w:p w14:paraId="6620CA24" w14:textId="77777777" w:rsidR="00040044" w:rsidRPr="00DE7C68" w:rsidRDefault="00040044" w:rsidP="00040044">
      <w:pPr>
        <w:tabs>
          <w:tab w:val="left" w:pos="6912"/>
        </w:tabs>
        <w:jc w:val="center"/>
        <w:rPr>
          <w:rFonts w:asciiTheme="majorHAnsi" w:eastAsia="Times New Roman" w:hAnsiTheme="majorHAnsi" w:cs="Arial"/>
        </w:rPr>
      </w:pPr>
      <w:r w:rsidRPr="00DE7C68">
        <w:rPr>
          <w:rFonts w:asciiTheme="majorHAnsi" w:eastAsia="Times New Roman" w:hAnsiTheme="majorHAnsi" w:cs="Arial"/>
        </w:rPr>
        <w:t xml:space="preserve">ki ga zastopa župan Tadej </w:t>
      </w:r>
      <w:proofErr w:type="spellStart"/>
      <w:r w:rsidRPr="00DE7C68">
        <w:rPr>
          <w:rFonts w:asciiTheme="majorHAnsi" w:eastAsia="Times New Roman" w:hAnsiTheme="majorHAnsi" w:cs="Arial"/>
        </w:rPr>
        <w:t>Beočanin</w:t>
      </w:r>
      <w:proofErr w:type="spellEnd"/>
      <w:r w:rsidRPr="00DE7C68">
        <w:rPr>
          <w:rFonts w:asciiTheme="majorHAnsi" w:eastAsia="Times New Roman" w:hAnsiTheme="majorHAnsi" w:cs="Arial"/>
        </w:rPr>
        <w:t>,</w:t>
      </w:r>
    </w:p>
    <w:p w14:paraId="12F7A976" w14:textId="77777777" w:rsidR="00040044" w:rsidRPr="00DE7C68" w:rsidRDefault="00040044" w:rsidP="00040044">
      <w:pPr>
        <w:tabs>
          <w:tab w:val="left" w:pos="1440"/>
        </w:tabs>
        <w:jc w:val="center"/>
        <w:rPr>
          <w:rFonts w:asciiTheme="majorHAnsi" w:eastAsia="Times New Roman" w:hAnsiTheme="majorHAnsi" w:cs="Arial"/>
        </w:rPr>
      </w:pPr>
      <w:r w:rsidRPr="00DE7C68">
        <w:rPr>
          <w:rFonts w:asciiTheme="majorHAnsi" w:eastAsia="Times New Roman" w:hAnsiTheme="majorHAnsi" w:cs="Arial"/>
        </w:rPr>
        <w:t>matična številka: 5879914000,</w:t>
      </w:r>
    </w:p>
    <w:p w14:paraId="422CDA4D" w14:textId="77777777" w:rsidR="00040044" w:rsidRPr="00DE7C68" w:rsidRDefault="00040044" w:rsidP="00040044">
      <w:pPr>
        <w:tabs>
          <w:tab w:val="left" w:pos="1440"/>
        </w:tabs>
        <w:jc w:val="center"/>
        <w:rPr>
          <w:rFonts w:asciiTheme="majorHAnsi" w:eastAsia="Times New Roman" w:hAnsiTheme="majorHAnsi" w:cs="Arial"/>
        </w:rPr>
      </w:pPr>
      <w:r w:rsidRPr="00DE7C68">
        <w:rPr>
          <w:rFonts w:asciiTheme="majorHAnsi" w:eastAsia="Times New Roman" w:hAnsiTheme="majorHAnsi" w:cs="Arial"/>
        </w:rPr>
        <w:t>ID za DDV: SI51533251,</w:t>
      </w:r>
    </w:p>
    <w:p w14:paraId="4DBF8BEC" w14:textId="77777777" w:rsidR="00040044" w:rsidRPr="00DE7C68" w:rsidRDefault="00040044" w:rsidP="00040044">
      <w:pPr>
        <w:tabs>
          <w:tab w:val="left" w:pos="1440"/>
        </w:tabs>
        <w:jc w:val="center"/>
        <w:rPr>
          <w:rFonts w:asciiTheme="majorHAnsi" w:eastAsia="Times New Roman" w:hAnsiTheme="majorHAnsi" w:cs="Arial"/>
        </w:rPr>
      </w:pPr>
      <w:r w:rsidRPr="00DE7C68">
        <w:rPr>
          <w:rFonts w:asciiTheme="majorHAnsi" w:eastAsia="Times New Roman" w:hAnsiTheme="majorHAnsi" w:cs="Arial"/>
        </w:rPr>
        <w:t>IBAN: SI56 0120 1010 0014 597</w:t>
      </w:r>
    </w:p>
    <w:bookmarkEnd w:id="44"/>
    <w:p w14:paraId="4867AF4E" w14:textId="77777777" w:rsidR="00040044" w:rsidRPr="00DE7C68" w:rsidRDefault="00040044" w:rsidP="00040044">
      <w:pPr>
        <w:keepLines/>
        <w:widowControl w:val="0"/>
        <w:jc w:val="center"/>
        <w:rPr>
          <w:rFonts w:asciiTheme="majorHAnsi" w:eastAsia="Times New Roman" w:hAnsiTheme="majorHAnsi" w:cs="Arial"/>
          <w:bCs/>
          <w:kern w:val="16"/>
          <w:lang w:eastAsia="en-US"/>
        </w:rPr>
      </w:pPr>
    </w:p>
    <w:p w14:paraId="4CBD239E" w14:textId="77777777" w:rsidR="00040044" w:rsidRPr="00DE7C68" w:rsidRDefault="00040044" w:rsidP="00040044">
      <w:pPr>
        <w:widowControl w:val="0"/>
        <w:tabs>
          <w:tab w:val="left" w:pos="90"/>
          <w:tab w:val="left" w:pos="1365"/>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in</w:t>
      </w:r>
    </w:p>
    <w:p w14:paraId="0F0C4DE7" w14:textId="77777777" w:rsidR="00040044" w:rsidRPr="00DE7C68" w:rsidRDefault="00040044" w:rsidP="00040044">
      <w:pPr>
        <w:widowControl w:val="0"/>
        <w:tabs>
          <w:tab w:val="left" w:pos="90"/>
          <w:tab w:val="left" w:pos="1365"/>
        </w:tabs>
        <w:autoSpaceDE w:val="0"/>
        <w:autoSpaceDN w:val="0"/>
        <w:adjustRightInd w:val="0"/>
        <w:jc w:val="center"/>
        <w:rPr>
          <w:rFonts w:asciiTheme="majorHAnsi" w:eastAsia="Times New Roman" w:hAnsiTheme="majorHAnsi" w:cs="Arial"/>
        </w:rPr>
      </w:pPr>
    </w:p>
    <w:p w14:paraId="661540CD" w14:textId="77777777" w:rsidR="00040044" w:rsidRPr="00DE7C68" w:rsidRDefault="00040044" w:rsidP="00040044">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 xml:space="preserve">_______________________________________ </w:t>
      </w:r>
      <w:r w:rsidRPr="00DE7C68">
        <w:rPr>
          <w:rFonts w:asciiTheme="majorHAnsi" w:eastAsia="Times New Roman" w:hAnsiTheme="majorHAnsi" w:cs="Arial"/>
          <w:i/>
        </w:rPr>
        <w:t>(firma in sedež ponudnika)</w:t>
      </w:r>
      <w:r w:rsidRPr="00DE7C68">
        <w:rPr>
          <w:rFonts w:asciiTheme="majorHAnsi" w:eastAsia="Times New Roman" w:hAnsiTheme="majorHAnsi" w:cs="Arial"/>
          <w:b/>
        </w:rPr>
        <w:t xml:space="preserve"> kot izvajalec</w:t>
      </w:r>
      <w:r w:rsidRPr="00DE7C68">
        <w:rPr>
          <w:rFonts w:asciiTheme="majorHAnsi" w:eastAsia="Times New Roman" w:hAnsiTheme="majorHAnsi" w:cs="Arial"/>
        </w:rPr>
        <w:t>,</w:t>
      </w:r>
    </w:p>
    <w:p w14:paraId="5863E6EA" w14:textId="77777777" w:rsidR="00040044" w:rsidRPr="00DE7C68" w:rsidRDefault="00040044" w:rsidP="00040044">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ki ga zastopa ________________________,</w:t>
      </w:r>
    </w:p>
    <w:p w14:paraId="0B9E952C" w14:textId="77777777" w:rsidR="00040044" w:rsidRPr="00DE7C68" w:rsidRDefault="00040044" w:rsidP="00040044">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matična številka: ______________________,</w:t>
      </w:r>
    </w:p>
    <w:p w14:paraId="5DCD7D9E" w14:textId="77777777" w:rsidR="00040044" w:rsidRPr="00DE7C68" w:rsidRDefault="00040044" w:rsidP="00040044">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ID za DDV: ______________________,</w:t>
      </w:r>
    </w:p>
    <w:p w14:paraId="2F58FEED" w14:textId="77777777" w:rsidR="00040044" w:rsidRPr="00DE7C68" w:rsidRDefault="00040044" w:rsidP="00040044">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IBAN:_______________________________,</w:t>
      </w:r>
    </w:p>
    <w:p w14:paraId="04388C7D" w14:textId="77777777" w:rsidR="00040044" w:rsidRPr="00DE7C68" w:rsidRDefault="00040044" w:rsidP="00040044">
      <w:pPr>
        <w:keepLines/>
        <w:widowControl w:val="0"/>
        <w:jc w:val="center"/>
        <w:rPr>
          <w:rFonts w:asciiTheme="majorHAnsi" w:eastAsia="Times New Roman" w:hAnsiTheme="majorHAnsi" w:cs="Arial"/>
          <w:bCs/>
          <w:kern w:val="16"/>
          <w:lang w:eastAsia="en-US"/>
        </w:rPr>
      </w:pPr>
    </w:p>
    <w:p w14:paraId="08724858" w14:textId="77777777" w:rsidR="00040044" w:rsidRPr="00DE7C68" w:rsidRDefault="00040044" w:rsidP="00040044">
      <w:pPr>
        <w:ind w:right="70"/>
        <w:jc w:val="center"/>
        <w:rPr>
          <w:rFonts w:asciiTheme="majorHAnsi" w:eastAsia="Times New Roman" w:hAnsiTheme="majorHAnsi" w:cs="Arial"/>
          <w:b/>
        </w:rPr>
      </w:pPr>
      <w:r w:rsidRPr="00DE7C68">
        <w:rPr>
          <w:rFonts w:asciiTheme="majorHAnsi" w:eastAsia="Times New Roman" w:hAnsiTheme="majorHAnsi" w:cs="Arial"/>
        </w:rPr>
        <w:t>skleneta naslednjo</w:t>
      </w:r>
    </w:p>
    <w:p w14:paraId="234DFC89" w14:textId="77777777" w:rsidR="00040044" w:rsidRPr="00DE7C68" w:rsidRDefault="00040044" w:rsidP="00040044">
      <w:pPr>
        <w:ind w:right="70"/>
        <w:jc w:val="both"/>
        <w:rPr>
          <w:rFonts w:asciiTheme="majorHAnsi" w:eastAsia="Times New Roman" w:hAnsiTheme="majorHAnsi" w:cs="Arial"/>
          <w:b/>
        </w:rPr>
      </w:pPr>
    </w:p>
    <w:p w14:paraId="01DDDFD3" w14:textId="77777777" w:rsidR="00040044" w:rsidRPr="00DE7C68" w:rsidRDefault="00040044" w:rsidP="00040044">
      <w:pPr>
        <w:ind w:right="70"/>
        <w:rPr>
          <w:rFonts w:asciiTheme="majorHAnsi" w:eastAsia="Times New Roman" w:hAnsiTheme="majorHAnsi" w:cs="Arial"/>
          <w:b/>
        </w:rPr>
      </w:pPr>
    </w:p>
    <w:p w14:paraId="37E06324" w14:textId="02D52174" w:rsidR="00040044" w:rsidRPr="00DE7C68" w:rsidRDefault="00040044" w:rsidP="00040044">
      <w:pPr>
        <w:tabs>
          <w:tab w:val="left" w:pos="1728"/>
          <w:tab w:val="left" w:pos="7200"/>
        </w:tabs>
        <w:jc w:val="center"/>
        <w:rPr>
          <w:rFonts w:asciiTheme="majorHAnsi" w:eastAsia="Times New Roman" w:hAnsiTheme="majorHAnsi" w:cs="Arial"/>
          <w:b/>
        </w:rPr>
      </w:pPr>
      <w:r w:rsidRPr="00DE7C68">
        <w:rPr>
          <w:rFonts w:asciiTheme="majorHAnsi" w:eastAsia="Times New Roman" w:hAnsiTheme="majorHAnsi" w:cs="Arial"/>
          <w:b/>
        </w:rPr>
        <w:t>Pogodbo št. 4301-</w:t>
      </w:r>
      <w:r w:rsidR="00F019DF">
        <w:rPr>
          <w:rFonts w:asciiTheme="majorHAnsi" w:eastAsia="Times New Roman" w:hAnsiTheme="majorHAnsi" w:cs="Arial"/>
          <w:b/>
        </w:rPr>
        <w:t>15</w:t>
      </w:r>
      <w:r w:rsidRPr="00DE7C68">
        <w:rPr>
          <w:rFonts w:asciiTheme="majorHAnsi" w:eastAsia="Times New Roman" w:hAnsiTheme="majorHAnsi" w:cs="Arial"/>
          <w:b/>
        </w:rPr>
        <w:t>/202</w:t>
      </w:r>
      <w:r w:rsidR="00F019DF">
        <w:rPr>
          <w:rFonts w:asciiTheme="majorHAnsi" w:eastAsia="Times New Roman" w:hAnsiTheme="majorHAnsi" w:cs="Arial"/>
          <w:b/>
        </w:rPr>
        <w:t>4</w:t>
      </w:r>
      <w:r w:rsidRPr="00DE7C68">
        <w:rPr>
          <w:rFonts w:asciiTheme="majorHAnsi" w:eastAsia="Times New Roman" w:hAnsiTheme="majorHAnsi" w:cs="Arial"/>
          <w:b/>
        </w:rPr>
        <w:t xml:space="preserve"> za</w:t>
      </w:r>
    </w:p>
    <w:p w14:paraId="36482C7B" w14:textId="1D00F34B" w:rsidR="00040044" w:rsidRPr="00DE7C68" w:rsidRDefault="00040044" w:rsidP="00040044">
      <w:pPr>
        <w:tabs>
          <w:tab w:val="left" w:pos="1728"/>
          <w:tab w:val="left" w:pos="7200"/>
        </w:tabs>
        <w:jc w:val="center"/>
        <w:rPr>
          <w:rFonts w:asciiTheme="majorHAnsi" w:eastAsia="Times New Roman" w:hAnsiTheme="majorHAnsi" w:cs="Arial"/>
          <w:b/>
        </w:rPr>
      </w:pPr>
      <w:r w:rsidRPr="00DE7C68">
        <w:rPr>
          <w:rFonts w:asciiTheme="majorHAnsi" w:eastAsia="Times New Roman" w:hAnsiTheme="majorHAnsi" w:cs="Arial"/>
          <w:b/>
        </w:rPr>
        <w:t xml:space="preserve">    vzdrževanje gozdnih cest v letu 202</w:t>
      </w:r>
      <w:r w:rsidR="00F019DF">
        <w:rPr>
          <w:rFonts w:asciiTheme="majorHAnsi" w:eastAsia="Times New Roman" w:hAnsiTheme="majorHAnsi" w:cs="Arial"/>
          <w:b/>
        </w:rPr>
        <w:t>4</w:t>
      </w:r>
      <w:r w:rsidRPr="00DE7C68">
        <w:rPr>
          <w:rFonts w:asciiTheme="majorHAnsi" w:eastAsia="Times New Roman" w:hAnsiTheme="majorHAnsi" w:cs="Arial"/>
          <w:b/>
        </w:rPr>
        <w:t xml:space="preserve"> </w:t>
      </w:r>
    </w:p>
    <w:p w14:paraId="09DF3158" w14:textId="77777777" w:rsidR="00040044" w:rsidRPr="00DE7C68" w:rsidRDefault="00040044" w:rsidP="00040044">
      <w:pPr>
        <w:tabs>
          <w:tab w:val="left" w:pos="1728"/>
          <w:tab w:val="left" w:pos="7200"/>
        </w:tabs>
        <w:jc w:val="both"/>
        <w:rPr>
          <w:rFonts w:asciiTheme="majorHAnsi" w:eastAsia="Times New Roman" w:hAnsiTheme="majorHAnsi" w:cs="Arial"/>
          <w:b/>
        </w:rPr>
      </w:pPr>
    </w:p>
    <w:p w14:paraId="5274BB75"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Uvodna določila</w:t>
      </w:r>
    </w:p>
    <w:p w14:paraId="63486413" w14:textId="77777777" w:rsidR="00040044" w:rsidRPr="00DE7C68" w:rsidRDefault="00040044" w:rsidP="00040044">
      <w:pPr>
        <w:pStyle w:val="Slog20"/>
        <w:numPr>
          <w:ilvl w:val="0"/>
          <w:numId w:val="28"/>
        </w:numPr>
        <w:jc w:val="center"/>
        <w:rPr>
          <w:rFonts w:asciiTheme="majorHAnsi" w:hAnsiTheme="majorHAnsi"/>
        </w:rPr>
      </w:pPr>
      <w:r w:rsidRPr="00DE7C68">
        <w:rPr>
          <w:rFonts w:asciiTheme="majorHAnsi" w:hAnsiTheme="majorHAnsi"/>
        </w:rPr>
        <w:t>člen</w:t>
      </w:r>
    </w:p>
    <w:p w14:paraId="6B340E4F"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Pogodbeni stranki skleneta pogodbo za izvedbo javnega naročila objavljenega na portalu javnih naročil pod </w:t>
      </w:r>
      <w:proofErr w:type="spellStart"/>
      <w:r w:rsidRPr="00DE7C68">
        <w:rPr>
          <w:rFonts w:asciiTheme="majorHAnsi" w:eastAsia="Times New Roman" w:hAnsiTheme="majorHAnsi" w:cs="Arial"/>
        </w:rPr>
        <w:t>zap</w:t>
      </w:r>
      <w:proofErr w:type="spellEnd"/>
      <w:r w:rsidRPr="00DE7C68">
        <w:rPr>
          <w:rFonts w:asciiTheme="majorHAnsi" w:eastAsia="Times New Roman" w:hAnsiTheme="majorHAnsi" w:cs="Arial"/>
        </w:rPr>
        <w:t>. št. _________, z dne _____________in na podlagi odločitve o oddaji naročila št. ___________________ z dne_____________.</w:t>
      </w:r>
    </w:p>
    <w:p w14:paraId="4715CBA2"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2A31E516"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572E51A9"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26FFA3FA"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Sredstva so zagotovljena v proračunu Občine Ajdovščina na proračunski postavki __________, konto _____________, NRP OB001-______________. </w:t>
      </w:r>
    </w:p>
    <w:p w14:paraId="384270A8"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rPr>
        <w:t xml:space="preserve"> </w:t>
      </w:r>
    </w:p>
    <w:p w14:paraId="67E8B7C4"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Predmet pogodbe</w:t>
      </w:r>
    </w:p>
    <w:p w14:paraId="65DED921"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313CBBA7"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S to pogodbo naročnik oddaja, izvajalec pa sprejme v izvedbo dela potrebna za vzdrževanje gozdnih cest v občini Ajdovščina, v skladu:</w:t>
      </w:r>
    </w:p>
    <w:p w14:paraId="01F7C865" w14:textId="77777777" w:rsidR="00040044" w:rsidRPr="00DE7C68" w:rsidRDefault="00040044" w:rsidP="00040044">
      <w:pPr>
        <w:pStyle w:val="Slog48"/>
      </w:pPr>
      <w:r w:rsidRPr="00DE7C68">
        <w:t>z dokumentacijo v zvezi z oddajo javnega naročila in njenimi prilogami,</w:t>
      </w:r>
    </w:p>
    <w:p w14:paraId="19CF6C30" w14:textId="77777777" w:rsidR="00040044" w:rsidRPr="00DE7C68" w:rsidRDefault="00040044" w:rsidP="00040044">
      <w:pPr>
        <w:pStyle w:val="Slog48"/>
      </w:pPr>
      <w:r w:rsidRPr="00DE7C68">
        <w:t>s ponudbo izvajalca št. _____ z dne __________,</w:t>
      </w:r>
    </w:p>
    <w:p w14:paraId="45762855" w14:textId="77777777" w:rsidR="00040044" w:rsidRPr="00DE7C68" w:rsidRDefault="00040044" w:rsidP="00040044">
      <w:pPr>
        <w:pStyle w:val="Slog48"/>
      </w:pPr>
      <w:r w:rsidRPr="00DE7C68">
        <w:lastRenderedPageBreak/>
        <w:t>z veljavnimi zakoni, podzakonskimi in drugimi predpisi ter standardi, ki so predvideni za  tovrstne objekte.</w:t>
      </w:r>
    </w:p>
    <w:p w14:paraId="60F62CE1"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5F249212"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izvajati predmet javnega naročanja na naslednji način:</w:t>
      </w:r>
    </w:p>
    <w:p w14:paraId="1904B0AE" w14:textId="77777777" w:rsidR="00040044" w:rsidRPr="00DE7C68" w:rsidRDefault="00040044" w:rsidP="00040044">
      <w:pPr>
        <w:pStyle w:val="Slog49"/>
      </w:pPr>
      <w:r w:rsidRPr="00DE7C68">
        <w:t>izvajalec del mora dela vsa dela izvesti skladno z dokumentacijo v zvezi z oddajo javnega naročila in prilogami, ter ponudbenim predračunom oz. skladno z dogovorom »naročnik – izvajalec«, eventualno naročilo tretje osebe se ne bo upoštevalo in se za taka dela plačilo ne izvede,</w:t>
      </w:r>
    </w:p>
    <w:p w14:paraId="63FACB84" w14:textId="77777777" w:rsidR="00040044" w:rsidRPr="00DE7C68" w:rsidRDefault="00040044" w:rsidP="00040044">
      <w:pPr>
        <w:pStyle w:val="Slog49"/>
      </w:pPr>
      <w:r w:rsidRPr="00DE7C68">
        <w:t>vsa odstopanja od predračunskih količin in vrednosti se mora takoj uskladiti na relaciji naročnik – izvajalec,</w:t>
      </w:r>
    </w:p>
    <w:p w14:paraId="275E6BA9" w14:textId="77777777" w:rsidR="00040044" w:rsidRPr="00DE7C68" w:rsidRDefault="00040044" w:rsidP="00040044">
      <w:pPr>
        <w:pStyle w:val="Slog49"/>
      </w:pPr>
      <w:r w:rsidRPr="00DE7C68">
        <w:t xml:space="preserve">izvajalec mora obvezno tekoče voditi gradbeni dnevnik za vsa dela, ki trajajo od pričetka do zaključka del po pogodbi, </w:t>
      </w:r>
    </w:p>
    <w:p w14:paraId="6C54EAAA" w14:textId="77777777" w:rsidR="00040044" w:rsidRPr="00DE7C68" w:rsidRDefault="00040044" w:rsidP="00040044">
      <w:pPr>
        <w:pStyle w:val="Slog49"/>
      </w:pPr>
      <w:r w:rsidRPr="00DE7C68">
        <w:t>izvajalec mora upoštevati pri izvedbi del vse predpisane tehnične standarde in normative, ki so predpisani za posamezno vrsto del,</w:t>
      </w:r>
    </w:p>
    <w:p w14:paraId="10BB6569" w14:textId="77777777" w:rsidR="00040044" w:rsidRPr="00DE7C68" w:rsidRDefault="00040044" w:rsidP="00040044">
      <w:pPr>
        <w:pStyle w:val="Slog49"/>
      </w:pPr>
      <w:r w:rsidRPr="00DE7C68">
        <w:t>v primeru, da ponudnik ne izpolnjuje pogodbenih obveznosti na način, predviden v pogodbi o izvedbi javnega naročila, začne naročnik ustrezne postopke za njeno prekinitev,</w:t>
      </w:r>
    </w:p>
    <w:p w14:paraId="002E251F" w14:textId="77777777" w:rsidR="00040044" w:rsidRPr="00DE7C68" w:rsidRDefault="00040044" w:rsidP="00040044">
      <w:pPr>
        <w:pStyle w:val="Slog49"/>
      </w:pPr>
      <w:r w:rsidRPr="00DE7C68">
        <w:t xml:space="preserve">za vse vgrajene materiale in opremo je izvajalec del dolžan pred vgradnjo dostaviti v pregled nadzornemu inženirju in naročniku veljavne izjave o skladnosti, certifikate, dokumentacijo oz. navodila v slovenskem jeziku,  </w:t>
      </w:r>
    </w:p>
    <w:p w14:paraId="0552BDAE" w14:textId="77777777" w:rsidR="00040044" w:rsidRPr="00DE7C68" w:rsidRDefault="00040044" w:rsidP="00040044">
      <w:pPr>
        <w:pStyle w:val="Slog49"/>
      </w:pPr>
      <w:r w:rsidRPr="00DE7C68">
        <w:t>izvajalec mora vgrajevati samo materiale in opremo določeno v ponudbeni dokumentaciji, oziroma od naročnika pridobiti pisno soglasje za vgradnjo materialov, ki odstopajo od zahtev v ponudbeni dokumentaciji.</w:t>
      </w:r>
    </w:p>
    <w:p w14:paraId="52435E27"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7D7FF13E"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Vsa zahtevana dela se morajo izvajati strokovno in kvalitetno po pravilih stroke, v skladu z v Republiki Sloveniji veljavnimi predpisi (zakoni, pravilniki, standardi, tehničnimi soglasji, tehničnimi navodili, priporočili in normativi). </w:t>
      </w:r>
    </w:p>
    <w:p w14:paraId="3056C0E0"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0B3213D7"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Pogodbena dela morajo ponudniki oziroma podizvajalci izvajati s strokovno usposobljenimi delavci oziroma kadrom ter imeti veljavno ustrezno dovoljenje oziroma licenco za izvajanje del, predpisano z veljavnimi predpisi.</w:t>
      </w:r>
    </w:p>
    <w:p w14:paraId="1B2FD701"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1558082C"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Obseg, vrsta in kvaliteta del se lahko med izvajanjem del spremenijo le po predhodnem pisnem nalogu ali soglasju naročnika, kar se vpiše v gradbeni dnevnik ali zapisnik operativnega sestanka. </w:t>
      </w:r>
    </w:p>
    <w:p w14:paraId="6D3E4C69"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0A063C7A"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si pridržuje pravico, da poveča ali zmanjša obseg naročenih storitev in ga prilagodi dejanskim potrebam oziroma razpoložljivim sredstvom, saj je vzdrževanje gozdnih cest delno sofinancirano iz proračuna RS. Prav tako si naročnik pridržuje pravico do spremembe lokacije vzdrževanja gozdne ceste in prerazporeditev med posameznimi lokacijami.</w:t>
      </w:r>
    </w:p>
    <w:p w14:paraId="2C4AD031"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4D21A04C"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Za vsa nepredvidena in dodatna dela mora izvajalec pridobiti predhodno pisno soglasje naročnika, ter pred izvedbo del pripraviti analizo cen.</w:t>
      </w:r>
    </w:p>
    <w:p w14:paraId="1E0F5BCD"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4E41994B"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lahko tudi brez poprejšnjega naloga naročnika izvede nepredvidena dela, ki so nujna, da se zagotovijo trdnost objekta, pravilen potek del in normalne uporaba zgrajenega objekta ali da se prepreči nastanek škode, če zaradi nujnosti ali drugih opravičenih vzrokov nima možnosti, da bi zanje zahteval od naročnika poprej nalog. </w:t>
      </w:r>
    </w:p>
    <w:p w14:paraId="45A2B992"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0EB60264"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 xml:space="preserve">Izvajalec je dolžan pravočasno obvestiti naročnika o odstopanju izvedenih količin od pogodbenih količin ter pridobiti predhodno pisno soglasje naročnika o izvedbi del nad pogodbeno vrednostjo. </w:t>
      </w:r>
    </w:p>
    <w:p w14:paraId="77865C77"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78962C86" w14:textId="77777777" w:rsidR="00040044" w:rsidRPr="00DE7C68" w:rsidRDefault="00040044" w:rsidP="00040044">
      <w:pPr>
        <w:tabs>
          <w:tab w:val="left" w:pos="1728"/>
          <w:tab w:val="left" w:pos="7200"/>
        </w:tabs>
        <w:suppressAutoHyphens/>
        <w:jc w:val="both"/>
        <w:rPr>
          <w:rFonts w:asciiTheme="majorHAnsi" w:eastAsia="Times New Roman" w:hAnsiTheme="majorHAnsi" w:cs="Arial"/>
          <w:lang w:eastAsia="ar-SA"/>
        </w:rPr>
      </w:pPr>
      <w:r w:rsidRPr="00DE7C68">
        <w:rPr>
          <w:rFonts w:asciiTheme="majorHAnsi" w:eastAsia="Times New Roman" w:hAnsiTheme="majorHAnsi" w:cs="Arial"/>
          <w:lang w:eastAsia="ar-SA"/>
        </w:rPr>
        <w:t>Pogodbeni stranki se tudi dogovorita, da so po tej pogodbi Posebne gradbene uzance izključene.</w:t>
      </w:r>
    </w:p>
    <w:p w14:paraId="34371514"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4030789B"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b/>
        </w:rPr>
        <w:t>Kakovost del in materiala</w:t>
      </w:r>
    </w:p>
    <w:p w14:paraId="1E8FB212"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09AF1543"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je dolžan dela po tej pogodbi opraviti po pravilih stroke, v pogodbeno določenem roku.</w:t>
      </w:r>
    </w:p>
    <w:p w14:paraId="1CCF7213"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5D58085C"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bo izvedel dela po tej pogodbi s svojim materialom, ki mora ustrezati kvaliteti, ki jo naročnik zahteva v dokumentaciji v zvezi z oddajo javnega naročila, če podatka o tem v navedeni dokumentaciji ni, mora material ustrezati ustreznim standardom, v primeru pa, da material ni podvržen standardom, mora biti prve kvalitete.</w:t>
      </w:r>
    </w:p>
    <w:p w14:paraId="154599E0"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2A2CE1CB"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je potrebno, mora izvajalec opraviti ustrezna preizkušanja materiala. Stroške preizkušanja materiala trpi izvajalec.</w:t>
      </w:r>
    </w:p>
    <w:p w14:paraId="16DF0429"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04AF6374"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si pridržuje pravico do morebitne izbire materialov različnih cenovnih razredov, ki niso vključeni v ponudbeni predračun. V tem primeru izvajalec in naročnik naknadno določita ceno.</w:t>
      </w:r>
    </w:p>
    <w:p w14:paraId="5787025A"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71720CC9"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naročnik ugotovi nepravilnosti ali nekvalitetno izvajanje del, uporabo neprimernega materiala, ima pravico izvajalcu ustaviti takšna dela. Vse stroške ustavitve nosi izvajalec.</w:t>
      </w:r>
    </w:p>
    <w:p w14:paraId="3F616FE8" w14:textId="77777777" w:rsidR="00040044" w:rsidRPr="00DE7C68" w:rsidRDefault="00040044" w:rsidP="00040044">
      <w:pPr>
        <w:tabs>
          <w:tab w:val="left" w:pos="1728"/>
          <w:tab w:val="left" w:pos="7200"/>
        </w:tabs>
        <w:jc w:val="both"/>
        <w:rPr>
          <w:rFonts w:asciiTheme="majorHAnsi" w:eastAsia="Times New Roman" w:hAnsiTheme="majorHAnsi" w:cs="Arial"/>
          <w:b/>
        </w:rPr>
      </w:pPr>
    </w:p>
    <w:p w14:paraId="180EFEE9"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Ocenjena vrednost in cena storitev</w:t>
      </w:r>
    </w:p>
    <w:p w14:paraId="1255EC24"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0550DD19" w14:textId="2C07EE3C" w:rsidR="00040044"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Ocenjena vrednost naročila po tej pogodbi znaša _________________ EUR brez DDV, pri čemer se DDV obračunava v skladu z veljavno zakonodajo.</w:t>
      </w:r>
      <w:r w:rsidR="0036467A">
        <w:rPr>
          <w:rFonts w:asciiTheme="majorHAnsi" w:eastAsia="Times New Roman" w:hAnsiTheme="majorHAnsi" w:cs="Arial"/>
        </w:rPr>
        <w:t xml:space="preserve"> </w:t>
      </w:r>
    </w:p>
    <w:p w14:paraId="2D26F639" w14:textId="77777777" w:rsidR="002D3EC4" w:rsidRPr="00DE7C68" w:rsidRDefault="002D3EC4" w:rsidP="00040044">
      <w:pPr>
        <w:tabs>
          <w:tab w:val="left" w:pos="1728"/>
          <w:tab w:val="left" w:pos="7200"/>
        </w:tabs>
        <w:jc w:val="both"/>
        <w:rPr>
          <w:rFonts w:asciiTheme="majorHAnsi" w:eastAsia="Times New Roman" w:hAnsiTheme="majorHAnsi" w:cs="Arial"/>
        </w:rPr>
      </w:pPr>
    </w:p>
    <w:p w14:paraId="0A3ECE85" w14:textId="2C226169" w:rsidR="00040044" w:rsidRDefault="0036467A" w:rsidP="00040044">
      <w:pPr>
        <w:tabs>
          <w:tab w:val="left" w:pos="1728"/>
          <w:tab w:val="left" w:pos="7200"/>
        </w:tabs>
        <w:jc w:val="both"/>
        <w:rPr>
          <w:rFonts w:asciiTheme="majorHAnsi" w:eastAsia="Times New Roman" w:hAnsiTheme="majorHAnsi" w:cs="Arial"/>
        </w:rPr>
      </w:pPr>
      <w:r w:rsidRPr="00FF3042">
        <w:rPr>
          <w:rFonts w:asciiTheme="majorHAnsi" w:eastAsia="Times New Roman" w:hAnsiTheme="majorHAnsi" w:cs="Arial"/>
        </w:rPr>
        <w:t>Naročnik ter izvajalec del se dogovorita, da se bo točen obseg del uskladil glede na pogodbo za vzdrževanje gozdnih ceste v letu 2024, sklenjeno med naročnikom  Občino Ajdovščina ter ministrstvom, pristojnim za gozdarstvo.</w:t>
      </w:r>
    </w:p>
    <w:p w14:paraId="5CA16CCF" w14:textId="77777777" w:rsidR="002D3EC4" w:rsidRPr="00DE7C68" w:rsidRDefault="002D3EC4" w:rsidP="00040044">
      <w:pPr>
        <w:tabs>
          <w:tab w:val="left" w:pos="1728"/>
          <w:tab w:val="left" w:pos="7200"/>
        </w:tabs>
        <w:jc w:val="both"/>
        <w:rPr>
          <w:rFonts w:asciiTheme="majorHAnsi" w:eastAsia="Times New Roman" w:hAnsiTheme="majorHAnsi" w:cs="Arial"/>
        </w:rPr>
      </w:pPr>
    </w:p>
    <w:p w14:paraId="2C64951E" w14:textId="629F6A41" w:rsidR="0036467A"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se ne zavezuje dosegati ocenjene pogodbene vrednosti in ne nosi odškodninske odgovornosti za realizacijo javnega naročila pod ocenjeno vrednostjo naročila iz te pogodbe.</w:t>
      </w:r>
    </w:p>
    <w:p w14:paraId="67D6097D"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1936E0B2"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Pogodbena vrednost je dogovorjena po sistemu cene na enoto, zato bo izvajalec storitve po tej pogodbi izvajal po cenah iz ponudbe izvajalca št. _________ z dne _____________, ki veljajo kot cene z vključenim popustom določene od merske enote, tako za vsa pogodbena kot tudi za vsa morebitna dodatna, nepredvidena, dodatna, ter več ali manj dela in so fiksne do primopredaje objekta naročniku ne glede na spremenjene okoliščine in tudi če presegajo 10% prvotno predvidenih pogodbenih količin del, na podlagi katerih je bila podana ponudba izbranega izvajalca.</w:t>
      </w:r>
    </w:p>
    <w:p w14:paraId="6956CFCC"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426EBBB9"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pogodbeno ceno so med drugih zajeti tudi:</w:t>
      </w:r>
    </w:p>
    <w:p w14:paraId="2D24704A" w14:textId="77777777" w:rsidR="00040044" w:rsidRPr="00DE7C68" w:rsidRDefault="00040044" w:rsidP="000943A5">
      <w:pPr>
        <w:numPr>
          <w:ilvl w:val="0"/>
          <w:numId w:val="68"/>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 xml:space="preserve">vsi stroški za pripravljalna in izvedbena gradbena dela, za material, transport, pomožni material in orodja, stroške ureditve, načrta, organizacijo in vzdrževanja gradbišča, vključno s higienskimi prostori za delavce, obednico in prostor za počitek,  </w:t>
      </w:r>
    </w:p>
    <w:p w14:paraId="69F496AE" w14:textId="77777777" w:rsidR="00040044" w:rsidRPr="00DE7C68" w:rsidRDefault="00040044" w:rsidP="000943A5">
      <w:pPr>
        <w:numPr>
          <w:ilvl w:val="0"/>
          <w:numId w:val="68"/>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lastRenderedPageBreak/>
        <w:t>fizično in tehnično varovanje gradbišča, varovanje materiala in opreme, delovnega orodja in strojev, ki ne smejo po hrupnosti in onesnaževanju presegati predpisanih parametrov, stroške zavarovanja odgovornosti, varovanje izdelkov pred poškodbami do predaje naročniku, stroški zavarovanja dokazov stanja sosednjih objektov in premoženja ter video in foto posnetki pripravljeni iz tega razloga,</w:t>
      </w:r>
    </w:p>
    <w:p w14:paraId="67457C35" w14:textId="77777777" w:rsidR="00040044" w:rsidRPr="00DE7C68" w:rsidRDefault="00040044" w:rsidP="000943A5">
      <w:pPr>
        <w:numPr>
          <w:ilvl w:val="0"/>
          <w:numId w:val="68"/>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vsi stroški garancij in drugih zahtevanih zavarovanj potrebnih za zavarovanje dobre izvedbe del, jamčevanja in odprave napak, delavcev, opreme, gradbišča ter morebitna odgovornost za škodo tretjim osebam, stroški izdaje bančnih garancij, prispevkov, taks in varstva pri delu</w:t>
      </w:r>
    </w:p>
    <w:p w14:paraId="6FBAE5C7" w14:textId="77777777" w:rsidR="00040044" w:rsidRPr="00DE7C68" w:rsidRDefault="00040044" w:rsidP="000943A5">
      <w:pPr>
        <w:numPr>
          <w:ilvl w:val="0"/>
          <w:numId w:val="68"/>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vsi stroški certifikatov, preiskav in poročil, ki so v zvezi z dokazovanjem kvalitete izvedenih del ter materialov</w:t>
      </w:r>
    </w:p>
    <w:p w14:paraId="700DEC0A" w14:textId="77777777" w:rsidR="00040044" w:rsidRPr="00DE7C68" w:rsidRDefault="00040044" w:rsidP="000943A5">
      <w:pPr>
        <w:numPr>
          <w:ilvl w:val="0"/>
          <w:numId w:val="68"/>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zakonske in druge obveznosti za pravilno in kvalitetno izvedbo javnega naročila po tej pogodbi.</w:t>
      </w:r>
    </w:p>
    <w:p w14:paraId="61253970"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6C1956A0"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in naročnik sta soglasna, da izvajalec ni upravičen do podražitev za izvedena dela niti v smislu 655. člena Obligacijskega zakonika.</w:t>
      </w:r>
    </w:p>
    <w:p w14:paraId="231D2945" w14:textId="77777777" w:rsidR="00040044" w:rsidRPr="00DE7C68" w:rsidRDefault="00040044" w:rsidP="00040044">
      <w:pPr>
        <w:tabs>
          <w:tab w:val="left" w:pos="1728"/>
          <w:tab w:val="left" w:pos="7200"/>
        </w:tabs>
        <w:jc w:val="both"/>
        <w:rPr>
          <w:rFonts w:asciiTheme="majorHAnsi" w:eastAsia="Times New Roman" w:hAnsiTheme="majorHAnsi" w:cs="Arial"/>
          <w:b/>
        </w:rPr>
      </w:pPr>
    </w:p>
    <w:p w14:paraId="30C4FA55"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Obračun del in način plačila</w:t>
      </w:r>
    </w:p>
    <w:p w14:paraId="0FC4668C"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7C9ED043"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hAnsiTheme="majorHAnsi"/>
        </w:rPr>
        <w:t xml:space="preserve"> </w:t>
      </w:r>
    </w:p>
    <w:p w14:paraId="73A89E83" w14:textId="77777777" w:rsidR="00040044" w:rsidRPr="00DE7C68" w:rsidRDefault="00040044" w:rsidP="00040044">
      <w:pPr>
        <w:tabs>
          <w:tab w:val="left" w:pos="1728"/>
          <w:tab w:val="left" w:pos="7200"/>
        </w:tabs>
        <w:jc w:val="both"/>
        <w:rPr>
          <w:rFonts w:asciiTheme="majorHAnsi" w:hAnsiTheme="majorHAnsi"/>
        </w:rPr>
      </w:pPr>
      <w:r w:rsidRPr="00DE7C68">
        <w:rPr>
          <w:rFonts w:asciiTheme="majorHAnsi" w:eastAsia="Times New Roman" w:hAnsiTheme="majorHAnsi" w:cs="Arial"/>
        </w:rPr>
        <w:t>Izvajalec bo opravljena dela obračunaval po enotnih cenah iz in po dejansko izvršenih količinah, evidentiranih v knjigi obračunskih izmer in potrjenih s strani nadzornega inženirja.</w:t>
      </w:r>
      <w:r w:rsidRPr="00DE7C68">
        <w:rPr>
          <w:rFonts w:asciiTheme="majorHAnsi" w:hAnsiTheme="majorHAnsi"/>
        </w:rPr>
        <w:t xml:space="preserve"> </w:t>
      </w:r>
    </w:p>
    <w:p w14:paraId="26D5F151" w14:textId="77777777" w:rsidR="00040044" w:rsidRPr="00DE7C68" w:rsidRDefault="00040044" w:rsidP="00040044">
      <w:pPr>
        <w:tabs>
          <w:tab w:val="left" w:pos="1728"/>
          <w:tab w:val="left" w:pos="7200"/>
        </w:tabs>
        <w:jc w:val="both"/>
        <w:rPr>
          <w:rFonts w:asciiTheme="majorHAnsi" w:hAnsiTheme="majorHAnsi"/>
        </w:rPr>
      </w:pPr>
    </w:p>
    <w:p w14:paraId="78976F4A" w14:textId="77777777" w:rsidR="00040044" w:rsidRPr="00DE7C68" w:rsidRDefault="00040044" w:rsidP="00040044">
      <w:pPr>
        <w:tabs>
          <w:tab w:val="left" w:pos="1728"/>
          <w:tab w:val="left" w:pos="7200"/>
        </w:tabs>
        <w:jc w:val="both"/>
        <w:rPr>
          <w:rFonts w:asciiTheme="majorHAnsi" w:hAnsiTheme="majorHAnsi"/>
        </w:rPr>
      </w:pPr>
      <w:r w:rsidRPr="00DE7C68">
        <w:rPr>
          <w:rFonts w:asciiTheme="majorHAnsi" w:hAnsiTheme="majorHAnsi"/>
        </w:rPr>
        <w:t>Izvajalec je dolžan pri obračunu izvedenih del upoštevati le dejansko izvedena dela in dejansko vgrajen material. V kolikor bi se med izvajanjem del izkazalo, da obseg del oziroma vgrajenega materiala dejansko odstopa od količin, ki so navedene v knjigi obračunskih izmer in za katere je izvajalec izdal situacijo, ima naročnik pravico odstopiti od pogodbe ter v celoti unovčiti zavarovanje za dobro izvedbo pogodbenih del kot pogodbeno kazen zaradi neresničnega prikazovanja dejansko izvedenih del oziroma vgrajenega materiala. Če naročnik odstopanje od dejansko izvedenih del oziroma vgrajenega materiala in zaračunanega obsega ugotovi potem, ko je bila situacija že plačana, ima kljub temu pravico odstopiti od pogodbe in v celoti unovčiti zavarovanje za dobro izvedbo kot pogodbeno kazen.</w:t>
      </w:r>
    </w:p>
    <w:p w14:paraId="649552EE"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4F9B67C6"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 E-računu mora obvezno priložiti s strani nadzornega inženirja potrjeno prvo stran situacije ter obračun izvedenih del, v nasprotnem bo naročnik račun brez navedenih prilog zavrnil. </w:t>
      </w:r>
    </w:p>
    <w:p w14:paraId="17E905AD"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618B8328"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4033700C"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105E4006"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bo poravnal pogodbeni znesek 30. dan od dneva uradnega prejetja (preko sistema E-računi) potrjene situacije s strani nadzornega z vsemi zahtevanimi prilogami.</w:t>
      </w:r>
    </w:p>
    <w:p w14:paraId="0ACADA7C"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232C7248"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je dolžan prejeto situacijo pregledati ter potrditi v roku 14 delovnih dni od prejema in jo izvajalcu vrniti. V kolikor se naročnik ne strinja s posameznimi postavkami iz situacije jo potrdi v višini nespornega zneska.</w:t>
      </w:r>
    </w:p>
    <w:p w14:paraId="7B290693"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6FEE2E1C"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Sporni znesek situacije razrešita naročnik in izvajalec do izdaje naslednje situacije, sporne postavke iz končne situacije pa ob končnem obračunu.</w:t>
      </w:r>
    </w:p>
    <w:p w14:paraId="1F6BD9FE"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07969575"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Končni obračun za izvršena dela se opravi najkasneje v 30 (tridesetih) koledarskih dneh po uspešnem prevzemu del (ali prevzemu objekta) na osnovi potrjene gradbene knjige in ostalih elementov pogodbe.</w:t>
      </w:r>
    </w:p>
    <w:p w14:paraId="36F0551D"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3CFE086F"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zamude plačila je naročnik dolžan plačati zakonite zamudne obresti.</w:t>
      </w:r>
    </w:p>
    <w:p w14:paraId="78966E6D" w14:textId="77777777" w:rsidR="00040044" w:rsidRPr="00DE7C68" w:rsidRDefault="00040044" w:rsidP="00040044">
      <w:pPr>
        <w:tabs>
          <w:tab w:val="left" w:pos="1728"/>
          <w:tab w:val="left" w:pos="7200"/>
        </w:tabs>
        <w:jc w:val="both"/>
        <w:rPr>
          <w:rFonts w:asciiTheme="majorHAnsi" w:eastAsia="Times New Roman" w:hAnsiTheme="majorHAnsi" w:cs="Arial"/>
          <w:b/>
        </w:rPr>
      </w:pPr>
    </w:p>
    <w:p w14:paraId="3E173F36"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 xml:space="preserve">Roki izvedbe del in pogodbena kazen zaradi zamude </w:t>
      </w:r>
    </w:p>
    <w:p w14:paraId="1CE0DEF3"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79D5CC11" w14:textId="77777777" w:rsidR="00040044" w:rsidRPr="00DE7C68" w:rsidRDefault="00040044" w:rsidP="00040044">
      <w:pPr>
        <w:tabs>
          <w:tab w:val="left" w:pos="0"/>
        </w:tabs>
        <w:jc w:val="both"/>
        <w:rPr>
          <w:rFonts w:asciiTheme="majorHAnsi" w:hAnsiTheme="majorHAnsi" w:cs="Arial"/>
          <w:lang w:eastAsia="en-US"/>
        </w:rPr>
      </w:pPr>
      <w:r w:rsidRPr="00DE7C68">
        <w:rPr>
          <w:rFonts w:asciiTheme="majorHAnsi" w:hAnsiTheme="majorHAnsi" w:cs="Arial"/>
        </w:rPr>
        <w:t xml:space="preserve"> </w:t>
      </w:r>
    </w:p>
    <w:p w14:paraId="1A02A66F" w14:textId="7D15AC50" w:rsidR="00040044" w:rsidRPr="00DE7C68" w:rsidRDefault="00040044" w:rsidP="00040044">
      <w:pPr>
        <w:tabs>
          <w:tab w:val="left" w:pos="5040"/>
        </w:tabs>
        <w:jc w:val="both"/>
        <w:rPr>
          <w:rFonts w:asciiTheme="majorHAnsi" w:eastAsia="Times New Roman" w:hAnsiTheme="majorHAnsi" w:cs="Arial"/>
        </w:rPr>
      </w:pPr>
      <w:r w:rsidRPr="00DE7C68">
        <w:rPr>
          <w:rFonts w:asciiTheme="majorHAnsi" w:hAnsiTheme="majorHAnsi" w:cs="Arial"/>
        </w:rPr>
        <w:t>Pričetek del po tej pogodbi je datum uvedbe v delo izvajalca. Izvajalec se zaveže z deli, ki so predmet te pogodbe pričeti takoj po uvedbi v delo</w:t>
      </w:r>
      <w:r w:rsidRPr="00DE7C68">
        <w:rPr>
          <w:rFonts w:asciiTheme="majorHAnsi" w:eastAsia="Times New Roman" w:hAnsiTheme="majorHAnsi" w:cs="Arial"/>
        </w:rPr>
        <w:t xml:space="preserve"> in jih </w:t>
      </w:r>
      <w:r w:rsidRPr="00F9779C">
        <w:rPr>
          <w:rFonts w:asciiTheme="majorHAnsi" w:eastAsia="Times New Roman" w:hAnsiTheme="majorHAnsi" w:cs="Arial"/>
        </w:rPr>
        <w:t xml:space="preserve">dokončati </w:t>
      </w:r>
      <w:r w:rsidRPr="00F9779C">
        <w:rPr>
          <w:rFonts w:asciiTheme="majorHAnsi" w:eastAsia="Times New Roman" w:hAnsiTheme="majorHAnsi" w:cs="Arial"/>
          <w:b/>
        </w:rPr>
        <w:t>do 15.11.202</w:t>
      </w:r>
      <w:r w:rsidR="002D3EC4" w:rsidRPr="00F9779C">
        <w:rPr>
          <w:rFonts w:asciiTheme="majorHAnsi" w:eastAsia="Times New Roman" w:hAnsiTheme="majorHAnsi" w:cs="Arial"/>
          <w:b/>
        </w:rPr>
        <w:t>4</w:t>
      </w:r>
      <w:r w:rsidRPr="00F9779C">
        <w:rPr>
          <w:rFonts w:asciiTheme="majorHAnsi" w:eastAsia="Times New Roman" w:hAnsiTheme="majorHAnsi" w:cs="Arial"/>
        </w:rPr>
        <w:t>,</w:t>
      </w:r>
      <w:r w:rsidRPr="00DE7C68">
        <w:rPr>
          <w:rFonts w:asciiTheme="majorHAnsi" w:eastAsia="Times New Roman" w:hAnsiTheme="majorHAnsi" w:cs="Arial"/>
        </w:rPr>
        <w:t xml:space="preserve"> vključno z izvedbo primopredaje objekta.</w:t>
      </w:r>
    </w:p>
    <w:p w14:paraId="72B7A658" w14:textId="77777777" w:rsidR="00040044" w:rsidRPr="00DE7C68" w:rsidRDefault="00040044" w:rsidP="00040044">
      <w:pPr>
        <w:tabs>
          <w:tab w:val="left" w:pos="5040"/>
        </w:tabs>
        <w:jc w:val="both"/>
        <w:rPr>
          <w:rFonts w:asciiTheme="majorHAnsi" w:eastAsia="Times New Roman" w:hAnsiTheme="majorHAnsi" w:cs="Arial"/>
        </w:rPr>
      </w:pPr>
    </w:p>
    <w:p w14:paraId="0A757CC0" w14:textId="77777777" w:rsidR="00040044" w:rsidRPr="00DE7C68" w:rsidRDefault="00040044" w:rsidP="00040044">
      <w:pPr>
        <w:tabs>
          <w:tab w:val="left" w:pos="5040"/>
        </w:tabs>
        <w:jc w:val="both"/>
        <w:rPr>
          <w:rFonts w:asciiTheme="majorHAnsi" w:eastAsia="Times New Roman" w:hAnsiTheme="majorHAnsi" w:cs="Arial"/>
        </w:rPr>
      </w:pPr>
      <w:r w:rsidRPr="00DE7C68">
        <w:rPr>
          <w:rFonts w:asciiTheme="majorHAnsi" w:eastAsia="Times New Roman" w:hAnsiTheme="majorHAnsi" w:cs="Arial"/>
        </w:rPr>
        <w:t>Pogodbeni stranki se dogovorita, da lahko naročnik rok izvedbe podaljša brez soglasja izvajalca v primeru sprememb v zagotavljanju potrebnih  proračunskih sredstev, vendar največ za  12 mesecev. Izvajalec ni zaradi tega upravičen do nobene odškodnine.</w:t>
      </w:r>
    </w:p>
    <w:p w14:paraId="583F921D"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19D53D80" w14:textId="77777777" w:rsidR="00040044" w:rsidRPr="00DE7C68" w:rsidRDefault="00040044" w:rsidP="00040044">
      <w:pPr>
        <w:tabs>
          <w:tab w:val="left" w:pos="1728"/>
          <w:tab w:val="left" w:pos="7200"/>
        </w:tabs>
        <w:jc w:val="both"/>
        <w:rPr>
          <w:rFonts w:asciiTheme="majorHAnsi" w:hAnsiTheme="majorHAnsi" w:cs="Arial"/>
          <w:lang w:eastAsia="en-US"/>
        </w:rPr>
      </w:pPr>
      <w:r w:rsidRPr="00DE7C68">
        <w:rPr>
          <w:rFonts w:asciiTheme="majorHAnsi" w:hAnsiTheme="majorHAnsi" w:cs="Arial"/>
          <w:lang w:eastAsia="en-US"/>
        </w:rPr>
        <w:t>V kolikor bi med izvajanjem del nastale nepredvidene oteževalne okoliščine ali bi se med izvedbo izkazale morebitne zamude po predvidenem terminskem planu, bo take okoliščine izvajalec obvladal z izvedbo dodatnih ukrepov:</w:t>
      </w:r>
    </w:p>
    <w:p w14:paraId="24A51E9C" w14:textId="77777777" w:rsidR="00040044" w:rsidRPr="00DE7C68" w:rsidRDefault="00040044" w:rsidP="00040044">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s povečanjem števila delavcev, mehanizacije in drugih potrebnih kapacitet oziroma z intenzivnejšim angažiranjem podizvajalcev,</w:t>
      </w:r>
    </w:p>
    <w:p w14:paraId="6D94089B" w14:textId="77777777" w:rsidR="00040044" w:rsidRPr="00DE7C68" w:rsidRDefault="00040044" w:rsidP="00040044">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večizmenskim delom,</w:t>
      </w:r>
    </w:p>
    <w:p w14:paraId="631B1C84" w14:textId="77777777" w:rsidR="00040044" w:rsidRPr="00DE7C68" w:rsidRDefault="00040044" w:rsidP="00040044">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izboljšanjem kvalitete pripravljalnih in vseh ostalih del ter s posebnim poudarkom na pripravi izvedbe še neizvedenih del po terminskem planu,</w:t>
      </w:r>
    </w:p>
    <w:p w14:paraId="2221D7AF" w14:textId="77777777" w:rsidR="00040044" w:rsidRPr="00DE7C68" w:rsidRDefault="00040044" w:rsidP="00040044">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delom ob nedeljah, nočnim delom in z delom v dela prostih dnevih,</w:t>
      </w:r>
    </w:p>
    <w:p w14:paraId="075C255A" w14:textId="77777777" w:rsidR="00040044" w:rsidRPr="00DE7C68" w:rsidRDefault="00040044" w:rsidP="00040044">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nadurnim delom,</w:t>
      </w:r>
    </w:p>
    <w:p w14:paraId="751199D3" w14:textId="77777777" w:rsidR="00040044" w:rsidRPr="00DE7C68" w:rsidRDefault="00040044" w:rsidP="00040044">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drugimi organizacijskimi, tehničnimi in tehnološkimi ukrepi.</w:t>
      </w:r>
    </w:p>
    <w:p w14:paraId="3F473355" w14:textId="77777777" w:rsidR="00040044" w:rsidRPr="00DE7C68" w:rsidRDefault="00040044" w:rsidP="00040044">
      <w:pPr>
        <w:tabs>
          <w:tab w:val="left" w:pos="0"/>
        </w:tabs>
        <w:jc w:val="both"/>
        <w:rPr>
          <w:rFonts w:asciiTheme="majorHAnsi" w:hAnsiTheme="majorHAnsi" w:cs="Arial"/>
          <w:lang w:eastAsia="en-US"/>
        </w:rPr>
      </w:pPr>
    </w:p>
    <w:p w14:paraId="29890B23" w14:textId="77777777" w:rsidR="00040044" w:rsidRPr="00DE7C68" w:rsidRDefault="00040044" w:rsidP="00040044">
      <w:pPr>
        <w:tabs>
          <w:tab w:val="left" w:pos="0"/>
        </w:tabs>
        <w:jc w:val="both"/>
        <w:rPr>
          <w:rFonts w:asciiTheme="majorHAnsi" w:hAnsiTheme="majorHAnsi" w:cs="Arial"/>
          <w:lang w:eastAsia="en-US"/>
        </w:rPr>
      </w:pPr>
      <w:r w:rsidRPr="00DE7C68">
        <w:rPr>
          <w:rFonts w:asciiTheme="majorHAnsi" w:hAnsiTheme="majorHAnsi" w:cs="Arial"/>
          <w:lang w:eastAsia="en-US"/>
        </w:rPr>
        <w:t>Izvajalec bo vse takšne zgoraj navedene ukrepe izvedel brez dodatnih stroškov za naročnika.</w:t>
      </w:r>
    </w:p>
    <w:p w14:paraId="097D0D98" w14:textId="77777777" w:rsidR="00040044" w:rsidRPr="00DE7C68" w:rsidRDefault="00040044" w:rsidP="00040044">
      <w:pPr>
        <w:tabs>
          <w:tab w:val="left" w:pos="0"/>
        </w:tabs>
        <w:jc w:val="both"/>
        <w:rPr>
          <w:rFonts w:asciiTheme="majorHAnsi" w:hAnsiTheme="majorHAnsi" w:cs="Arial"/>
          <w:lang w:eastAsia="en-US"/>
        </w:rPr>
      </w:pPr>
    </w:p>
    <w:p w14:paraId="1D7F2576" w14:textId="77777777" w:rsidR="00040044" w:rsidRPr="00DE7C68" w:rsidRDefault="00040044" w:rsidP="00040044">
      <w:pPr>
        <w:tabs>
          <w:tab w:val="left" w:pos="0"/>
        </w:tabs>
        <w:jc w:val="both"/>
        <w:rPr>
          <w:rFonts w:asciiTheme="majorHAnsi" w:hAnsiTheme="majorHAnsi" w:cs="Arial"/>
          <w:lang w:eastAsia="en-US"/>
        </w:rPr>
      </w:pPr>
      <w:r w:rsidRPr="00DE7C68">
        <w:rPr>
          <w:rFonts w:asciiTheme="majorHAnsi" w:hAnsiTheme="majorHAnsi" w:cs="Arial"/>
          <w:lang w:eastAsia="en-US"/>
        </w:rPr>
        <w:t>V primeru, da izvajalec po svoji krivdi zamudi oziroma prekorači pogodbeno dogovorjen rok za izpolnitev svojih obveznosti po pogodbi, ima naročnik pravico izvajalcu za vsak dan zamude zaračunati pogodbeno kazen v višini 1% od ocenjene vrednosti pogodbe skupaj z DDV iz prvega odstavka 4. člena te pogodbe.</w:t>
      </w:r>
    </w:p>
    <w:p w14:paraId="31CCDDE9" w14:textId="77777777" w:rsidR="00040044" w:rsidRPr="00DE7C68" w:rsidRDefault="00040044" w:rsidP="00040044">
      <w:pPr>
        <w:tabs>
          <w:tab w:val="left" w:pos="0"/>
        </w:tabs>
        <w:jc w:val="both"/>
        <w:rPr>
          <w:rFonts w:asciiTheme="majorHAnsi" w:hAnsiTheme="majorHAnsi" w:cs="Arial"/>
          <w:lang w:eastAsia="en-US"/>
        </w:rPr>
      </w:pPr>
    </w:p>
    <w:p w14:paraId="1B69F668" w14:textId="77777777" w:rsidR="00040044" w:rsidRPr="00DE7C68" w:rsidRDefault="00040044" w:rsidP="00040044">
      <w:pPr>
        <w:tabs>
          <w:tab w:val="left" w:pos="0"/>
        </w:tabs>
        <w:jc w:val="both"/>
        <w:rPr>
          <w:rFonts w:asciiTheme="majorHAnsi" w:hAnsiTheme="majorHAnsi" w:cs="Arial"/>
          <w:lang w:eastAsia="en-US"/>
        </w:rPr>
      </w:pPr>
      <w:r w:rsidRPr="00DE7C68">
        <w:rPr>
          <w:rFonts w:asciiTheme="majorHAnsi" w:hAnsiTheme="majorHAnsi" w:cs="Arial"/>
          <w:lang w:eastAsia="en-US"/>
        </w:rPr>
        <w:t>Če nastane naročniku zaradi zamude izvedbe pogodbenih obveznosti po krivdi izvajalca dodatna škoda, mu jo je izvajalec dolžan povrniti v celoti.</w:t>
      </w:r>
    </w:p>
    <w:p w14:paraId="4B1EC78D" w14:textId="77777777" w:rsidR="00040044" w:rsidRPr="00DE7C68" w:rsidRDefault="00040044" w:rsidP="00040044">
      <w:pPr>
        <w:tabs>
          <w:tab w:val="left" w:pos="0"/>
        </w:tabs>
        <w:jc w:val="both"/>
        <w:rPr>
          <w:rFonts w:asciiTheme="majorHAnsi" w:hAnsiTheme="majorHAnsi" w:cs="Arial"/>
          <w:lang w:eastAsia="en-US"/>
        </w:rPr>
      </w:pPr>
    </w:p>
    <w:p w14:paraId="76DA48E8" w14:textId="77777777" w:rsidR="00040044" w:rsidRPr="00DE7C68" w:rsidRDefault="00040044" w:rsidP="00040044">
      <w:pPr>
        <w:tabs>
          <w:tab w:val="left" w:pos="0"/>
        </w:tabs>
        <w:jc w:val="both"/>
        <w:rPr>
          <w:rFonts w:asciiTheme="majorHAnsi" w:hAnsiTheme="majorHAnsi" w:cs="Arial"/>
          <w:lang w:eastAsia="en-US"/>
        </w:rPr>
      </w:pPr>
      <w:r w:rsidRPr="00DE7C68">
        <w:rPr>
          <w:rFonts w:asciiTheme="majorHAnsi" w:hAnsiTheme="majorHAnsi" w:cs="Arial"/>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2F2BE092" w14:textId="77777777" w:rsidR="00040044" w:rsidRPr="00DE7C68" w:rsidRDefault="00040044" w:rsidP="00040044">
      <w:pPr>
        <w:tabs>
          <w:tab w:val="left" w:pos="0"/>
        </w:tabs>
        <w:jc w:val="both"/>
        <w:rPr>
          <w:rFonts w:asciiTheme="majorHAnsi" w:hAnsiTheme="majorHAnsi" w:cs="Arial"/>
          <w:color w:val="FF0000"/>
          <w:lang w:eastAsia="en-US"/>
        </w:rPr>
      </w:pPr>
    </w:p>
    <w:p w14:paraId="41531748"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Obveznosti pogodbenih strank</w:t>
      </w:r>
    </w:p>
    <w:p w14:paraId="2BB1019F"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4097E9C8"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 xml:space="preserve"> </w:t>
      </w:r>
    </w:p>
    <w:p w14:paraId="1EF08044"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se zavezuje, da bo v postopku izvrševanja te pogodbe sodeloval z izvajalcem in mu nudil z njegove strani razpoložljive informacije, potrebne za pravočasno in pravilno izpolnjevanje izvajalčevih obveznosti po pogodbi.</w:t>
      </w:r>
    </w:p>
    <w:p w14:paraId="0B7565AE"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31CA87CC"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Pogodbeni stranki se naknadno dogovorita, katere parcele bo izvajalec uporabljal za manipulacijo in za postavitev pomožnih objektov.</w:t>
      </w:r>
    </w:p>
    <w:p w14:paraId="41C870CE"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419C648E"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bo izvajalec izven medsebojno dogovorjenih parcel uporabljal za potrebe izvajanja naročila katerokoli drugo zemljišče ali če bo na drugem zemljišču povzročil škodo, gredo s tem v zvezi vsi stroški na njegov račun.</w:t>
      </w:r>
    </w:p>
    <w:p w14:paraId="27CA6DA2"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1BDCB5B9"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se obvezuje:</w:t>
      </w:r>
    </w:p>
    <w:p w14:paraId="7D3433D3" w14:textId="77777777" w:rsidR="00040044" w:rsidRPr="00DE7C68" w:rsidRDefault="00040044" w:rsidP="00040044">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izvršiti pogodbena dela strokovno pravilno, solidno in kvalitetno, ter gospodarno in v korist naročnika, vse v skladu z veljavnimi tehničnimi predpisi, standardi in normativi,</w:t>
      </w:r>
    </w:p>
    <w:p w14:paraId="56B519A4" w14:textId="77777777" w:rsidR="00040044" w:rsidRPr="00DE7C68" w:rsidRDefault="00040044" w:rsidP="00040044">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izvesti dela iz te pogodbe z materialom, ki mora ustrezati standardom, predpisom in ostalim veljavnim tehničnim normam, </w:t>
      </w:r>
    </w:p>
    <w:p w14:paraId="7CA5894F" w14:textId="77777777" w:rsidR="00040044" w:rsidRPr="00DE7C68" w:rsidRDefault="00040044" w:rsidP="00040044">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omogočiti naročniku vpogled v izvajanje pogodbenih del in upoštevati njegova navodila pri posameznih vprašanjih,  </w:t>
      </w:r>
    </w:p>
    <w:p w14:paraId="759188A4" w14:textId="77777777" w:rsidR="00040044" w:rsidRPr="00DE7C68" w:rsidRDefault="00040044" w:rsidP="00040044">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pisno obveščati naročnika o vsem, kar bi lahko vplivalo na izvršitev pogodbenih del in na izpolnitev izvajalčevih obveznosti po tej pogodbi,</w:t>
      </w:r>
    </w:p>
    <w:p w14:paraId="6B33FFF9" w14:textId="77777777" w:rsidR="00040044" w:rsidRPr="00DE7C68" w:rsidRDefault="00040044" w:rsidP="00040044">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naročniku povrniti vso škodo, ki mu je nastala zaradi razlogov na strani izvajalca,</w:t>
      </w:r>
    </w:p>
    <w:p w14:paraId="44EFF229" w14:textId="77777777" w:rsidR="00040044" w:rsidRPr="00DE7C68" w:rsidRDefault="00040044" w:rsidP="00040044">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izvajati dela le s priglašenimi podizvajalci, ki jih je naročnik predhodno odobril,</w:t>
      </w:r>
    </w:p>
    <w:p w14:paraId="4429EEBA" w14:textId="77777777" w:rsidR="00040044" w:rsidRPr="00DE7C68" w:rsidRDefault="00040044" w:rsidP="00040044">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 svoje stroške objekt za seboj pospraviti, počistiti in odpeljati ves nepotreben material, ter objekt in okolico objekta (zajetega pri izvajanju pogodbenih del) urediti v prvotno stanje,</w:t>
      </w:r>
    </w:p>
    <w:p w14:paraId="17B83BA0" w14:textId="77777777" w:rsidR="00040044" w:rsidRPr="00DE7C68" w:rsidRDefault="00040044" w:rsidP="00040044">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dela izvajati in voditi (zahtevana je vsakodnevna prisotnost) z usposobljenim konservatorjem – restavratorjem, skladno z določili te pogodbe in razpisne dokumentacije, </w:t>
      </w:r>
    </w:p>
    <w:p w14:paraId="11D42BBD" w14:textId="77777777" w:rsidR="00040044" w:rsidRPr="00DE7C68" w:rsidRDefault="00040044" w:rsidP="00040044">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pridobiti na svoje stroške vsa originalne izjave o lastnostih ter potrdila, ateste, certifikate,</w:t>
      </w:r>
    </w:p>
    <w:p w14:paraId="139EB77F" w14:textId="77777777" w:rsidR="00040044" w:rsidRPr="00DE7C68" w:rsidRDefault="00040044" w:rsidP="00040044">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obveščati naročnika o vsem, kar bi lahko vplivalo na izvršitev pogodbenih del</w:t>
      </w:r>
      <w:r w:rsidRPr="00DE7C68">
        <w:rPr>
          <w:rFonts w:asciiTheme="majorHAnsi" w:eastAsia="Times New Roman" w:hAnsiTheme="majorHAnsi" w:cs="Arial"/>
        </w:rPr>
        <w:t>,</w:t>
      </w:r>
    </w:p>
    <w:p w14:paraId="4AF241B4" w14:textId="77777777" w:rsidR="00040044" w:rsidRPr="00DE7C68" w:rsidRDefault="00040044" w:rsidP="00040044">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poskrbeti za varnost in zaščito delavcev, mimoidočih, prometa in sosednjih objektov ter nositi odgovornost in stroške za morebitne njihove poškodbe,</w:t>
      </w:r>
    </w:p>
    <w:p w14:paraId="4ACF6391" w14:textId="77777777" w:rsidR="00040044" w:rsidRPr="00DE7C68" w:rsidRDefault="00040044" w:rsidP="00040044">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na svoje stroške izdelati načrt organizacije delovišča.</w:t>
      </w:r>
    </w:p>
    <w:p w14:paraId="112B8EF7" w14:textId="77777777" w:rsidR="00040044" w:rsidRPr="00DE7C68" w:rsidRDefault="00040044" w:rsidP="00040044">
      <w:pPr>
        <w:tabs>
          <w:tab w:val="left" w:pos="1728"/>
          <w:tab w:val="left" w:pos="7200"/>
        </w:tabs>
        <w:jc w:val="both"/>
        <w:rPr>
          <w:rFonts w:asciiTheme="majorHAnsi" w:eastAsia="Times New Roman" w:hAnsiTheme="majorHAnsi" w:cs="Arial"/>
          <w:b/>
        </w:rPr>
      </w:pPr>
    </w:p>
    <w:p w14:paraId="4F1852AD"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najkasneje  pri  primopredaji  objekta  naročniku  posredovati tehnično  dokumentacijo  proizvajalca,  iz  katere  izhaja, da  uporabljeni  gradbeni materiali izpolnjujejo naročnikove zahteve glede deleža uporabljenih umetnih in recikliranih materialov.</w:t>
      </w:r>
    </w:p>
    <w:p w14:paraId="7328927B" w14:textId="77777777" w:rsidR="00040044" w:rsidRPr="00DE7C68" w:rsidRDefault="00040044" w:rsidP="00040044">
      <w:pPr>
        <w:tabs>
          <w:tab w:val="left" w:pos="1728"/>
          <w:tab w:val="left" w:pos="7200"/>
        </w:tabs>
        <w:jc w:val="both"/>
        <w:rPr>
          <w:rFonts w:asciiTheme="majorHAnsi" w:eastAsia="Times New Roman" w:hAnsiTheme="majorHAnsi" w:cs="Arial"/>
          <w:b/>
        </w:rPr>
      </w:pPr>
    </w:p>
    <w:p w14:paraId="76887E81" w14:textId="77777777" w:rsidR="00040044" w:rsidRPr="00DE7C68" w:rsidRDefault="00040044" w:rsidP="00040044">
      <w:pPr>
        <w:tabs>
          <w:tab w:val="left" w:pos="1728"/>
          <w:tab w:val="left" w:pos="7200"/>
        </w:tabs>
        <w:jc w:val="both"/>
        <w:rPr>
          <w:rFonts w:asciiTheme="majorHAnsi" w:eastAsia="Times New Roman" w:hAnsiTheme="majorHAnsi" w:cs="Arial"/>
          <w:b/>
          <w:color w:val="FF0000"/>
        </w:rPr>
      </w:pPr>
      <w:r w:rsidRPr="00DE7C68">
        <w:rPr>
          <w:rFonts w:asciiTheme="majorHAnsi" w:eastAsia="Times New Roman" w:hAnsiTheme="majorHAnsi" w:cs="Arial"/>
          <w:b/>
        </w:rPr>
        <w:t>Vodja del</w:t>
      </w:r>
    </w:p>
    <w:p w14:paraId="6D6A0496"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173ED3B9"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poskrbeti za imenovanje in določitev vodje del skladno z Gradbenim zakonom.</w:t>
      </w:r>
    </w:p>
    <w:p w14:paraId="604D22F7"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0A4357DE"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prihaja do zamud pri izvajanju del glede na terminski plan ali do nekvalitetnega izvajanja pogodbenih del ali drugih kršitev te pogodbe v zvezi z izvajanjem pogodbenih del, mora izvajalec, če tako zahteva naročnik, vodjo del nemudoma zamenjati z drugo ustrezno kvalificirano osebo.</w:t>
      </w:r>
    </w:p>
    <w:p w14:paraId="548E95F8"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7D1C3F61"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Vodja del izvajalca je odgovoren za izvedbo vseh del po tej pogodbi in za varstvo pri delu in je po tej pogodbi zavezan k vsakodnevni prisotnosti na gradbišču. Izvajalec ne sme zamenjati vodje del brez predhodnega soglasja naročnika.</w:t>
      </w:r>
    </w:p>
    <w:p w14:paraId="3FB868D8" w14:textId="77777777" w:rsidR="00040044" w:rsidRPr="00DE7C68" w:rsidRDefault="00040044" w:rsidP="00040044">
      <w:pPr>
        <w:tabs>
          <w:tab w:val="left" w:pos="1728"/>
          <w:tab w:val="left" w:pos="7200"/>
        </w:tabs>
        <w:jc w:val="both"/>
        <w:rPr>
          <w:rFonts w:asciiTheme="majorHAnsi" w:eastAsia="Times New Roman" w:hAnsiTheme="majorHAnsi" w:cs="Arial"/>
          <w:b/>
        </w:rPr>
      </w:pPr>
    </w:p>
    <w:p w14:paraId="209B0302"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Izvajanje naročila s podizvajalci</w:t>
      </w:r>
    </w:p>
    <w:p w14:paraId="75CF23B6" w14:textId="77777777" w:rsidR="00040044" w:rsidRPr="00DE7C68" w:rsidRDefault="00040044" w:rsidP="00040044">
      <w:pPr>
        <w:tabs>
          <w:tab w:val="left" w:pos="1728"/>
          <w:tab w:val="left" w:pos="7200"/>
        </w:tabs>
        <w:jc w:val="both"/>
        <w:rPr>
          <w:rFonts w:asciiTheme="majorHAnsi" w:eastAsia="Times New Roman" w:hAnsiTheme="majorHAnsi" w:cs="Arial"/>
          <w:i/>
        </w:rPr>
      </w:pPr>
      <w:r w:rsidRPr="00DE7C68">
        <w:rPr>
          <w:rFonts w:asciiTheme="majorHAnsi" w:eastAsia="Times New Roman" w:hAnsiTheme="majorHAnsi" w:cs="Arial"/>
          <w:i/>
        </w:rPr>
        <w:t>(člen se vključi v pogodbo, če ponudnik pri izvajanju naročila nastopa s podizvajalci)</w:t>
      </w:r>
    </w:p>
    <w:p w14:paraId="269A01F8"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7D4A3C84"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2400815A"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426F14AA"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pooblašča naročnika, da na podlagi potrjenega računa oziroma situacije neposredno plačuje podizvajalcem, ki so naročniku predložili zahtevo za neposredno plačilo v skladu z določili 94. člena ZJN-3.</w:t>
      </w:r>
    </w:p>
    <w:p w14:paraId="3A7895B9"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3F14BD7D"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19B631BD"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7D9EE484"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040044" w:rsidRPr="00DE7C68" w14:paraId="1F19DCFC" w14:textId="77777777" w:rsidTr="00391535">
        <w:tc>
          <w:tcPr>
            <w:tcW w:w="3016" w:type="dxa"/>
            <w:shd w:val="clear" w:color="auto" w:fill="auto"/>
          </w:tcPr>
          <w:p w14:paraId="53B19962" w14:textId="77777777" w:rsidR="00040044" w:rsidRPr="00DE7C68" w:rsidRDefault="00040044" w:rsidP="003915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Podizvajalci:</w:t>
            </w:r>
          </w:p>
          <w:p w14:paraId="5F562123" w14:textId="77777777" w:rsidR="00040044" w:rsidRPr="00DE7C68" w:rsidRDefault="00040044" w:rsidP="003915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(naziv, polni naslov, matična</w:t>
            </w:r>
          </w:p>
          <w:p w14:paraId="06422212" w14:textId="77777777" w:rsidR="00040044" w:rsidRPr="00DE7C68" w:rsidRDefault="00040044" w:rsidP="003915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številka, davčna številka in</w:t>
            </w:r>
          </w:p>
          <w:p w14:paraId="3221C4A9" w14:textId="77777777" w:rsidR="00040044" w:rsidRPr="00DE7C68" w:rsidRDefault="00040044" w:rsidP="003915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transakcijski račun)</w:t>
            </w:r>
          </w:p>
        </w:tc>
        <w:tc>
          <w:tcPr>
            <w:tcW w:w="2999" w:type="dxa"/>
            <w:shd w:val="clear" w:color="auto" w:fill="auto"/>
          </w:tcPr>
          <w:p w14:paraId="5482631B" w14:textId="77777777" w:rsidR="00040044" w:rsidRPr="00DE7C68" w:rsidRDefault="00040044" w:rsidP="003915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Obseg in vrsta del:</w:t>
            </w:r>
          </w:p>
        </w:tc>
        <w:tc>
          <w:tcPr>
            <w:tcW w:w="3007" w:type="dxa"/>
            <w:shd w:val="clear" w:color="auto" w:fill="auto"/>
          </w:tcPr>
          <w:p w14:paraId="2920E93D" w14:textId="77777777" w:rsidR="00040044" w:rsidRPr="00DE7C68" w:rsidRDefault="00040044" w:rsidP="003915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Predmet, količina,</w:t>
            </w:r>
          </w:p>
          <w:p w14:paraId="6EA0883F" w14:textId="77777777" w:rsidR="00040044" w:rsidRPr="00DE7C68" w:rsidRDefault="00040044" w:rsidP="003915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vrednost, kraj in rok</w:t>
            </w:r>
          </w:p>
          <w:p w14:paraId="1F97D6D8" w14:textId="77777777" w:rsidR="00040044" w:rsidRPr="00DE7C68" w:rsidRDefault="00040044" w:rsidP="003915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izvedbe teh del:</w:t>
            </w:r>
          </w:p>
        </w:tc>
      </w:tr>
      <w:tr w:rsidR="00040044" w:rsidRPr="00DE7C68" w14:paraId="1DE172E1" w14:textId="77777777" w:rsidTr="00391535">
        <w:trPr>
          <w:trHeight w:val="497"/>
        </w:trPr>
        <w:tc>
          <w:tcPr>
            <w:tcW w:w="3016" w:type="dxa"/>
            <w:shd w:val="clear" w:color="auto" w:fill="auto"/>
          </w:tcPr>
          <w:p w14:paraId="3E3F7215" w14:textId="77777777" w:rsidR="00040044" w:rsidRPr="00DE7C68" w:rsidRDefault="00040044" w:rsidP="00391535">
            <w:pPr>
              <w:tabs>
                <w:tab w:val="left" w:pos="1728"/>
                <w:tab w:val="left" w:pos="7200"/>
              </w:tabs>
              <w:jc w:val="both"/>
              <w:rPr>
                <w:rFonts w:asciiTheme="majorHAnsi" w:eastAsia="Times New Roman" w:hAnsiTheme="majorHAnsi" w:cs="Arial"/>
              </w:rPr>
            </w:pPr>
          </w:p>
          <w:p w14:paraId="230874DC" w14:textId="77777777" w:rsidR="00040044" w:rsidRPr="00DE7C68" w:rsidRDefault="00040044" w:rsidP="00391535">
            <w:pPr>
              <w:tabs>
                <w:tab w:val="left" w:pos="1728"/>
                <w:tab w:val="left" w:pos="7200"/>
              </w:tabs>
              <w:jc w:val="both"/>
              <w:rPr>
                <w:rFonts w:asciiTheme="majorHAnsi" w:eastAsia="Times New Roman" w:hAnsiTheme="majorHAnsi" w:cs="Arial"/>
              </w:rPr>
            </w:pPr>
          </w:p>
          <w:p w14:paraId="1677DE9C" w14:textId="77777777" w:rsidR="00040044" w:rsidRPr="00DE7C68" w:rsidRDefault="00040044" w:rsidP="00391535">
            <w:pPr>
              <w:tabs>
                <w:tab w:val="left" w:pos="1728"/>
                <w:tab w:val="left" w:pos="7200"/>
              </w:tabs>
              <w:jc w:val="both"/>
              <w:rPr>
                <w:rFonts w:asciiTheme="majorHAnsi" w:eastAsia="Times New Roman" w:hAnsiTheme="majorHAnsi" w:cs="Arial"/>
              </w:rPr>
            </w:pPr>
          </w:p>
          <w:p w14:paraId="0FA3D37A" w14:textId="77777777" w:rsidR="00040044" w:rsidRPr="00DE7C68" w:rsidRDefault="00040044" w:rsidP="00391535">
            <w:pPr>
              <w:tabs>
                <w:tab w:val="left" w:pos="1728"/>
                <w:tab w:val="left" w:pos="7200"/>
              </w:tabs>
              <w:jc w:val="both"/>
              <w:rPr>
                <w:rFonts w:asciiTheme="majorHAnsi" w:eastAsia="Times New Roman" w:hAnsiTheme="majorHAnsi" w:cs="Arial"/>
              </w:rPr>
            </w:pPr>
          </w:p>
        </w:tc>
        <w:tc>
          <w:tcPr>
            <w:tcW w:w="2999" w:type="dxa"/>
            <w:shd w:val="clear" w:color="auto" w:fill="auto"/>
          </w:tcPr>
          <w:p w14:paraId="1AF4A9C4" w14:textId="77777777" w:rsidR="00040044" w:rsidRPr="00DE7C68" w:rsidRDefault="00040044" w:rsidP="00391535">
            <w:pPr>
              <w:tabs>
                <w:tab w:val="left" w:pos="1728"/>
                <w:tab w:val="left" w:pos="7200"/>
              </w:tabs>
              <w:jc w:val="both"/>
              <w:rPr>
                <w:rFonts w:asciiTheme="majorHAnsi" w:eastAsia="Times New Roman" w:hAnsiTheme="majorHAnsi" w:cs="Arial"/>
              </w:rPr>
            </w:pPr>
          </w:p>
        </w:tc>
        <w:tc>
          <w:tcPr>
            <w:tcW w:w="3007" w:type="dxa"/>
            <w:shd w:val="clear" w:color="auto" w:fill="auto"/>
          </w:tcPr>
          <w:p w14:paraId="372191C1" w14:textId="77777777" w:rsidR="00040044" w:rsidRPr="00DE7C68" w:rsidRDefault="00040044" w:rsidP="00391535">
            <w:pPr>
              <w:tabs>
                <w:tab w:val="left" w:pos="1728"/>
                <w:tab w:val="left" w:pos="7200"/>
              </w:tabs>
              <w:jc w:val="both"/>
              <w:rPr>
                <w:rFonts w:asciiTheme="majorHAnsi" w:eastAsia="Times New Roman" w:hAnsiTheme="majorHAnsi" w:cs="Arial"/>
              </w:rPr>
            </w:pPr>
          </w:p>
        </w:tc>
      </w:tr>
      <w:tr w:rsidR="00040044" w:rsidRPr="00DE7C68" w14:paraId="22DB1A5F" w14:textId="77777777" w:rsidTr="00391535">
        <w:tc>
          <w:tcPr>
            <w:tcW w:w="3016" w:type="dxa"/>
            <w:shd w:val="clear" w:color="auto" w:fill="auto"/>
          </w:tcPr>
          <w:p w14:paraId="6D00EC70" w14:textId="77777777" w:rsidR="00040044" w:rsidRPr="00DE7C68" w:rsidRDefault="00040044" w:rsidP="00391535">
            <w:pPr>
              <w:tabs>
                <w:tab w:val="left" w:pos="1728"/>
                <w:tab w:val="left" w:pos="7200"/>
              </w:tabs>
              <w:jc w:val="both"/>
              <w:rPr>
                <w:rFonts w:asciiTheme="majorHAnsi" w:eastAsia="Times New Roman" w:hAnsiTheme="majorHAnsi" w:cs="Arial"/>
              </w:rPr>
            </w:pPr>
          </w:p>
          <w:p w14:paraId="577B888F" w14:textId="77777777" w:rsidR="00040044" w:rsidRPr="00DE7C68" w:rsidRDefault="00040044" w:rsidP="00391535">
            <w:pPr>
              <w:tabs>
                <w:tab w:val="left" w:pos="1728"/>
                <w:tab w:val="left" w:pos="7200"/>
              </w:tabs>
              <w:jc w:val="both"/>
              <w:rPr>
                <w:rFonts w:asciiTheme="majorHAnsi" w:eastAsia="Times New Roman" w:hAnsiTheme="majorHAnsi" w:cs="Arial"/>
              </w:rPr>
            </w:pPr>
          </w:p>
          <w:p w14:paraId="3932CA2A" w14:textId="77777777" w:rsidR="00040044" w:rsidRPr="00DE7C68" w:rsidRDefault="00040044" w:rsidP="00391535">
            <w:pPr>
              <w:tabs>
                <w:tab w:val="left" w:pos="1728"/>
                <w:tab w:val="left" w:pos="7200"/>
              </w:tabs>
              <w:jc w:val="both"/>
              <w:rPr>
                <w:rFonts w:asciiTheme="majorHAnsi" w:eastAsia="Times New Roman" w:hAnsiTheme="majorHAnsi" w:cs="Arial"/>
              </w:rPr>
            </w:pPr>
          </w:p>
          <w:p w14:paraId="6C827C88" w14:textId="77777777" w:rsidR="00040044" w:rsidRPr="00DE7C68" w:rsidRDefault="00040044" w:rsidP="00391535">
            <w:pPr>
              <w:tabs>
                <w:tab w:val="left" w:pos="1728"/>
                <w:tab w:val="left" w:pos="7200"/>
              </w:tabs>
              <w:jc w:val="both"/>
              <w:rPr>
                <w:rFonts w:asciiTheme="majorHAnsi" w:eastAsia="Times New Roman" w:hAnsiTheme="majorHAnsi" w:cs="Arial"/>
              </w:rPr>
            </w:pPr>
          </w:p>
        </w:tc>
        <w:tc>
          <w:tcPr>
            <w:tcW w:w="2999" w:type="dxa"/>
            <w:shd w:val="clear" w:color="auto" w:fill="auto"/>
          </w:tcPr>
          <w:p w14:paraId="64F04DFD" w14:textId="77777777" w:rsidR="00040044" w:rsidRPr="00DE7C68" w:rsidRDefault="00040044" w:rsidP="00391535">
            <w:pPr>
              <w:tabs>
                <w:tab w:val="left" w:pos="1728"/>
                <w:tab w:val="left" w:pos="7200"/>
              </w:tabs>
              <w:jc w:val="both"/>
              <w:rPr>
                <w:rFonts w:asciiTheme="majorHAnsi" w:eastAsia="Times New Roman" w:hAnsiTheme="majorHAnsi" w:cs="Arial"/>
              </w:rPr>
            </w:pPr>
          </w:p>
        </w:tc>
        <w:tc>
          <w:tcPr>
            <w:tcW w:w="3007" w:type="dxa"/>
            <w:shd w:val="clear" w:color="auto" w:fill="auto"/>
          </w:tcPr>
          <w:p w14:paraId="71ECC1FE" w14:textId="77777777" w:rsidR="00040044" w:rsidRPr="00DE7C68" w:rsidRDefault="00040044" w:rsidP="00391535">
            <w:pPr>
              <w:tabs>
                <w:tab w:val="left" w:pos="1728"/>
                <w:tab w:val="left" w:pos="7200"/>
              </w:tabs>
              <w:jc w:val="both"/>
              <w:rPr>
                <w:rFonts w:asciiTheme="majorHAnsi" w:eastAsia="Times New Roman" w:hAnsiTheme="majorHAnsi" w:cs="Arial"/>
              </w:rPr>
            </w:pPr>
          </w:p>
        </w:tc>
      </w:tr>
      <w:tr w:rsidR="00040044" w:rsidRPr="00DE7C68" w14:paraId="5EA29F39" w14:textId="77777777" w:rsidTr="00391535">
        <w:tc>
          <w:tcPr>
            <w:tcW w:w="3016" w:type="dxa"/>
            <w:shd w:val="clear" w:color="auto" w:fill="auto"/>
          </w:tcPr>
          <w:p w14:paraId="4A8F73F8" w14:textId="77777777" w:rsidR="00040044" w:rsidRPr="00DE7C68" w:rsidRDefault="00040044" w:rsidP="00391535">
            <w:pPr>
              <w:tabs>
                <w:tab w:val="left" w:pos="1728"/>
                <w:tab w:val="left" w:pos="7200"/>
              </w:tabs>
              <w:jc w:val="both"/>
              <w:rPr>
                <w:rFonts w:asciiTheme="majorHAnsi" w:eastAsia="Times New Roman" w:hAnsiTheme="majorHAnsi" w:cs="Arial"/>
              </w:rPr>
            </w:pPr>
          </w:p>
          <w:p w14:paraId="7C60D98A" w14:textId="77777777" w:rsidR="00040044" w:rsidRPr="00DE7C68" w:rsidRDefault="00040044" w:rsidP="00391535">
            <w:pPr>
              <w:tabs>
                <w:tab w:val="left" w:pos="1728"/>
                <w:tab w:val="left" w:pos="7200"/>
              </w:tabs>
              <w:jc w:val="both"/>
              <w:rPr>
                <w:rFonts w:asciiTheme="majorHAnsi" w:eastAsia="Times New Roman" w:hAnsiTheme="majorHAnsi" w:cs="Arial"/>
              </w:rPr>
            </w:pPr>
          </w:p>
          <w:p w14:paraId="2A868B47" w14:textId="77777777" w:rsidR="00040044" w:rsidRPr="00DE7C68" w:rsidRDefault="00040044" w:rsidP="00391535">
            <w:pPr>
              <w:tabs>
                <w:tab w:val="left" w:pos="1728"/>
                <w:tab w:val="left" w:pos="7200"/>
              </w:tabs>
              <w:jc w:val="both"/>
              <w:rPr>
                <w:rFonts w:asciiTheme="majorHAnsi" w:eastAsia="Times New Roman" w:hAnsiTheme="majorHAnsi" w:cs="Arial"/>
              </w:rPr>
            </w:pPr>
          </w:p>
          <w:p w14:paraId="0699FE49" w14:textId="77777777" w:rsidR="00040044" w:rsidRPr="00DE7C68" w:rsidRDefault="00040044" w:rsidP="00391535">
            <w:pPr>
              <w:tabs>
                <w:tab w:val="left" w:pos="1728"/>
                <w:tab w:val="left" w:pos="7200"/>
              </w:tabs>
              <w:jc w:val="both"/>
              <w:rPr>
                <w:rFonts w:asciiTheme="majorHAnsi" w:eastAsia="Times New Roman" w:hAnsiTheme="majorHAnsi" w:cs="Arial"/>
              </w:rPr>
            </w:pPr>
          </w:p>
        </w:tc>
        <w:tc>
          <w:tcPr>
            <w:tcW w:w="2999" w:type="dxa"/>
            <w:shd w:val="clear" w:color="auto" w:fill="auto"/>
          </w:tcPr>
          <w:p w14:paraId="5CBCE1AD" w14:textId="77777777" w:rsidR="00040044" w:rsidRPr="00DE7C68" w:rsidRDefault="00040044" w:rsidP="00391535">
            <w:pPr>
              <w:tabs>
                <w:tab w:val="left" w:pos="1728"/>
                <w:tab w:val="left" w:pos="7200"/>
              </w:tabs>
              <w:jc w:val="both"/>
              <w:rPr>
                <w:rFonts w:asciiTheme="majorHAnsi" w:eastAsia="Times New Roman" w:hAnsiTheme="majorHAnsi" w:cs="Arial"/>
              </w:rPr>
            </w:pPr>
          </w:p>
        </w:tc>
        <w:tc>
          <w:tcPr>
            <w:tcW w:w="3007" w:type="dxa"/>
            <w:shd w:val="clear" w:color="auto" w:fill="auto"/>
          </w:tcPr>
          <w:p w14:paraId="552A9BAA" w14:textId="77777777" w:rsidR="00040044" w:rsidRPr="00DE7C68" w:rsidRDefault="00040044" w:rsidP="00391535">
            <w:pPr>
              <w:tabs>
                <w:tab w:val="left" w:pos="1728"/>
                <w:tab w:val="left" w:pos="7200"/>
              </w:tabs>
              <w:jc w:val="both"/>
              <w:rPr>
                <w:rFonts w:asciiTheme="majorHAnsi" w:eastAsia="Times New Roman" w:hAnsiTheme="majorHAnsi" w:cs="Arial"/>
              </w:rPr>
            </w:pPr>
          </w:p>
        </w:tc>
      </w:tr>
    </w:tbl>
    <w:p w14:paraId="1FC33F13"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20578EED" w14:textId="77777777" w:rsidR="00040044" w:rsidRPr="00DE7C68" w:rsidRDefault="00040044" w:rsidP="00040044">
      <w:pPr>
        <w:jc w:val="both"/>
        <w:rPr>
          <w:rFonts w:asciiTheme="majorHAnsi" w:eastAsia="Times New Roman" w:hAnsiTheme="majorHAnsi" w:cs="Arial"/>
        </w:rPr>
      </w:pPr>
      <w:r w:rsidRPr="00DE7C68">
        <w:rPr>
          <w:rFonts w:asciiTheme="majorHAnsi" w:eastAsia="Times New Roman" w:hAnsiTheme="majorHAnsi" w:cs="Arial"/>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5A12D776" w14:textId="77777777" w:rsidR="00040044" w:rsidRPr="00DE7C68" w:rsidRDefault="00040044" w:rsidP="00040044">
      <w:pPr>
        <w:jc w:val="both"/>
        <w:rPr>
          <w:rFonts w:asciiTheme="majorHAnsi" w:eastAsia="Times New Roman" w:hAnsiTheme="majorHAnsi" w:cs="Arial"/>
        </w:rPr>
      </w:pPr>
    </w:p>
    <w:p w14:paraId="1FE0C101"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Zavarovanje za dobro izvedbo del</w:t>
      </w:r>
    </w:p>
    <w:p w14:paraId="0C5915DD"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50A8723C" w14:textId="05AA9121" w:rsidR="00040044" w:rsidRPr="00DE7C68" w:rsidRDefault="00040044" w:rsidP="00040044">
      <w:pPr>
        <w:tabs>
          <w:tab w:val="left" w:pos="1728"/>
          <w:tab w:val="left" w:pos="7200"/>
        </w:tabs>
        <w:jc w:val="both"/>
        <w:rPr>
          <w:rFonts w:asciiTheme="majorHAnsi" w:eastAsia="Times New Roman" w:hAnsiTheme="majorHAnsi" w:cs="Arial"/>
          <w:i/>
        </w:rPr>
      </w:pPr>
      <w:r w:rsidRPr="00DE7C68">
        <w:rPr>
          <w:rFonts w:asciiTheme="majorHAnsi" w:eastAsia="Times New Roman" w:hAnsiTheme="majorHAnsi" w:cs="Arial"/>
        </w:rPr>
        <w:lastRenderedPageBreak/>
        <w:t xml:space="preserve">Izvajalec mora </w:t>
      </w:r>
      <w:r w:rsidRPr="00F9779C">
        <w:rPr>
          <w:rFonts w:asciiTheme="majorHAnsi" w:eastAsia="Times New Roman" w:hAnsiTheme="majorHAnsi" w:cs="Arial"/>
        </w:rPr>
        <w:t xml:space="preserve">najkasneje v </w:t>
      </w:r>
      <w:r w:rsidR="00BD482F" w:rsidRPr="00BD482F">
        <w:rPr>
          <w:rFonts w:asciiTheme="majorHAnsi" w:eastAsia="Times New Roman" w:hAnsiTheme="majorHAnsi" w:cs="Arial"/>
        </w:rPr>
        <w:t>15</w:t>
      </w:r>
      <w:r w:rsidRPr="00BD482F">
        <w:rPr>
          <w:rFonts w:asciiTheme="majorHAnsi" w:eastAsia="Times New Roman" w:hAnsiTheme="majorHAnsi" w:cs="Arial"/>
        </w:rPr>
        <w:t xml:space="preserve"> dneh od podpisa pogodbe s strani</w:t>
      </w:r>
      <w:r w:rsidRPr="00DE7C68">
        <w:rPr>
          <w:rFonts w:asciiTheme="majorHAnsi" w:eastAsia="Times New Roman" w:hAnsiTheme="majorHAnsi" w:cs="Arial"/>
        </w:rPr>
        <w:t xml:space="preserve"> obeh pogodbenih strank, kot pogoj za veljavnost pogodbe, naročniku izročiti zavarovanje za dobro izvedbo pogodbenih obveznosti v obliki bianco menic z menično izjavo in s pooblastilom za izplačilo menice, v višini 10% pogodbene vrednosti z DDV, v obliki kot je določeno v dokumentaciji v zvezi z oddajo javnega naročila in z veljavnostjo z veljavnostjo 60 dni po roku za izpolnitev vseh obveznosti po tej pogodbi. </w:t>
      </w:r>
    </w:p>
    <w:p w14:paraId="6933556A"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7160B9BE"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S tem finančnim zavarovanjem se zavaruje kvalitetna izvedbe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26C29FFE"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13809164"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Pogodba se sklepa z odloženim pogojem, da postane veljavna šele s predložitvijo finančnega zavarovanja za dobro izvedbo posla.</w:t>
      </w:r>
    </w:p>
    <w:p w14:paraId="4656730F"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7D88D618"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Finančno zavarovanje se v primeru, da ni bilo uporabljeno, vrne izvajalcu po njegovi predložitvi finančnega zavarovanja za odpravo napak.</w:t>
      </w:r>
    </w:p>
    <w:p w14:paraId="058A5A26"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27B107FF"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p>
    <w:p w14:paraId="4D8C9136" w14:textId="77777777" w:rsidR="00040044" w:rsidRPr="00DE7C68" w:rsidRDefault="00040044" w:rsidP="00040044">
      <w:pPr>
        <w:tabs>
          <w:tab w:val="left" w:pos="1728"/>
          <w:tab w:val="left" w:pos="7200"/>
        </w:tabs>
        <w:jc w:val="both"/>
        <w:rPr>
          <w:rFonts w:asciiTheme="majorHAnsi" w:eastAsia="Times New Roman" w:hAnsiTheme="majorHAnsi" w:cs="Arial"/>
          <w:b/>
        </w:rPr>
      </w:pPr>
    </w:p>
    <w:p w14:paraId="24AB9AB6"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Razdrtje oziroma odstop od pogodbe in prepoved cesije</w:t>
      </w:r>
    </w:p>
    <w:p w14:paraId="665B06A4"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4D1AA934"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kolikor izvajalec ne spoštuje pogodbenih pogojev ima naročnik pravico, po poprejšnjem opozorilu, pogodbo razdreti in zahtevati povrnitev morebitno nastale škode.</w:t>
      </w:r>
    </w:p>
    <w:p w14:paraId="12DA11C0"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52E7AEC4" w14:textId="77777777" w:rsidR="00040044" w:rsidRPr="00DE7C68" w:rsidRDefault="00040044" w:rsidP="00040044">
      <w:pPr>
        <w:jc w:val="both"/>
        <w:rPr>
          <w:rFonts w:asciiTheme="majorHAnsi" w:hAnsiTheme="majorHAnsi" w:cs="Arial"/>
          <w:lang w:eastAsia="en-US"/>
        </w:rPr>
      </w:pPr>
      <w:r w:rsidRPr="00DE7C68">
        <w:rPr>
          <w:rFonts w:asciiTheme="majorHAnsi" w:hAnsiTheme="majorHAnsi" w:cs="Arial"/>
          <w:lang w:eastAsia="en-US"/>
        </w:rPr>
        <w:t xml:space="preserve">Naročnik lahko odstopi od te pogodbe brez odpovednega roka če: </w:t>
      </w:r>
    </w:p>
    <w:p w14:paraId="1D288200" w14:textId="77777777" w:rsidR="00040044" w:rsidRPr="00DE7C68" w:rsidRDefault="00040044" w:rsidP="00040044">
      <w:pPr>
        <w:numPr>
          <w:ilvl w:val="0"/>
          <w:numId w:val="18"/>
        </w:numPr>
        <w:jc w:val="both"/>
        <w:rPr>
          <w:rFonts w:asciiTheme="majorHAnsi" w:hAnsiTheme="majorHAnsi" w:cs="Arial"/>
          <w:lang w:eastAsia="en-US"/>
        </w:rPr>
      </w:pPr>
      <w:r w:rsidRPr="00DE7C68">
        <w:rPr>
          <w:rFonts w:asciiTheme="majorHAnsi" w:hAnsiTheme="majorHAnsi" w:cs="Arial"/>
          <w:lang w:eastAsia="en-US"/>
        </w:rPr>
        <w:t>izvajalec krši obveznosti in kršitve ne odpravi v 8 koledarskih dneh od prejema naročnikovega opomina;</w:t>
      </w:r>
    </w:p>
    <w:p w14:paraId="361009F3" w14:textId="77777777" w:rsidR="00040044" w:rsidRPr="00DE7C68" w:rsidRDefault="00040044" w:rsidP="00040044">
      <w:pPr>
        <w:numPr>
          <w:ilvl w:val="0"/>
          <w:numId w:val="17"/>
        </w:numPr>
        <w:jc w:val="both"/>
        <w:rPr>
          <w:rFonts w:asciiTheme="majorHAnsi" w:hAnsiTheme="majorHAnsi" w:cs="Arial"/>
          <w:lang w:eastAsia="en-US"/>
        </w:rPr>
      </w:pPr>
      <w:r w:rsidRPr="00DE7C68">
        <w:rPr>
          <w:rFonts w:asciiTheme="majorHAnsi" w:hAnsiTheme="majorHAnsi" w:cs="Arial"/>
          <w:lang w:eastAsia="en-US"/>
        </w:rPr>
        <w:t xml:space="preserve">izvajalec zamuja z aktivnostmi in je očitno, da zaradi te zamude ni sposoben pravočasno izvesti storitev; </w:t>
      </w:r>
    </w:p>
    <w:p w14:paraId="205A81DA" w14:textId="77777777" w:rsidR="00040044" w:rsidRPr="00DE7C68" w:rsidRDefault="00040044" w:rsidP="00040044">
      <w:pPr>
        <w:numPr>
          <w:ilvl w:val="0"/>
          <w:numId w:val="17"/>
        </w:numPr>
        <w:jc w:val="both"/>
        <w:rPr>
          <w:rFonts w:asciiTheme="majorHAnsi" w:hAnsiTheme="majorHAnsi" w:cs="Arial"/>
          <w:lang w:eastAsia="en-US"/>
        </w:rPr>
      </w:pPr>
      <w:r w:rsidRPr="00DE7C68">
        <w:rPr>
          <w:rFonts w:asciiTheme="majorHAnsi" w:hAnsiTheme="majorHAnsi" w:cs="Arial"/>
          <w:lang w:eastAsia="en-US"/>
        </w:rPr>
        <w:t xml:space="preserve">če so storitve v bistvenem izvedene v nasprotju z zahtevami naročnika. </w:t>
      </w:r>
    </w:p>
    <w:p w14:paraId="4B34421D" w14:textId="77777777" w:rsidR="00040044" w:rsidRPr="00DE7C68" w:rsidRDefault="00040044" w:rsidP="00040044">
      <w:pPr>
        <w:ind w:left="360"/>
        <w:jc w:val="both"/>
        <w:rPr>
          <w:rFonts w:asciiTheme="majorHAnsi" w:hAnsiTheme="majorHAnsi" w:cs="Arial"/>
          <w:lang w:eastAsia="en-US"/>
        </w:rPr>
      </w:pPr>
    </w:p>
    <w:p w14:paraId="2ED93C09" w14:textId="77777777" w:rsidR="00040044" w:rsidRPr="00DE7C68" w:rsidRDefault="00040044" w:rsidP="00040044">
      <w:pPr>
        <w:jc w:val="both"/>
        <w:rPr>
          <w:rFonts w:asciiTheme="majorHAnsi" w:hAnsiTheme="majorHAnsi" w:cs="Arial"/>
          <w:lang w:eastAsia="en-US"/>
        </w:rPr>
      </w:pPr>
      <w:r w:rsidRPr="00DE7C68">
        <w:rPr>
          <w:rFonts w:asciiTheme="majorHAnsi" w:hAnsiTheme="majorHAnsi" w:cs="Arial"/>
          <w:lang w:eastAsia="en-US"/>
        </w:rPr>
        <w:t xml:space="preserve">Če  naročnik  odstopi  od  pogodbe  zaradi  navedenih  pogodbenih  kršitev  s  strani  izvajalca,  mu  mora  izvajalec plačati  pogodbeno  kazen  za  neizpolnitev  v  višini  50  %  (petdeset  odstotkov) pogodbene  vrednosti  z DDV. </w:t>
      </w:r>
    </w:p>
    <w:p w14:paraId="5EE0F584"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7737B765"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Prenos terjatve iz te pogodbe je dovoljen samo s pisno privolitvijo naročnikov, sicer pogodba o odstopu (cesijska pogodba) nima učinka.</w:t>
      </w:r>
    </w:p>
    <w:p w14:paraId="2F8393DB" w14:textId="77777777" w:rsidR="00040044" w:rsidRPr="00DE7C68" w:rsidRDefault="00040044" w:rsidP="00040044">
      <w:pPr>
        <w:tabs>
          <w:tab w:val="left" w:pos="1728"/>
          <w:tab w:val="left" w:pos="7200"/>
        </w:tabs>
        <w:jc w:val="both"/>
        <w:rPr>
          <w:rFonts w:asciiTheme="majorHAnsi" w:eastAsia="Times New Roman" w:hAnsiTheme="majorHAnsi" w:cs="Arial"/>
          <w:b/>
        </w:rPr>
      </w:pPr>
    </w:p>
    <w:p w14:paraId="65CBFD44"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Uveljavljanje pogodbenih kazni po tej pogodbi in povračilo škode</w:t>
      </w:r>
    </w:p>
    <w:p w14:paraId="5DC00932"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2B2DA7CB"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Ne glede na določilo o pogodbeni kazni zaradi zamude izvedbe pogodbenih obveznosti po krivdi izvajalca iz 6. člena te pogodbe, ima naročnik tudi v primeru uveljavljanja pogodbenih kaznih iz drugih razlogov, določenih v tej pogodbi, pravico od izvajalca terjati povrnitev razlike do celotne škode (popolne </w:t>
      </w:r>
      <w:r w:rsidRPr="00DE7C68">
        <w:rPr>
          <w:rFonts w:asciiTheme="majorHAnsi" w:eastAsia="Times New Roman" w:hAnsiTheme="majorHAnsi" w:cs="Arial"/>
        </w:rPr>
        <w:lastRenderedPageBreak/>
        <w:t>odškodnine), ki je nastala kot posledica zamud, napak ali drugih nepravilnosti s strani izvajalca ali njegovih podizvajalcev.</w:t>
      </w:r>
    </w:p>
    <w:p w14:paraId="118AEE6A"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19E91FEB"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ima pravico zahtevati pogodbeno kazen, tudi če presega škodo, ki mu je dejansko nastala, in celo če mu ni nastala nobena škoda.</w:t>
      </w:r>
    </w:p>
    <w:p w14:paraId="1F7A31D2" w14:textId="77777777" w:rsidR="00040044" w:rsidRPr="00DE7C68" w:rsidRDefault="00040044" w:rsidP="00040044">
      <w:pPr>
        <w:tabs>
          <w:tab w:val="left" w:pos="1728"/>
          <w:tab w:val="left" w:pos="7200"/>
        </w:tabs>
        <w:jc w:val="both"/>
        <w:rPr>
          <w:rFonts w:asciiTheme="majorHAnsi" w:eastAsia="Times New Roman" w:hAnsiTheme="majorHAnsi" w:cs="Arial"/>
          <w:b/>
        </w:rPr>
      </w:pPr>
    </w:p>
    <w:p w14:paraId="2DD608A7"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pogodbene kazni zaradi izvajalčeve zamude z izpolnitvijo obveznosti po tej pogodbi, ima naročnik pravico zahtevati tako izpolnitev obveznosti kot pogodbeno kazen.</w:t>
      </w:r>
    </w:p>
    <w:p w14:paraId="0716AD76"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0C094397"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ko je pogodbene kazni zaradi neizpolnitve drugih obveznosti izvajalca po tej pogodbi, izvajalec nima pravice plačati pogodbene kazni in odstopiti od pogodbe, razen v primeru, če o tem sklene pisni dogovor z naročnikom.</w:t>
      </w:r>
    </w:p>
    <w:p w14:paraId="5A72A26A" w14:textId="77777777" w:rsidR="00040044" w:rsidRPr="00DE7C68" w:rsidRDefault="00040044" w:rsidP="00040044">
      <w:pPr>
        <w:tabs>
          <w:tab w:val="left" w:pos="1728"/>
          <w:tab w:val="left" w:pos="7200"/>
        </w:tabs>
        <w:jc w:val="both"/>
        <w:rPr>
          <w:rFonts w:asciiTheme="majorHAnsi" w:eastAsia="Times New Roman" w:hAnsiTheme="majorHAnsi" w:cs="Arial"/>
          <w:b/>
        </w:rPr>
      </w:pPr>
    </w:p>
    <w:p w14:paraId="7ACD9CF0"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Pregled in prevzem izvedenih del ter odprava napak</w:t>
      </w:r>
    </w:p>
    <w:p w14:paraId="3D0A9AA0"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5ADAB448"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 dokončanju pogodbenih del mora izvajalec najkasneje v roku petih dni pisno obvestiti naročnika, da so pogodbena dela zaključena in da so izvedena dela pripravljena za kvalitativni prevzem. </w:t>
      </w:r>
    </w:p>
    <w:p w14:paraId="134304ED"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0D20B89D"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3B572192"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18AFC345" w14:textId="77777777" w:rsidR="00040044" w:rsidRPr="00BD482F" w:rsidRDefault="00040044" w:rsidP="00040044">
      <w:pPr>
        <w:tabs>
          <w:tab w:val="left" w:pos="1728"/>
          <w:tab w:val="left" w:pos="7200"/>
        </w:tabs>
        <w:jc w:val="both"/>
        <w:rPr>
          <w:rFonts w:asciiTheme="majorHAnsi" w:eastAsia="Times New Roman" w:hAnsiTheme="majorHAnsi" w:cs="Arial"/>
        </w:rPr>
      </w:pPr>
      <w:r w:rsidRPr="00BD482F">
        <w:rPr>
          <w:rFonts w:asciiTheme="majorHAnsi" w:eastAsia="Times New Roman" w:hAnsiTheme="majorHAnsi" w:cs="Arial"/>
        </w:rPr>
        <w:t xml:space="preserve">Izvajalec mora najkasneje v roku 15 dni od datuma podpisa primopredajnega zapisnika naročniku izročiti zavarovanje za odpravo napak v obliki bianco menic z menično izjavo in s pooblastilom za izplačilo menice, v višini 5%  končne pogodbene vrednosti z DDV, in sicer  za obdobje 2 leti plus 30 dni od datuma prevzema objekta.   </w:t>
      </w:r>
    </w:p>
    <w:p w14:paraId="29E2F0C1" w14:textId="77777777" w:rsidR="00040044" w:rsidRPr="00BD482F" w:rsidRDefault="00040044" w:rsidP="00040044">
      <w:pPr>
        <w:tabs>
          <w:tab w:val="left" w:pos="1728"/>
          <w:tab w:val="left" w:pos="7200"/>
        </w:tabs>
        <w:jc w:val="both"/>
        <w:rPr>
          <w:rFonts w:asciiTheme="majorHAnsi" w:eastAsia="Times New Roman" w:hAnsiTheme="majorHAnsi" w:cs="Arial"/>
        </w:rPr>
      </w:pPr>
    </w:p>
    <w:p w14:paraId="023AE8EB" w14:textId="112435C0" w:rsidR="00040044" w:rsidRPr="00DE7C68" w:rsidRDefault="00040044" w:rsidP="00040044">
      <w:pPr>
        <w:tabs>
          <w:tab w:val="left" w:pos="1728"/>
          <w:tab w:val="left" w:pos="7200"/>
        </w:tabs>
        <w:jc w:val="both"/>
        <w:rPr>
          <w:rFonts w:asciiTheme="majorHAnsi" w:eastAsia="Times New Roman" w:hAnsiTheme="majorHAnsi" w:cs="Arial"/>
        </w:rPr>
      </w:pPr>
      <w:r w:rsidRPr="00BD482F">
        <w:rPr>
          <w:rFonts w:asciiTheme="majorHAnsi" w:eastAsia="Times New Roman" w:hAnsiTheme="majorHAnsi" w:cs="Arial"/>
        </w:rPr>
        <w:t xml:space="preserve">Zavarovanje pokriva primere, če izvajalec, v primeru okvare ali v primeru kakšnega koli drugega dogodka, ki bi zmanjšal možnost uporabe predmeta pogodbe ali objekta v garancijskem roku, ne odpravi napak. Rok trajanja garancije je </w:t>
      </w:r>
      <w:r w:rsidR="00F9779C" w:rsidRPr="00BD482F">
        <w:rPr>
          <w:rFonts w:asciiTheme="majorHAnsi" w:eastAsia="Times New Roman" w:hAnsiTheme="majorHAnsi" w:cs="Arial"/>
          <w:b/>
          <w:bCs/>
        </w:rPr>
        <w:t>2</w:t>
      </w:r>
      <w:r w:rsidRPr="00BD482F">
        <w:rPr>
          <w:rFonts w:asciiTheme="majorHAnsi" w:eastAsia="Times New Roman" w:hAnsiTheme="majorHAnsi" w:cs="Arial"/>
          <w:b/>
          <w:bCs/>
        </w:rPr>
        <w:t xml:space="preserve"> let</w:t>
      </w:r>
      <w:r w:rsidR="00F9779C" w:rsidRPr="00BD482F">
        <w:rPr>
          <w:rFonts w:asciiTheme="majorHAnsi" w:eastAsia="Times New Roman" w:hAnsiTheme="majorHAnsi" w:cs="Arial"/>
          <w:b/>
          <w:bCs/>
        </w:rPr>
        <w:t>i</w:t>
      </w:r>
      <w:r w:rsidRPr="00BD482F">
        <w:rPr>
          <w:rFonts w:asciiTheme="majorHAnsi" w:eastAsia="Times New Roman" w:hAnsiTheme="majorHAnsi" w:cs="Arial"/>
        </w:rPr>
        <w:t xml:space="preserve"> od datuma prevzema objekta.</w:t>
      </w:r>
    </w:p>
    <w:p w14:paraId="290639D1"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6EE4D47A"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 času garancije je izvajalec dolžan popraviti na svoje stroške vse pomanjkljivosti, ki so nastale na objektu zaradi slabe izvedbe ali uporabe nekvalitetnega materiala.  </w:t>
      </w:r>
    </w:p>
    <w:p w14:paraId="5BB83D16"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460C5D11"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zavarovanja iz predhodnega člena. </w:t>
      </w:r>
    </w:p>
    <w:p w14:paraId="635B3A7A"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3DDF4A57"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Prevzem objekta ni izvršen, če izvajalec ni naročniku predal finančnega zavarovanja za odpravo pomanjkljivosti v garancijski dobi. </w:t>
      </w:r>
    </w:p>
    <w:p w14:paraId="3A33B449"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6C9835B3"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izroči naročniku objekt, na katerem so se opravljala dela, počiščen in nepoškodovan.</w:t>
      </w:r>
    </w:p>
    <w:p w14:paraId="2651046C" w14:textId="77777777" w:rsidR="00040044" w:rsidRPr="00DE7C68" w:rsidRDefault="00040044" w:rsidP="00040044">
      <w:pPr>
        <w:tabs>
          <w:tab w:val="left" w:pos="1728"/>
          <w:tab w:val="left" w:pos="7200"/>
        </w:tabs>
        <w:jc w:val="both"/>
        <w:rPr>
          <w:rFonts w:asciiTheme="majorHAnsi" w:eastAsia="Times New Roman" w:hAnsiTheme="majorHAnsi" w:cs="Arial"/>
          <w:b/>
        </w:rPr>
      </w:pPr>
    </w:p>
    <w:p w14:paraId="0D236866"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Garancijska doba</w:t>
      </w:r>
    </w:p>
    <w:p w14:paraId="2268B745"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264B9DF8"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3DF80D02" w14:textId="41A20976" w:rsidR="00040044" w:rsidRPr="00DE7C68" w:rsidRDefault="00040044" w:rsidP="00040044">
      <w:pPr>
        <w:jc w:val="both"/>
        <w:rPr>
          <w:rFonts w:asciiTheme="majorHAnsi" w:eastAsia="Times New Roman" w:hAnsiTheme="majorHAnsi" w:cs="Arial"/>
        </w:rPr>
      </w:pPr>
      <w:r w:rsidRPr="00DE7C68">
        <w:rPr>
          <w:rFonts w:asciiTheme="majorHAnsi" w:eastAsia="Times New Roman" w:hAnsiTheme="majorHAnsi" w:cs="Arial"/>
        </w:rPr>
        <w:lastRenderedPageBreak/>
        <w:t xml:space="preserve">Garancijski rok za </w:t>
      </w:r>
      <w:r w:rsidRPr="00BD482F">
        <w:rPr>
          <w:rFonts w:asciiTheme="majorHAnsi" w:eastAsia="Times New Roman" w:hAnsiTheme="majorHAnsi" w:cs="Arial"/>
        </w:rPr>
        <w:t xml:space="preserve">kakovost izvedenih del je </w:t>
      </w:r>
      <w:r w:rsidR="00F9779C" w:rsidRPr="00BD482F">
        <w:rPr>
          <w:rFonts w:asciiTheme="majorHAnsi" w:eastAsia="Times New Roman" w:hAnsiTheme="majorHAnsi" w:cs="Arial"/>
          <w:b/>
          <w:bCs/>
        </w:rPr>
        <w:t>2</w:t>
      </w:r>
      <w:r w:rsidRPr="00BD482F">
        <w:rPr>
          <w:rFonts w:asciiTheme="majorHAnsi" w:eastAsia="Times New Roman" w:hAnsiTheme="majorHAnsi" w:cs="Arial"/>
          <w:b/>
          <w:bCs/>
        </w:rPr>
        <w:t xml:space="preserve"> let</w:t>
      </w:r>
      <w:r w:rsidR="00F9779C" w:rsidRPr="00BD482F">
        <w:rPr>
          <w:rFonts w:asciiTheme="majorHAnsi" w:eastAsia="Times New Roman" w:hAnsiTheme="majorHAnsi" w:cs="Arial"/>
          <w:b/>
          <w:bCs/>
        </w:rPr>
        <w:t>i</w:t>
      </w:r>
      <w:r w:rsidRPr="00BD482F">
        <w:rPr>
          <w:rFonts w:asciiTheme="majorHAnsi" w:eastAsia="Times New Roman" w:hAnsiTheme="majorHAnsi" w:cs="Arial"/>
        </w:rPr>
        <w:t>, šteto od dneva dokončnega prevzema.</w:t>
      </w:r>
    </w:p>
    <w:p w14:paraId="7017DE5D" w14:textId="77777777" w:rsidR="00040044" w:rsidRPr="00DE7C68" w:rsidRDefault="00040044" w:rsidP="00040044">
      <w:pPr>
        <w:jc w:val="both"/>
        <w:rPr>
          <w:rFonts w:asciiTheme="majorHAnsi" w:eastAsia="Times New Roman" w:hAnsiTheme="majorHAnsi" w:cs="Arial"/>
        </w:rPr>
      </w:pPr>
    </w:p>
    <w:p w14:paraId="5EBA916A" w14:textId="77777777" w:rsidR="00040044" w:rsidRPr="00DE7C68" w:rsidRDefault="00040044" w:rsidP="00040044">
      <w:pPr>
        <w:jc w:val="both"/>
        <w:rPr>
          <w:rFonts w:asciiTheme="majorHAnsi" w:eastAsia="Times New Roman" w:hAnsiTheme="majorHAnsi" w:cs="Arial"/>
        </w:rPr>
      </w:pPr>
      <w:r w:rsidRPr="00DE7C68">
        <w:rPr>
          <w:rFonts w:asciiTheme="majorHAnsi" w:eastAsia="Times New Roman" w:hAnsiTheme="majorHAnsi" w:cs="Arial"/>
        </w:rPr>
        <w:t>V času garancije je izvajalec dolžan popraviti na svoje stroške vse pomanjkljivosti, ki so nastale na objektu zaradi slabe izvedbe ali uporabe nekvalitetnega materiala.</w:t>
      </w:r>
    </w:p>
    <w:p w14:paraId="3669849F" w14:textId="77777777" w:rsidR="00040044" w:rsidRPr="00DE7C68" w:rsidRDefault="00040044" w:rsidP="00040044">
      <w:pPr>
        <w:jc w:val="both"/>
        <w:rPr>
          <w:rFonts w:asciiTheme="majorHAnsi" w:eastAsia="Times New Roman" w:hAnsiTheme="majorHAnsi" w:cs="Arial"/>
        </w:rPr>
      </w:pPr>
    </w:p>
    <w:p w14:paraId="09119DEF" w14:textId="77777777" w:rsidR="00040044" w:rsidRPr="00DE7C68" w:rsidRDefault="00040044" w:rsidP="00040044">
      <w:pPr>
        <w:jc w:val="both"/>
        <w:rPr>
          <w:rFonts w:asciiTheme="majorHAnsi" w:eastAsia="Times New Roman" w:hAnsiTheme="majorHAnsi" w:cs="Arial"/>
        </w:rPr>
      </w:pPr>
      <w:r w:rsidRPr="00DE7C68">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finančnega zavarovanja iz predhodnega člena. </w:t>
      </w:r>
    </w:p>
    <w:p w14:paraId="03E488F5" w14:textId="77777777" w:rsidR="00040044" w:rsidRPr="00DE7C68" w:rsidRDefault="00040044" w:rsidP="00040044">
      <w:pPr>
        <w:tabs>
          <w:tab w:val="left" w:pos="1728"/>
          <w:tab w:val="left" w:pos="7200"/>
        </w:tabs>
        <w:jc w:val="both"/>
        <w:rPr>
          <w:rFonts w:asciiTheme="majorHAnsi" w:hAnsiTheme="majorHAnsi" w:cs="Arial"/>
        </w:rPr>
      </w:pPr>
    </w:p>
    <w:p w14:paraId="7166DC25" w14:textId="77777777" w:rsidR="00040044" w:rsidRPr="00DE7C68" w:rsidRDefault="00040044" w:rsidP="00040044">
      <w:pPr>
        <w:tabs>
          <w:tab w:val="left" w:pos="1728"/>
          <w:tab w:val="left" w:pos="7200"/>
        </w:tabs>
        <w:jc w:val="both"/>
        <w:rPr>
          <w:rFonts w:asciiTheme="majorHAnsi" w:hAnsiTheme="majorHAnsi" w:cs="Arial"/>
          <w:b/>
        </w:rPr>
      </w:pPr>
      <w:r w:rsidRPr="00DE7C68">
        <w:rPr>
          <w:rFonts w:asciiTheme="majorHAnsi" w:hAnsiTheme="majorHAnsi" w:cs="Arial"/>
          <w:b/>
        </w:rPr>
        <w:t>Varovanje zaupnih in osebnih podatkov</w:t>
      </w:r>
    </w:p>
    <w:p w14:paraId="121859AD"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4B34FA6B" w14:textId="77777777" w:rsidR="00040044" w:rsidRPr="00DE7C68" w:rsidRDefault="00040044" w:rsidP="00040044">
      <w:pPr>
        <w:tabs>
          <w:tab w:val="left" w:pos="1728"/>
          <w:tab w:val="left" w:pos="7200"/>
        </w:tabs>
        <w:jc w:val="both"/>
        <w:rPr>
          <w:rFonts w:asciiTheme="majorHAnsi" w:hAnsiTheme="majorHAnsi" w:cs="Arial"/>
        </w:rPr>
      </w:pPr>
      <w:r w:rsidRPr="00DE7C68">
        <w:rPr>
          <w:rFonts w:asciiTheme="majorHAnsi" w:hAnsiTheme="majorHAnsi" w:cs="Arial"/>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4A77BA08" w14:textId="77777777" w:rsidR="00040044" w:rsidRPr="00DE7C68" w:rsidRDefault="00040044" w:rsidP="00040044">
      <w:pPr>
        <w:tabs>
          <w:tab w:val="left" w:pos="1728"/>
          <w:tab w:val="left" w:pos="7200"/>
        </w:tabs>
        <w:jc w:val="both"/>
        <w:rPr>
          <w:rFonts w:asciiTheme="majorHAnsi" w:hAnsiTheme="majorHAnsi" w:cs="Arial"/>
        </w:rPr>
      </w:pPr>
    </w:p>
    <w:p w14:paraId="6E28929B" w14:textId="77777777" w:rsidR="00040044" w:rsidRPr="00DE7C68" w:rsidRDefault="00040044" w:rsidP="00040044">
      <w:pPr>
        <w:tabs>
          <w:tab w:val="left" w:pos="1728"/>
          <w:tab w:val="left" w:pos="7200"/>
        </w:tabs>
        <w:jc w:val="both"/>
        <w:rPr>
          <w:rFonts w:asciiTheme="majorHAnsi" w:hAnsiTheme="majorHAnsi" w:cs="Arial"/>
        </w:rPr>
      </w:pPr>
      <w:r w:rsidRPr="00DE7C68">
        <w:rPr>
          <w:rFonts w:asciiTheme="majorHAnsi" w:hAnsiTheme="majorHAnsi" w:cs="Arial"/>
        </w:rPr>
        <w:t>Skladno z Zakonom o varstvu osebnih podatkov (Uradni list RS št. 94/2007 z vsemi spremembami)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258D2C03" w14:textId="77777777" w:rsidR="00040044" w:rsidRPr="00DE7C68" w:rsidRDefault="00040044" w:rsidP="00040044">
      <w:pPr>
        <w:tabs>
          <w:tab w:val="left" w:pos="1728"/>
          <w:tab w:val="left" w:pos="7200"/>
        </w:tabs>
        <w:jc w:val="both"/>
        <w:rPr>
          <w:rFonts w:asciiTheme="majorHAnsi" w:hAnsiTheme="majorHAnsi" w:cs="Arial"/>
        </w:rPr>
      </w:pPr>
    </w:p>
    <w:p w14:paraId="33DE318D" w14:textId="77777777" w:rsidR="00040044" w:rsidRPr="00DE7C68" w:rsidRDefault="00040044" w:rsidP="00040044">
      <w:pPr>
        <w:tabs>
          <w:tab w:val="left" w:pos="1728"/>
          <w:tab w:val="left" w:pos="7200"/>
        </w:tabs>
        <w:jc w:val="both"/>
        <w:rPr>
          <w:rFonts w:asciiTheme="majorHAnsi" w:hAnsiTheme="majorHAnsi" w:cs="Arial"/>
        </w:rPr>
      </w:pPr>
      <w:r w:rsidRPr="00DE7C68">
        <w:rPr>
          <w:rFonts w:asciiTheme="majorHAnsi" w:hAnsiTheme="majorHAnsi" w:cs="Arial"/>
        </w:rPr>
        <w:t>Podpisniki te pogodbe se zavezujejo, da bodo zagotavljali pogoje in ukrepe za zagotovitev varstva osebnih podatkov in preprečevali možne zlorabe, v smislu določil navedenega zakona</w:t>
      </w:r>
    </w:p>
    <w:p w14:paraId="6E1FCC7B" w14:textId="77777777" w:rsidR="00040044" w:rsidRPr="00DE7C68" w:rsidRDefault="00040044" w:rsidP="00040044">
      <w:pPr>
        <w:tabs>
          <w:tab w:val="left" w:pos="1728"/>
          <w:tab w:val="left" w:pos="7200"/>
        </w:tabs>
        <w:jc w:val="both"/>
        <w:rPr>
          <w:rFonts w:asciiTheme="majorHAnsi" w:eastAsia="Times New Roman" w:hAnsiTheme="majorHAnsi" w:cs="Arial"/>
          <w:b/>
        </w:rPr>
      </w:pPr>
    </w:p>
    <w:p w14:paraId="54F477DA"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Pooblaščene osebe in strokovno nadzorstvo nad gradnjo</w:t>
      </w:r>
    </w:p>
    <w:p w14:paraId="41A6D910"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38E1FFBF"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ima pravico nadzorovati izvajalca pri opravljanju del po tej pogodbi in mu dajati navodila.</w:t>
      </w:r>
    </w:p>
    <w:p w14:paraId="511D206C"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6571A77F"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je dolžan naročnika opozoriti na pomanjkljivosti njegovega naročila, kot tudi na druge okoliščine, ki so pomembne za pravočasno izvedbo del po tej pogodbi, sicer je naročniku odškodninsko odgovoren.</w:t>
      </w:r>
    </w:p>
    <w:p w14:paraId="5433B24A"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5E4BA416"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Pooblaščen zastopnik in skrbnik pogodbe, ki ga določi naročnik je </w:t>
      </w:r>
      <w:r>
        <w:rPr>
          <w:rFonts w:asciiTheme="majorHAnsi" w:eastAsia="Times New Roman" w:hAnsiTheme="majorHAnsi" w:cs="Arial"/>
        </w:rPr>
        <w:t xml:space="preserve">Peter </w:t>
      </w:r>
      <w:proofErr w:type="spellStart"/>
      <w:r>
        <w:rPr>
          <w:rFonts w:asciiTheme="majorHAnsi" w:eastAsia="Times New Roman" w:hAnsiTheme="majorHAnsi" w:cs="Arial"/>
        </w:rPr>
        <w:t>Kete</w:t>
      </w:r>
      <w:proofErr w:type="spellEnd"/>
      <w:r w:rsidRPr="00DE7C68">
        <w:rPr>
          <w:rFonts w:asciiTheme="majorHAnsi" w:eastAsia="Times New Roman" w:hAnsiTheme="majorHAnsi" w:cs="Arial"/>
        </w:rPr>
        <w:t>.</w:t>
      </w:r>
    </w:p>
    <w:p w14:paraId="16E2CCB7"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15D45177"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Pooblaščeni zastopnik pogodbenih del in vodja del, ki ga določi izvajalec je _______________.</w:t>
      </w:r>
    </w:p>
    <w:p w14:paraId="0D45F290"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4F7737DB"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Morebitno spremembo pooblaščenega zastopnika je potrebno pismeno javiti drugi pogodbeni stranki v roku treh dni.</w:t>
      </w:r>
    </w:p>
    <w:p w14:paraId="2BA6B995" w14:textId="77777777" w:rsidR="00040044" w:rsidRPr="00DE7C68" w:rsidRDefault="00040044" w:rsidP="00040044">
      <w:pPr>
        <w:tabs>
          <w:tab w:val="left" w:pos="1728"/>
          <w:tab w:val="left" w:pos="7200"/>
        </w:tabs>
        <w:jc w:val="both"/>
        <w:rPr>
          <w:rFonts w:asciiTheme="majorHAnsi" w:eastAsia="Times New Roman" w:hAnsiTheme="majorHAnsi" w:cs="Arial"/>
          <w:b/>
        </w:rPr>
      </w:pPr>
    </w:p>
    <w:p w14:paraId="362A479F"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Zavarovanje objekta</w:t>
      </w:r>
    </w:p>
    <w:p w14:paraId="0F0A64F9"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1CD05F81"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se zavezuje, da bo pred začetkom del, pri zavarovalnici zavaroval na svoje stroške delo, material in opremo po tej pogodbi, do njegove polne vrednosti do dneva dokončnega prevzema in naročniku dostavil kopijo zavarovalne police najpozneje v sedmih dneh od podpisa pogodbe, oz. najkasneje ob uvedbi izvajalca v delo.</w:t>
      </w:r>
    </w:p>
    <w:p w14:paraId="00EC9070"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0E6DD17D"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Od začetka izvajanja del, do dne izročitve objekta naročniku, mora izvajalec primerno zavarovati in čuvati izvedena dela, opremo in material pred okvarami, propadanjem, uničenjem in tatvino. </w:t>
      </w:r>
    </w:p>
    <w:p w14:paraId="260A4FC0"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 xml:space="preserve"> </w:t>
      </w:r>
    </w:p>
    <w:p w14:paraId="74A24596"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Protikorupcijska klavzula</w:t>
      </w:r>
    </w:p>
    <w:p w14:paraId="105482F8"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15311C85"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181FC52E" w14:textId="77777777" w:rsidR="00040044" w:rsidRPr="00DE7C68" w:rsidRDefault="00040044" w:rsidP="00040044">
      <w:pPr>
        <w:numPr>
          <w:ilvl w:val="0"/>
          <w:numId w:val="15"/>
        </w:numPr>
        <w:jc w:val="both"/>
        <w:rPr>
          <w:rFonts w:asciiTheme="majorHAnsi" w:eastAsia="Times New Roman" w:hAnsiTheme="majorHAnsi" w:cs="Arial"/>
        </w:rPr>
      </w:pPr>
      <w:r w:rsidRPr="00DE7C68">
        <w:rPr>
          <w:rFonts w:asciiTheme="majorHAnsi" w:eastAsia="Times New Roman" w:hAnsiTheme="majorHAnsi" w:cs="Arial"/>
        </w:rPr>
        <w:t>pridobitev posla ali</w:t>
      </w:r>
    </w:p>
    <w:p w14:paraId="15DC254B" w14:textId="77777777" w:rsidR="00040044" w:rsidRPr="00DE7C68" w:rsidRDefault="00040044" w:rsidP="00040044">
      <w:pPr>
        <w:numPr>
          <w:ilvl w:val="0"/>
          <w:numId w:val="15"/>
        </w:numPr>
        <w:jc w:val="both"/>
        <w:rPr>
          <w:rFonts w:asciiTheme="majorHAnsi" w:eastAsia="Times New Roman" w:hAnsiTheme="majorHAnsi" w:cs="Arial"/>
        </w:rPr>
      </w:pPr>
      <w:r w:rsidRPr="00DE7C68">
        <w:rPr>
          <w:rFonts w:asciiTheme="majorHAnsi" w:eastAsia="Times New Roman" w:hAnsiTheme="majorHAnsi" w:cs="Arial"/>
        </w:rPr>
        <w:t>za sklenitev posla pod ugodnejšimi pogoji ali</w:t>
      </w:r>
    </w:p>
    <w:p w14:paraId="398F6ED6" w14:textId="77777777" w:rsidR="00040044" w:rsidRPr="00DE7C68" w:rsidRDefault="00040044" w:rsidP="00040044">
      <w:pPr>
        <w:numPr>
          <w:ilvl w:val="0"/>
          <w:numId w:val="15"/>
        </w:numPr>
        <w:jc w:val="both"/>
        <w:rPr>
          <w:rFonts w:asciiTheme="majorHAnsi" w:eastAsia="Times New Roman" w:hAnsiTheme="majorHAnsi" w:cs="Arial"/>
        </w:rPr>
      </w:pPr>
      <w:r w:rsidRPr="00DE7C68">
        <w:rPr>
          <w:rFonts w:asciiTheme="majorHAnsi" w:eastAsia="Times New Roman" w:hAnsiTheme="majorHAnsi" w:cs="Arial"/>
        </w:rPr>
        <w:t>za opustitev dolžnega nadzora nad izvajanjem pogodbenih obveznosti ali</w:t>
      </w:r>
    </w:p>
    <w:p w14:paraId="4E9BD13F" w14:textId="77777777" w:rsidR="00040044" w:rsidRPr="00DE7C68" w:rsidRDefault="00040044" w:rsidP="00040044">
      <w:pPr>
        <w:numPr>
          <w:ilvl w:val="0"/>
          <w:numId w:val="15"/>
        </w:numPr>
        <w:jc w:val="both"/>
        <w:rPr>
          <w:rFonts w:asciiTheme="majorHAnsi" w:eastAsia="Times New Roman" w:hAnsiTheme="majorHAnsi" w:cs="Arial"/>
        </w:rPr>
      </w:pPr>
      <w:r w:rsidRPr="00DE7C68">
        <w:rPr>
          <w:rFonts w:asciiTheme="majorHAnsi" w:eastAsia="Times New Roman" w:hAnsiTheme="majorHAnsi" w:cs="Arial"/>
        </w:rPr>
        <w:t>za drugo ravnanje ali opustitev, s katerim je naročniku povzročena škoda ali je omogočena pridobitev nedovoljene koristi katerikoli pogodbeni stranki ali njenemu predstavniku, zastopniku ali posredniku.</w:t>
      </w:r>
    </w:p>
    <w:p w14:paraId="4AB73EFE" w14:textId="77777777" w:rsidR="00040044" w:rsidRPr="00DE7C68" w:rsidRDefault="00040044" w:rsidP="00040044">
      <w:pPr>
        <w:tabs>
          <w:tab w:val="left" w:pos="1728"/>
          <w:tab w:val="left" w:pos="7200"/>
        </w:tabs>
        <w:jc w:val="both"/>
        <w:rPr>
          <w:rFonts w:asciiTheme="majorHAnsi" w:eastAsia="Times New Roman" w:hAnsiTheme="majorHAnsi" w:cs="Arial"/>
          <w:b/>
        </w:rPr>
      </w:pPr>
    </w:p>
    <w:p w14:paraId="72F87FB2"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Omejitve poslovanja</w:t>
      </w:r>
    </w:p>
    <w:p w14:paraId="4247BF4F"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5583060D"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1E8BFE16"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7B9F51E7"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2A1608CD"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2A5C59F2"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oz. podpisnik pogodbe izjavlja, da je seznanjen z določbami 35. člena Zakona o integriteti in preprečevanju korupcije (Ur. l .RS, št. 69/2011) in izjavlja, da sam ni subjekt, za katerega bi veljala omejitev poslovanja z naročnikom po tem členu. V primeru, da njegova izjava ni resnična, sam nosi odgovornost in posledice zaradi ničnosti sklenjene pogodbe.</w:t>
      </w:r>
    </w:p>
    <w:p w14:paraId="33F3589B" w14:textId="77777777" w:rsidR="00040044" w:rsidRPr="00DE7C68" w:rsidRDefault="00040044" w:rsidP="00040044">
      <w:pPr>
        <w:tabs>
          <w:tab w:val="left" w:pos="1728"/>
          <w:tab w:val="left" w:pos="7200"/>
        </w:tabs>
        <w:jc w:val="both"/>
        <w:rPr>
          <w:rFonts w:asciiTheme="majorHAnsi" w:eastAsia="Times New Roman" w:hAnsiTheme="majorHAnsi" w:cs="Arial"/>
          <w:b/>
        </w:rPr>
      </w:pPr>
    </w:p>
    <w:p w14:paraId="199AF4EC"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Zakonski razvezni pogoj</w:t>
      </w:r>
    </w:p>
    <w:p w14:paraId="68B2C791" w14:textId="77777777" w:rsidR="00040044" w:rsidRPr="003C729B" w:rsidRDefault="00040044" w:rsidP="00040044">
      <w:pPr>
        <w:pStyle w:val="Slog20"/>
        <w:jc w:val="center"/>
        <w:rPr>
          <w:rFonts w:asciiTheme="majorHAnsi" w:hAnsiTheme="majorHAnsi"/>
        </w:rPr>
      </w:pPr>
      <w:r w:rsidRPr="003C729B">
        <w:rPr>
          <w:rFonts w:asciiTheme="majorHAnsi" w:hAnsiTheme="majorHAnsi"/>
        </w:rPr>
        <w:t>člen</w:t>
      </w:r>
    </w:p>
    <w:p w14:paraId="69B3FABB" w14:textId="77777777" w:rsidR="003349EB" w:rsidRPr="003C729B" w:rsidRDefault="003349EB" w:rsidP="003349EB">
      <w:pPr>
        <w:tabs>
          <w:tab w:val="left" w:pos="1728"/>
          <w:tab w:val="left" w:pos="7200"/>
        </w:tabs>
        <w:jc w:val="both"/>
        <w:rPr>
          <w:rFonts w:asciiTheme="majorHAnsi" w:eastAsia="Times New Roman" w:hAnsiTheme="majorHAnsi" w:cstheme="majorHAnsi"/>
        </w:rPr>
      </w:pPr>
      <w:bookmarkStart w:id="45" w:name="_Hlk164946285"/>
      <w:r w:rsidRPr="003C729B">
        <w:rPr>
          <w:rFonts w:asciiTheme="majorHAnsi" w:eastAsia="Times New Roman" w:hAnsiTheme="majorHAnsi" w:cstheme="majorHAnsi"/>
        </w:rPr>
        <w:t>Ta pogodba je sklenjena pod razveznim pogojem, ki se uresniči v primeru izpolnitve ene od naslednjih okoliščin:</w:t>
      </w:r>
    </w:p>
    <w:p w14:paraId="38A6CA46" w14:textId="77777777" w:rsidR="003349EB" w:rsidRPr="003C729B" w:rsidRDefault="003349EB" w:rsidP="003349E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3C729B">
        <w:rPr>
          <w:rFonts w:asciiTheme="majorHAnsi" w:eastAsia="Times New Roman" w:hAnsiTheme="majorHAnsi" w:cstheme="majorHAnsi"/>
        </w:rPr>
        <w:t>okoljske</w:t>
      </w:r>
      <w:proofErr w:type="spellEnd"/>
      <w:r w:rsidRPr="003C729B">
        <w:rPr>
          <w:rFonts w:asciiTheme="majorHAnsi" w:eastAsia="Times New Roman" w:hAnsiTheme="majorHAnsi" w:cstheme="majorHAnsi"/>
        </w:rPr>
        <w:t xml:space="preserve"> ali socialne zakonodaje s strani izvajalca ali podizvajalca ali</w:t>
      </w:r>
    </w:p>
    <w:p w14:paraId="71AAC04F" w14:textId="77777777" w:rsidR="003349EB" w:rsidRPr="003C729B" w:rsidRDefault="003349EB" w:rsidP="003349E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3EA09195" w14:textId="77777777" w:rsidR="003349EB" w:rsidRPr="003C729B" w:rsidRDefault="003349EB" w:rsidP="003349EB">
      <w:pPr>
        <w:pStyle w:val="Slog65"/>
      </w:pPr>
      <w:r w:rsidRPr="003C729B">
        <w:t>plačilom za delo,</w:t>
      </w:r>
    </w:p>
    <w:p w14:paraId="30FDD6C6" w14:textId="77777777" w:rsidR="003349EB" w:rsidRPr="003C729B" w:rsidRDefault="003349EB" w:rsidP="003349EB">
      <w:pPr>
        <w:pStyle w:val="Slog65"/>
      </w:pPr>
      <w:r w:rsidRPr="003C729B">
        <w:t>delovnim časom,</w:t>
      </w:r>
    </w:p>
    <w:p w14:paraId="15253503" w14:textId="77777777" w:rsidR="003349EB" w:rsidRPr="003C729B" w:rsidRDefault="003349EB" w:rsidP="003349EB">
      <w:pPr>
        <w:pStyle w:val="Slog65"/>
      </w:pPr>
      <w:r w:rsidRPr="003C729B">
        <w:t>počitki,</w:t>
      </w:r>
    </w:p>
    <w:p w14:paraId="4F6F67B7" w14:textId="77777777" w:rsidR="003349EB" w:rsidRPr="003C729B" w:rsidRDefault="003349EB" w:rsidP="003349EB">
      <w:pPr>
        <w:pStyle w:val="Slog65"/>
      </w:pPr>
      <w:r w:rsidRPr="003C729B">
        <w:t xml:space="preserve">opravljanjem dela na podlagi pogodb civilnega prava kljub obstoju elementov delovnega razmerja ali </w:t>
      </w:r>
    </w:p>
    <w:p w14:paraId="7FEAB716" w14:textId="77777777" w:rsidR="003349EB" w:rsidRPr="003C729B" w:rsidRDefault="003349EB" w:rsidP="003349EB">
      <w:pPr>
        <w:pStyle w:val="Slog65"/>
      </w:pPr>
      <w:r w:rsidRPr="003C729B">
        <w:t>v zvezi z zaposlovanjem na črno</w:t>
      </w:r>
    </w:p>
    <w:p w14:paraId="6A7EBE80" w14:textId="77777777" w:rsidR="003349EB" w:rsidRPr="003C729B" w:rsidRDefault="003349EB" w:rsidP="003349E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lastRenderedPageBreak/>
        <w:t xml:space="preserve">in za kateri mu je bila s pravnomočno odločitvijo ali več pravnomočnimi odločitvami izrečena globa za prekršek. </w:t>
      </w:r>
    </w:p>
    <w:p w14:paraId="1B5F29EA" w14:textId="77777777" w:rsidR="003349EB" w:rsidRPr="003C729B" w:rsidRDefault="003349EB" w:rsidP="003349EB">
      <w:pPr>
        <w:tabs>
          <w:tab w:val="left" w:pos="1728"/>
          <w:tab w:val="left" w:pos="7200"/>
        </w:tabs>
        <w:jc w:val="both"/>
        <w:rPr>
          <w:rFonts w:asciiTheme="majorHAnsi" w:eastAsia="Times New Roman" w:hAnsiTheme="majorHAnsi" w:cstheme="majorHAnsi"/>
        </w:rPr>
      </w:pPr>
    </w:p>
    <w:p w14:paraId="2CD7C1B0" w14:textId="77777777" w:rsidR="003349EB" w:rsidRPr="003C729B" w:rsidRDefault="003349EB" w:rsidP="003349E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V primeru seznanitve naročnika s kršitvijo, bo naročnik o tem obvestil izvajalca v desetih dneh.</w:t>
      </w:r>
    </w:p>
    <w:p w14:paraId="6C2E41F2" w14:textId="77777777" w:rsidR="003349EB" w:rsidRPr="003C729B" w:rsidRDefault="003349EB" w:rsidP="003349EB">
      <w:pPr>
        <w:tabs>
          <w:tab w:val="left" w:pos="1728"/>
          <w:tab w:val="left" w:pos="7200"/>
        </w:tabs>
        <w:jc w:val="both"/>
        <w:rPr>
          <w:rFonts w:asciiTheme="majorHAnsi" w:eastAsia="Times New Roman" w:hAnsiTheme="majorHAnsi" w:cstheme="majorHAnsi"/>
        </w:rPr>
      </w:pPr>
    </w:p>
    <w:p w14:paraId="45A4C5EB" w14:textId="77777777" w:rsidR="003349EB" w:rsidRPr="003C729B" w:rsidRDefault="003349EB" w:rsidP="003349E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3C729B">
        <w:rPr>
          <w:rFonts w:asciiTheme="majorHAnsi" w:eastAsia="Times New Roman" w:hAnsiTheme="majorHAnsi" w:cstheme="majorHAnsi"/>
        </w:rPr>
        <w:t>podizvajanje</w:t>
      </w:r>
      <w:proofErr w:type="spellEnd"/>
      <w:r w:rsidRPr="003C729B">
        <w:rPr>
          <w:rFonts w:asciiTheme="majorHAnsi" w:eastAsia="Times New Roman" w:hAnsiTheme="majorHAnsi" w:cstheme="maj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D499C84" w14:textId="77777777" w:rsidR="003349EB" w:rsidRPr="003C729B" w:rsidRDefault="003349EB" w:rsidP="003349EB">
      <w:pPr>
        <w:tabs>
          <w:tab w:val="left" w:pos="1728"/>
          <w:tab w:val="left" w:pos="7200"/>
        </w:tabs>
        <w:jc w:val="both"/>
        <w:rPr>
          <w:rFonts w:asciiTheme="majorHAnsi" w:eastAsia="Times New Roman" w:hAnsiTheme="majorHAnsi" w:cstheme="majorHAnsi"/>
        </w:rPr>
      </w:pPr>
    </w:p>
    <w:p w14:paraId="6C064D1E" w14:textId="77777777" w:rsidR="003349EB" w:rsidRPr="003C729B" w:rsidRDefault="003349EB" w:rsidP="003349EB">
      <w:pPr>
        <w:tabs>
          <w:tab w:val="left" w:pos="1728"/>
          <w:tab w:val="left" w:pos="7200"/>
        </w:tabs>
        <w:jc w:val="both"/>
        <w:rPr>
          <w:rFonts w:asciiTheme="majorHAnsi" w:eastAsia="Times New Roman" w:hAnsiTheme="majorHAnsi" w:cstheme="majorHAnsi"/>
          <w:strike/>
        </w:rPr>
      </w:pPr>
      <w:r w:rsidRPr="003C729B">
        <w:rPr>
          <w:rFonts w:asciiTheme="majorHAnsi" w:eastAsia="Times New Roman" w:hAnsiTheme="majorHAnsi" w:cstheme="majorHAnsi"/>
        </w:rPr>
        <w:t>V primeru izpolnitve</w:t>
      </w:r>
      <w:r w:rsidRPr="003C729B">
        <w:rPr>
          <w:rFonts w:asciiTheme="majorHAnsi" w:eastAsia="Times New Roman" w:hAnsiTheme="majorHAnsi" w:cstheme="majorHAnsi"/>
          <w:color w:val="FF0000"/>
        </w:rPr>
        <w:t xml:space="preserve"> </w:t>
      </w:r>
      <w:r w:rsidRPr="003C729B">
        <w:rPr>
          <w:rFonts w:asciiTheme="majorHAnsi" w:eastAsia="Times New Roman" w:hAnsiTheme="majorHAnsi" w:cstheme="majorHAnsi"/>
        </w:rPr>
        <w:t xml:space="preserve">razveznega pogoja se šteje, da je pogodba za tega izvajalca razvezana z dnem sklenitve nove pogodbe o izvedbi javnega naročila za predmetno naročilo. O datumu sklenitve nove pogodbe bo naročnik obvestil izvajalca. </w:t>
      </w:r>
      <w:r w:rsidRPr="003C729B">
        <w:rPr>
          <w:rFonts w:asciiTheme="majorHAnsi" w:eastAsia="Times New Roman" w:hAnsiTheme="majorHAnsi" w:cstheme="majorHAnsi"/>
          <w:strike/>
        </w:rPr>
        <w:t xml:space="preserve">  </w:t>
      </w:r>
    </w:p>
    <w:p w14:paraId="48C95795" w14:textId="77777777" w:rsidR="003349EB" w:rsidRPr="003C729B" w:rsidRDefault="003349EB" w:rsidP="003349EB">
      <w:pPr>
        <w:tabs>
          <w:tab w:val="left" w:pos="1728"/>
          <w:tab w:val="left" w:pos="7200"/>
        </w:tabs>
        <w:jc w:val="both"/>
        <w:rPr>
          <w:rFonts w:asciiTheme="majorHAnsi" w:eastAsia="Times New Roman" w:hAnsiTheme="majorHAnsi" w:cstheme="majorHAnsi"/>
          <w:color w:val="00B0F0"/>
        </w:rPr>
      </w:pPr>
    </w:p>
    <w:p w14:paraId="6F31C751" w14:textId="77777777" w:rsidR="003349EB" w:rsidRDefault="003349EB" w:rsidP="003349E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Če naročnik v roku 60 dni od seznanitve s kršitvijo ne začne novega postopka javnega naročila, se šteje, da je pogodba razvezana šestdeseti dan od seznanitve s kršitvijo.</w:t>
      </w:r>
    </w:p>
    <w:p w14:paraId="3674C3EA" w14:textId="03FB2C3B" w:rsidR="003349EB" w:rsidRDefault="003349EB" w:rsidP="003349EB">
      <w:pPr>
        <w:tabs>
          <w:tab w:val="left" w:pos="1728"/>
          <w:tab w:val="left" w:pos="7200"/>
        </w:tabs>
        <w:jc w:val="both"/>
        <w:rPr>
          <w:rFonts w:asciiTheme="majorHAnsi" w:eastAsia="Times New Roman" w:hAnsiTheme="majorHAnsi" w:cstheme="majorHAnsi"/>
        </w:rPr>
      </w:pPr>
    </w:p>
    <w:bookmarkEnd w:id="45"/>
    <w:p w14:paraId="096EC480" w14:textId="77777777" w:rsidR="003349EB" w:rsidRPr="000010A3" w:rsidRDefault="003349EB" w:rsidP="003349EB">
      <w:pPr>
        <w:tabs>
          <w:tab w:val="left" w:pos="1728"/>
          <w:tab w:val="left" w:pos="7200"/>
        </w:tabs>
        <w:jc w:val="both"/>
        <w:rPr>
          <w:rFonts w:asciiTheme="majorHAnsi" w:eastAsia="Times New Roman" w:hAnsiTheme="majorHAnsi" w:cstheme="majorHAnsi"/>
        </w:rPr>
      </w:pPr>
    </w:p>
    <w:p w14:paraId="4D47A9D8" w14:textId="77777777" w:rsidR="00040044" w:rsidRPr="00DE7C68" w:rsidRDefault="00040044" w:rsidP="00040044">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Končna določila</w:t>
      </w:r>
    </w:p>
    <w:p w14:paraId="514B960A"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5BC7DDEA"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če med realizacijo te pogodbe nastanejo spremembe v statusu izvajalca, naročnik odloči o morebitnem prenosu obveznosti na tretjo osebo.</w:t>
      </w:r>
    </w:p>
    <w:p w14:paraId="1D994382"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1BBFA27A"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21C8EA67"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Vsaka pogodbena stranka lahko predlaga spremembe in dopolnitve k tej pogodbi, ki so veljavne le če so sklenjene v pisni obliki kot aneks k tej pogodbi.  </w:t>
      </w:r>
    </w:p>
    <w:p w14:paraId="33D54138"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1733C5FB"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383EF059"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Za medsebojna razmerja pogodbenih strank, ki niso izrecno dogovorjena s to pogodbo, se uporabljajo določila Obligacijskega zakonika, za gradnjo pa predpisi o graditvi objektov.</w:t>
      </w:r>
    </w:p>
    <w:p w14:paraId="619748B7"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03CD9224"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006C13A6"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4D3A6CFE"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55743420"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66008B7C"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Pogodba je sestavljena v treh enakih izvodih, od katerih prejme izvajalec en, naročnik pa dva izvoda. </w:t>
      </w:r>
    </w:p>
    <w:p w14:paraId="3DF40869"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55F3815B" w14:textId="77777777" w:rsidR="00040044" w:rsidRPr="00DE7C68" w:rsidRDefault="00040044" w:rsidP="00040044">
      <w:pPr>
        <w:pStyle w:val="Slog20"/>
        <w:jc w:val="center"/>
        <w:rPr>
          <w:rFonts w:asciiTheme="majorHAnsi" w:hAnsiTheme="majorHAnsi"/>
        </w:rPr>
      </w:pPr>
      <w:r w:rsidRPr="00DE7C68">
        <w:rPr>
          <w:rFonts w:asciiTheme="majorHAnsi" w:hAnsiTheme="majorHAnsi"/>
        </w:rPr>
        <w:t>člen</w:t>
      </w:r>
    </w:p>
    <w:p w14:paraId="79B65865" w14:textId="7777777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Dokumentacija v zvezi z oddajo javnega naročila(v nadaljevanju: dokumentacija) in ponudba izvajalca št. ______ z dne ___  , so sestavni del te pogodbe, zato so sestavni del te pogodbe tudi vse zahteve in pogoji iz dokumentacije, ki niso izrecno navedene v tej pogodbi.</w:t>
      </w:r>
    </w:p>
    <w:p w14:paraId="636A20D0" w14:textId="77777777" w:rsidR="00040044" w:rsidRPr="00DE7C68" w:rsidRDefault="00040044" w:rsidP="00040044">
      <w:pPr>
        <w:tabs>
          <w:tab w:val="left" w:pos="1728"/>
          <w:tab w:val="left" w:pos="7200"/>
        </w:tabs>
        <w:jc w:val="both"/>
        <w:rPr>
          <w:rFonts w:asciiTheme="majorHAnsi" w:eastAsia="Times New Roman" w:hAnsiTheme="majorHAnsi" w:cs="Arial"/>
        </w:rPr>
      </w:pPr>
    </w:p>
    <w:p w14:paraId="4B9A28C7" w14:textId="1F7A48C7" w:rsidR="00040044" w:rsidRPr="00DE7C68" w:rsidRDefault="00040044" w:rsidP="0004004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nasprotja med to pogodbo, dokumentacijo v zvezi z oddajo javnega naročila in ponudbo, veljajo najprej določbe te pogodbe, nato določbe dokumentacije, nato določbe ponudbe, če ni v tej pogodbi izrecno navedeno drugače.</w:t>
      </w:r>
      <w:r w:rsidRPr="00DE7C68">
        <w:rPr>
          <w:rFonts w:asciiTheme="majorHAnsi" w:eastAsia="Times New Roman" w:hAnsiTheme="majorHAnsi" w:cs="Arial"/>
          <w:b/>
        </w:rPr>
        <w:t xml:space="preserve"> </w:t>
      </w:r>
    </w:p>
    <w:p w14:paraId="741B3E05" w14:textId="77777777" w:rsidR="00040044" w:rsidRPr="00376653" w:rsidRDefault="00040044" w:rsidP="00040044">
      <w:pPr>
        <w:rPr>
          <w:rFonts w:asciiTheme="majorHAnsi" w:hAnsiTheme="majorHAnsi" w:cs="Arial"/>
        </w:rPr>
      </w:pPr>
    </w:p>
    <w:tbl>
      <w:tblPr>
        <w:tblW w:w="9212" w:type="dxa"/>
        <w:tblLayout w:type="fixed"/>
        <w:tblLook w:val="0000" w:firstRow="0" w:lastRow="0" w:firstColumn="0" w:lastColumn="0" w:noHBand="0" w:noVBand="0"/>
      </w:tblPr>
      <w:tblGrid>
        <w:gridCol w:w="4606"/>
        <w:gridCol w:w="4606"/>
      </w:tblGrid>
      <w:tr w:rsidR="00040044" w:rsidRPr="00376653" w14:paraId="509D69DC" w14:textId="77777777" w:rsidTr="000C2352">
        <w:tc>
          <w:tcPr>
            <w:tcW w:w="4606" w:type="dxa"/>
            <w:shd w:val="clear" w:color="auto" w:fill="auto"/>
          </w:tcPr>
          <w:p w14:paraId="54273CF4" w14:textId="77777777" w:rsidR="00040044" w:rsidRPr="00376653" w:rsidRDefault="00040044" w:rsidP="00391535">
            <w:pPr>
              <w:rPr>
                <w:rFonts w:asciiTheme="majorHAnsi" w:hAnsiTheme="majorHAnsi" w:cs="Arial"/>
              </w:rPr>
            </w:pPr>
            <w:r w:rsidRPr="00376653">
              <w:rPr>
                <w:rFonts w:asciiTheme="majorHAnsi" w:hAnsiTheme="majorHAnsi" w:cs="Arial"/>
              </w:rPr>
              <w:t xml:space="preserve">Številka: </w:t>
            </w:r>
          </w:p>
          <w:p w14:paraId="005A2F4A" w14:textId="77777777" w:rsidR="00040044" w:rsidRDefault="00040044" w:rsidP="00391535">
            <w:pPr>
              <w:rPr>
                <w:rFonts w:asciiTheme="majorHAnsi" w:hAnsiTheme="majorHAnsi" w:cs="Arial"/>
              </w:rPr>
            </w:pPr>
            <w:r w:rsidRPr="00376653">
              <w:rPr>
                <w:rFonts w:asciiTheme="majorHAnsi" w:hAnsiTheme="majorHAnsi" w:cs="Arial"/>
              </w:rPr>
              <w:t xml:space="preserve">Dne: </w:t>
            </w:r>
          </w:p>
          <w:p w14:paraId="3E332224" w14:textId="77777777" w:rsidR="003349EB" w:rsidRDefault="003349EB" w:rsidP="00391535">
            <w:pPr>
              <w:rPr>
                <w:rFonts w:asciiTheme="majorHAnsi" w:hAnsiTheme="majorHAnsi" w:cs="Arial"/>
              </w:rPr>
            </w:pPr>
          </w:p>
          <w:p w14:paraId="71C02885" w14:textId="0862E0A7" w:rsidR="003349EB" w:rsidRDefault="003349EB" w:rsidP="00391535">
            <w:pPr>
              <w:rPr>
                <w:rFonts w:asciiTheme="majorHAnsi" w:hAnsiTheme="majorHAnsi" w:cs="Arial"/>
              </w:rPr>
            </w:pPr>
            <w:r>
              <w:rPr>
                <w:rFonts w:asciiTheme="majorHAnsi" w:hAnsiTheme="majorHAnsi" w:cs="Arial"/>
              </w:rPr>
              <w:t>NAROČNIK:</w:t>
            </w:r>
          </w:p>
          <w:p w14:paraId="19A62829" w14:textId="77777777" w:rsidR="003349EB" w:rsidRPr="00376653" w:rsidRDefault="003349EB" w:rsidP="00391535">
            <w:pPr>
              <w:rPr>
                <w:rFonts w:asciiTheme="majorHAnsi" w:hAnsiTheme="majorHAnsi" w:cs="Arial"/>
              </w:rPr>
            </w:pPr>
          </w:p>
          <w:p w14:paraId="1ED4EAC6" w14:textId="77777777" w:rsidR="00040044" w:rsidRPr="00376653" w:rsidRDefault="00040044" w:rsidP="00391535">
            <w:pPr>
              <w:rPr>
                <w:rFonts w:asciiTheme="majorHAnsi" w:hAnsiTheme="majorHAnsi" w:cs="Arial"/>
              </w:rPr>
            </w:pPr>
          </w:p>
        </w:tc>
        <w:tc>
          <w:tcPr>
            <w:tcW w:w="4606" w:type="dxa"/>
            <w:shd w:val="clear" w:color="auto" w:fill="auto"/>
          </w:tcPr>
          <w:p w14:paraId="693F6CF2" w14:textId="77777777" w:rsidR="00040044" w:rsidRPr="00376653" w:rsidRDefault="00040044" w:rsidP="00391535">
            <w:pPr>
              <w:rPr>
                <w:rFonts w:asciiTheme="majorHAnsi" w:hAnsiTheme="majorHAnsi" w:cs="Arial"/>
              </w:rPr>
            </w:pPr>
            <w:r w:rsidRPr="00376653">
              <w:rPr>
                <w:rFonts w:asciiTheme="majorHAnsi" w:hAnsiTheme="majorHAnsi" w:cs="Arial"/>
              </w:rPr>
              <w:t>Številka:</w:t>
            </w:r>
          </w:p>
          <w:p w14:paraId="6EF08E64" w14:textId="77777777" w:rsidR="00040044" w:rsidRDefault="00040044" w:rsidP="00391535">
            <w:pPr>
              <w:rPr>
                <w:rFonts w:asciiTheme="majorHAnsi" w:hAnsiTheme="majorHAnsi" w:cs="Arial"/>
              </w:rPr>
            </w:pPr>
            <w:r w:rsidRPr="00376653">
              <w:rPr>
                <w:rFonts w:asciiTheme="majorHAnsi" w:hAnsiTheme="majorHAnsi" w:cs="Arial"/>
              </w:rPr>
              <w:t>Dne:</w:t>
            </w:r>
          </w:p>
          <w:p w14:paraId="2CB29B5B" w14:textId="77777777" w:rsidR="003349EB" w:rsidRDefault="003349EB" w:rsidP="00391535">
            <w:pPr>
              <w:rPr>
                <w:rFonts w:asciiTheme="majorHAnsi" w:hAnsiTheme="majorHAnsi" w:cs="Arial"/>
              </w:rPr>
            </w:pPr>
          </w:p>
          <w:p w14:paraId="7C4B6370" w14:textId="30863250" w:rsidR="003349EB" w:rsidRDefault="003349EB" w:rsidP="00391535">
            <w:pPr>
              <w:rPr>
                <w:rFonts w:asciiTheme="majorHAnsi" w:hAnsiTheme="majorHAnsi" w:cs="Arial"/>
              </w:rPr>
            </w:pPr>
            <w:r>
              <w:rPr>
                <w:rFonts w:asciiTheme="majorHAnsi" w:hAnsiTheme="majorHAnsi" w:cs="Arial"/>
              </w:rPr>
              <w:t>IZVAJALEC:</w:t>
            </w:r>
          </w:p>
          <w:p w14:paraId="41435EEC" w14:textId="77777777" w:rsidR="003349EB" w:rsidRPr="00376653" w:rsidRDefault="003349EB" w:rsidP="00391535">
            <w:pPr>
              <w:rPr>
                <w:rFonts w:asciiTheme="majorHAnsi" w:hAnsiTheme="majorHAnsi" w:cs="Arial"/>
              </w:rPr>
            </w:pPr>
          </w:p>
        </w:tc>
      </w:tr>
      <w:tr w:rsidR="003349EB" w:rsidRPr="00376653" w14:paraId="247654D1" w14:textId="77777777" w:rsidTr="000C2352">
        <w:tc>
          <w:tcPr>
            <w:tcW w:w="4606" w:type="dxa"/>
            <w:shd w:val="clear" w:color="auto" w:fill="auto"/>
          </w:tcPr>
          <w:p w14:paraId="59B6445C" w14:textId="77777777" w:rsidR="003349EB" w:rsidRPr="00376653" w:rsidRDefault="003349EB" w:rsidP="00391535">
            <w:pPr>
              <w:rPr>
                <w:rFonts w:asciiTheme="majorHAnsi" w:hAnsiTheme="majorHAnsi" w:cs="Arial"/>
              </w:rPr>
            </w:pPr>
          </w:p>
        </w:tc>
        <w:tc>
          <w:tcPr>
            <w:tcW w:w="4606" w:type="dxa"/>
            <w:shd w:val="clear" w:color="auto" w:fill="auto"/>
          </w:tcPr>
          <w:p w14:paraId="40695889" w14:textId="77777777" w:rsidR="003349EB" w:rsidRPr="00376653" w:rsidRDefault="003349EB" w:rsidP="00391535">
            <w:pPr>
              <w:rPr>
                <w:rFonts w:asciiTheme="majorHAnsi" w:hAnsiTheme="majorHAnsi" w:cs="Arial"/>
              </w:rPr>
            </w:pPr>
          </w:p>
        </w:tc>
      </w:tr>
    </w:tbl>
    <w:p w14:paraId="24519B0D" w14:textId="62B7682C" w:rsidR="00927D75" w:rsidRDefault="00BD482F" w:rsidP="00927D75">
      <w:pPr>
        <w:rPr>
          <w:rFonts w:asciiTheme="majorHAnsi" w:hAnsiTheme="majorHAnsi"/>
        </w:rPr>
      </w:pPr>
      <w:r w:rsidRPr="00376653">
        <w:rPr>
          <w:rFonts w:asciiTheme="majorHAnsi" w:hAnsiTheme="majorHAnsi" w:cs="Arial"/>
          <w:b/>
        </w:rPr>
        <w:t>S podpisom ESPD ponudnik/gospodarski subjekt potrdi, da je seznanjen z vsebino in da sprejema vsebino vzorca pogodbe.</w:t>
      </w:r>
      <w:r w:rsidR="00927D75" w:rsidRPr="00376653">
        <w:rPr>
          <w:rFonts w:asciiTheme="majorHAnsi" w:hAnsiTheme="majorHAnsi"/>
        </w:rPr>
        <w:br w:type="page"/>
      </w:r>
    </w:p>
    <w:p w14:paraId="7EBEEA9D" w14:textId="02DB3D72" w:rsidR="00516B48" w:rsidRPr="006B3AE0" w:rsidRDefault="00516B48" w:rsidP="000469FC">
      <w:pPr>
        <w:rPr>
          <w:rStyle w:val="Krepko"/>
          <w:rFonts w:asciiTheme="majorHAnsi" w:hAnsiTheme="majorHAnsi" w:cstheme="majorHAnsi"/>
        </w:rPr>
      </w:pPr>
      <w:r w:rsidRPr="006B3AE0">
        <w:rPr>
          <w:rFonts w:asciiTheme="majorHAnsi" w:hAnsiTheme="majorHAnsi" w:cstheme="majorHAnsi"/>
        </w:rPr>
        <w:lastRenderedPageBreak/>
        <w:tab/>
      </w:r>
    </w:p>
    <w:p w14:paraId="69B5FF03" w14:textId="77777777" w:rsidR="00927D75" w:rsidRPr="00376653" w:rsidRDefault="00927D75" w:rsidP="00F17379">
      <w:pPr>
        <w:pStyle w:val="javnanaroilapodnaslov"/>
        <w:jc w:val="both"/>
      </w:pPr>
      <w:bookmarkStart w:id="46" w:name="_Toc105047667"/>
      <w:bookmarkStart w:id="47" w:name="_Toc164935902"/>
      <w:r>
        <w:t>Izjava o neobstoju okoliščin glede omejitve poslovanja</w:t>
      </w:r>
      <w:bookmarkEnd w:id="46"/>
      <w:bookmarkEnd w:id="47"/>
    </w:p>
    <w:p w14:paraId="06050643" w14:textId="77777777" w:rsidR="00927D75" w:rsidRPr="00376653" w:rsidRDefault="00927D75" w:rsidP="00927D75">
      <w:pPr>
        <w:rPr>
          <w:rFonts w:asciiTheme="majorHAnsi" w:hAnsiTheme="majorHAnsi" w:cs="Arial"/>
        </w:rPr>
      </w:pPr>
    </w:p>
    <w:p w14:paraId="46655F06" w14:textId="77777777" w:rsidR="000C2352" w:rsidRPr="001A21D8" w:rsidRDefault="000C2352" w:rsidP="000C2352">
      <w:pPr>
        <w:jc w:val="center"/>
        <w:rPr>
          <w:rFonts w:asciiTheme="majorHAnsi" w:hAnsiTheme="majorHAnsi" w:cstheme="majorHAnsi"/>
          <w:b/>
        </w:rPr>
      </w:pPr>
      <w:r w:rsidRPr="001A21D8">
        <w:rPr>
          <w:rFonts w:asciiTheme="majorHAnsi" w:hAnsiTheme="majorHAnsi" w:cstheme="majorHAnsi"/>
          <w:b/>
        </w:rPr>
        <w:t xml:space="preserve">IZJAVA </w:t>
      </w:r>
    </w:p>
    <w:p w14:paraId="39FB42DF" w14:textId="77777777" w:rsidR="000C2352" w:rsidRPr="001A21D8" w:rsidRDefault="000C2352" w:rsidP="000C2352">
      <w:pPr>
        <w:jc w:val="center"/>
        <w:rPr>
          <w:rFonts w:asciiTheme="majorHAnsi" w:eastAsia="Times New Roman" w:hAnsiTheme="majorHAnsi" w:cstheme="majorHAnsi"/>
        </w:rPr>
      </w:pPr>
      <w:r w:rsidRPr="001A21D8">
        <w:rPr>
          <w:rFonts w:asciiTheme="majorHAnsi" w:hAnsiTheme="majorHAnsi" w:cstheme="majorHAnsi"/>
          <w:b/>
        </w:rPr>
        <w:t>po 35. členu</w:t>
      </w:r>
      <w:r w:rsidRPr="001A21D8">
        <w:rPr>
          <w:rFonts w:asciiTheme="majorHAnsi" w:hAnsiTheme="majorHAnsi" w:cstheme="majorHAnsi"/>
          <w:b/>
          <w:vertAlign w:val="superscript"/>
        </w:rPr>
        <w:footnoteReference w:id="1"/>
      </w:r>
      <w:r w:rsidRPr="001A21D8">
        <w:rPr>
          <w:rFonts w:asciiTheme="majorHAnsi" w:hAnsiTheme="majorHAnsi" w:cstheme="majorHAnsi"/>
          <w:b/>
        </w:rPr>
        <w:t xml:space="preserve"> </w:t>
      </w:r>
      <w:proofErr w:type="spellStart"/>
      <w:r w:rsidRPr="001A21D8">
        <w:rPr>
          <w:rFonts w:asciiTheme="majorHAnsi" w:hAnsiTheme="majorHAnsi" w:cstheme="majorHAnsi"/>
          <w:b/>
        </w:rPr>
        <w:t>ZIntPK</w:t>
      </w:r>
      <w:proofErr w:type="spellEnd"/>
    </w:p>
    <w:p w14:paraId="774128BE" w14:textId="77777777" w:rsidR="000C2352" w:rsidRPr="001A21D8" w:rsidRDefault="000C2352" w:rsidP="000C2352">
      <w:pPr>
        <w:jc w:val="both"/>
        <w:rPr>
          <w:rFonts w:asciiTheme="majorHAnsi" w:hAnsiTheme="majorHAnsi" w:cstheme="majorHAnsi"/>
          <w:lang w:eastAsia="en-US"/>
        </w:rPr>
      </w:pPr>
    </w:p>
    <w:p w14:paraId="19C50905" w14:textId="77777777" w:rsidR="000C2352" w:rsidRPr="001A21D8" w:rsidRDefault="000C2352" w:rsidP="000C2352">
      <w:pPr>
        <w:jc w:val="both"/>
        <w:rPr>
          <w:rFonts w:asciiTheme="majorHAnsi" w:hAnsiTheme="majorHAnsi" w:cstheme="majorHAnsi"/>
          <w:lang w:eastAsia="en-US"/>
        </w:rPr>
      </w:pPr>
      <w:r w:rsidRPr="001A21D8">
        <w:rPr>
          <w:rFonts w:asciiTheme="majorHAnsi" w:hAnsiTheme="majorHAnsi" w:cstheme="majorHAnsi"/>
          <w:lang w:eastAsia="en-US"/>
        </w:rPr>
        <w:t xml:space="preserve">V skladu s petim odstavkom 35. člena Zakona o integriteti in preprečevanju </w:t>
      </w:r>
      <w:r w:rsidRPr="00231CE1">
        <w:rPr>
          <w:rFonts w:asciiTheme="majorHAnsi" w:hAnsiTheme="majorHAnsi" w:cstheme="majorHAnsi"/>
          <w:lang w:eastAsia="en-US"/>
        </w:rPr>
        <w:t xml:space="preserve">korupcije (Uradni list RS, št. 69/11 – uradno prečiščeno besedilo, 158/20, 3/22 – </w:t>
      </w:r>
      <w:proofErr w:type="spellStart"/>
      <w:r w:rsidRPr="00231CE1">
        <w:rPr>
          <w:rFonts w:asciiTheme="majorHAnsi" w:hAnsiTheme="majorHAnsi" w:cstheme="majorHAnsi"/>
          <w:lang w:eastAsia="en-US"/>
        </w:rPr>
        <w:t>ZDeb</w:t>
      </w:r>
      <w:proofErr w:type="spellEnd"/>
      <w:r w:rsidRPr="00231CE1">
        <w:rPr>
          <w:rFonts w:asciiTheme="majorHAnsi" w:hAnsiTheme="majorHAnsi" w:cstheme="majorHAnsi"/>
          <w:lang w:eastAsia="en-US"/>
        </w:rPr>
        <w:t xml:space="preserve"> in 16/23 – </w:t>
      </w:r>
      <w:proofErr w:type="spellStart"/>
      <w:r w:rsidRPr="00231CE1">
        <w:rPr>
          <w:rFonts w:asciiTheme="majorHAnsi" w:hAnsiTheme="majorHAnsi" w:cstheme="majorHAnsi"/>
          <w:lang w:eastAsia="en-US"/>
        </w:rPr>
        <w:t>ZZPri</w:t>
      </w:r>
      <w:proofErr w:type="spellEnd"/>
      <w:r w:rsidRPr="00231CE1">
        <w:rPr>
          <w:rFonts w:asciiTheme="majorHAnsi" w:hAnsiTheme="majorHAnsi" w:cstheme="majorHAnsi"/>
          <w:lang w:eastAsia="en-US"/>
        </w:rPr>
        <w:t xml:space="preserve">)  poda fizična ali odgovorna oseba poslovnega subjekta pisno izjavo o tem, da fizična oseba oziroma poslovni </w:t>
      </w:r>
      <w:r w:rsidRPr="001A21D8">
        <w:rPr>
          <w:rFonts w:asciiTheme="majorHAnsi" w:hAnsiTheme="majorHAnsi" w:cstheme="majorHAnsi"/>
          <w:lang w:eastAsia="en-US"/>
        </w:rPr>
        <w:t xml:space="preserve">subjekt ni povezan s funkcionarjem in po njenem vedenju ni povezan z družinskim članom funkcionarja na način, določen v prvem odstavku 35. člena </w:t>
      </w:r>
      <w:proofErr w:type="spellStart"/>
      <w:r w:rsidRPr="001A21D8">
        <w:rPr>
          <w:rFonts w:asciiTheme="majorHAnsi" w:hAnsiTheme="majorHAnsi" w:cstheme="majorHAnsi"/>
          <w:lang w:eastAsia="en-US"/>
        </w:rPr>
        <w:t>ZIntPK</w:t>
      </w:r>
      <w:proofErr w:type="spellEnd"/>
      <w:r w:rsidRPr="001A21D8">
        <w:rPr>
          <w:rFonts w:asciiTheme="majorHAnsi" w:hAnsiTheme="majorHAnsi" w:cstheme="majorHAnsi"/>
          <w:lang w:eastAsia="en-US"/>
        </w:rPr>
        <w:t xml:space="preserve">.  </w:t>
      </w:r>
    </w:p>
    <w:p w14:paraId="36F7D25E" w14:textId="77777777" w:rsidR="000C2352" w:rsidRPr="001A21D8" w:rsidRDefault="000C2352" w:rsidP="000C2352">
      <w:pPr>
        <w:jc w:val="both"/>
        <w:rPr>
          <w:rFonts w:asciiTheme="majorHAnsi" w:hAnsiTheme="majorHAnsi" w:cstheme="majorHAnsi"/>
          <w:lang w:eastAsia="en-US"/>
        </w:rPr>
      </w:pPr>
    </w:p>
    <w:p w14:paraId="5C4E39E9" w14:textId="77777777" w:rsidR="000C2352" w:rsidRPr="001A21D8" w:rsidRDefault="000C2352" w:rsidP="000C2352">
      <w:pPr>
        <w:jc w:val="both"/>
        <w:rPr>
          <w:rFonts w:asciiTheme="majorHAnsi" w:eastAsia="Times New Roman" w:hAnsiTheme="majorHAnsi" w:cstheme="majorHAnsi"/>
          <w:b/>
        </w:rPr>
      </w:pPr>
      <w:r w:rsidRPr="001A21D8">
        <w:rPr>
          <w:rFonts w:asciiTheme="majorHAnsi" w:eastAsia="Times New Roman" w:hAnsiTheme="majorHAnsi" w:cstheme="majorHAnsi"/>
          <w:b/>
        </w:rPr>
        <w:t xml:space="preserve">Spodaj podpisani(-a): </w:t>
      </w:r>
      <w:sdt>
        <w:sdtPr>
          <w:rPr>
            <w:rFonts w:asciiTheme="majorHAnsi" w:eastAsia="Times New Roman" w:hAnsiTheme="majorHAnsi" w:cstheme="majorHAnsi"/>
            <w:b/>
          </w:rPr>
          <w:id w:val="1172219061"/>
          <w:placeholder>
            <w:docPart w:val="70769EA00B3E45EF965EE92335FF01EE"/>
          </w:placeholder>
          <w:showingPlcHdr/>
          <w:text/>
        </w:sdtPr>
        <w:sdtEndPr/>
        <w:sdtContent>
          <w:r w:rsidRPr="001A21D8">
            <w:rPr>
              <w:rFonts w:asciiTheme="majorHAnsi" w:eastAsia="Times New Roman" w:hAnsiTheme="majorHAnsi" w:cstheme="majorHAnsi"/>
              <w:color w:val="808080"/>
            </w:rPr>
            <w:t>Kliknite ali tapnite tukaj, če želite vnesti besedilo.</w:t>
          </w:r>
        </w:sdtContent>
      </w:sdt>
      <w:r w:rsidRPr="001A21D8">
        <w:rPr>
          <w:rFonts w:asciiTheme="majorHAnsi" w:eastAsia="Times New Roman" w:hAnsiTheme="majorHAnsi" w:cstheme="majorHAnsi"/>
          <w:b/>
        </w:rPr>
        <w:t xml:space="preserve">                                                                                                     </w:t>
      </w:r>
    </w:p>
    <w:p w14:paraId="401090B6" w14:textId="77777777" w:rsidR="000C2352" w:rsidRPr="001A21D8" w:rsidRDefault="000C2352" w:rsidP="000C2352">
      <w:pPr>
        <w:jc w:val="both"/>
        <w:rPr>
          <w:rFonts w:asciiTheme="majorHAnsi" w:eastAsia="Times New Roman" w:hAnsiTheme="majorHAnsi" w:cstheme="majorHAnsi"/>
          <w:vertAlign w:val="subscript"/>
        </w:rPr>
      </w:pPr>
      <w:r w:rsidRPr="001A21D8">
        <w:rPr>
          <w:rFonts w:asciiTheme="majorHAnsi" w:eastAsia="Times New Roman" w:hAnsiTheme="majorHAnsi" w:cstheme="majorHAnsi"/>
          <w:vertAlign w:val="subscript"/>
        </w:rPr>
        <w:t>(podpisnik navede ime in priimek fizične osebe ali odgovorne osebe poslovnega subjekta)</w:t>
      </w:r>
    </w:p>
    <w:p w14:paraId="568C73A0" w14:textId="77777777" w:rsidR="000C2352" w:rsidRPr="001A21D8" w:rsidRDefault="000C2352" w:rsidP="000C2352">
      <w:pPr>
        <w:jc w:val="both"/>
        <w:rPr>
          <w:rFonts w:asciiTheme="majorHAnsi" w:hAnsiTheme="majorHAnsi" w:cstheme="majorHAnsi"/>
          <w:b/>
          <w:i/>
          <w:u w:val="single"/>
          <w:lang w:eastAsia="en-US"/>
        </w:rPr>
      </w:pPr>
      <w:r w:rsidRPr="001A21D8">
        <w:rPr>
          <w:rFonts w:asciiTheme="majorHAnsi" w:hAnsiTheme="majorHAnsi" w:cstheme="majorHAnsi"/>
          <w:lang w:eastAsia="en-US"/>
        </w:rPr>
        <w:t xml:space="preserve"> </w:t>
      </w:r>
    </w:p>
    <w:p w14:paraId="653CB556" w14:textId="77777777" w:rsidR="000C2352" w:rsidRPr="001A21D8" w:rsidRDefault="000C2352" w:rsidP="000C2352">
      <w:pPr>
        <w:jc w:val="center"/>
        <w:rPr>
          <w:rFonts w:asciiTheme="majorHAnsi" w:hAnsiTheme="majorHAnsi" w:cstheme="majorHAnsi"/>
          <w:b/>
          <w:lang w:eastAsia="en-US"/>
        </w:rPr>
      </w:pPr>
      <w:r w:rsidRPr="001A21D8">
        <w:rPr>
          <w:rFonts w:asciiTheme="majorHAnsi" w:hAnsiTheme="majorHAnsi" w:cstheme="majorHAnsi"/>
          <w:b/>
          <w:lang w:eastAsia="en-US"/>
        </w:rPr>
        <w:t>izjavljam,</w:t>
      </w:r>
    </w:p>
    <w:p w14:paraId="650599E1" w14:textId="77777777" w:rsidR="000C2352" w:rsidRPr="001A21D8" w:rsidRDefault="000C2352" w:rsidP="000C2352">
      <w:pPr>
        <w:jc w:val="both"/>
        <w:rPr>
          <w:rFonts w:asciiTheme="majorHAnsi" w:eastAsia="Times New Roman" w:hAnsiTheme="majorHAnsi" w:cstheme="majorHAnsi"/>
        </w:rPr>
      </w:pPr>
      <w:r w:rsidRPr="001A21D8">
        <w:rPr>
          <w:rFonts w:asciiTheme="majorHAnsi" w:hAnsiTheme="majorHAnsi" w:cstheme="majorHAnsi"/>
          <w:lang w:eastAsia="en-US"/>
        </w:rPr>
        <w:t xml:space="preserve">da poslovni subjekt </w:t>
      </w:r>
      <w:r w:rsidRPr="001A21D8">
        <w:rPr>
          <w:rFonts w:asciiTheme="majorHAnsi" w:eastAsia="Times New Roman" w:hAnsiTheme="majorHAnsi" w:cstheme="majorHAnsi"/>
        </w:rPr>
        <w:t>»</w:t>
      </w:r>
      <w:sdt>
        <w:sdtPr>
          <w:rPr>
            <w:rFonts w:asciiTheme="majorHAnsi" w:eastAsia="Times New Roman" w:hAnsiTheme="majorHAnsi" w:cstheme="majorHAnsi"/>
            <w:b/>
          </w:rPr>
          <w:id w:val="469717557"/>
          <w:placeholder>
            <w:docPart w:val="E0F391ABEEA3485184F4292F8059E3EB"/>
          </w:placeholder>
          <w:showingPlcHdr/>
          <w:text/>
        </w:sdtPr>
        <w:sdtEndPr/>
        <w:sdtContent>
          <w:r w:rsidRPr="001A21D8">
            <w:rPr>
              <w:rFonts w:asciiTheme="majorHAnsi" w:eastAsia="Times New Roman" w:hAnsiTheme="majorHAnsi" w:cstheme="majorHAnsi"/>
              <w:color w:val="808080"/>
            </w:rPr>
            <w:t>Kliknite ali tapnite tukaj, če želite vnesti besedilo.</w:t>
          </w:r>
        </w:sdtContent>
      </w:sdt>
      <w:r w:rsidRPr="001A21D8">
        <w:rPr>
          <w:rFonts w:asciiTheme="majorHAnsi" w:eastAsia="Times New Roman" w:hAnsiTheme="majorHAnsi" w:cstheme="majorHAnsi"/>
        </w:rPr>
        <w:t>«</w:t>
      </w:r>
      <w:r w:rsidRPr="001A21D8">
        <w:rPr>
          <w:rFonts w:asciiTheme="majorHAnsi" w:hAnsiTheme="majorHAnsi" w:cstheme="majorHAnsi"/>
          <w:lang w:eastAsia="en-US"/>
        </w:rPr>
        <w:t xml:space="preserve"> </w:t>
      </w:r>
      <w:r w:rsidRPr="001A21D8">
        <w:rPr>
          <w:rFonts w:asciiTheme="majorHAnsi" w:hAnsiTheme="majorHAnsi" w:cstheme="majorHAnsi"/>
          <w:vertAlign w:val="superscript"/>
          <w:lang w:eastAsia="en-US"/>
        </w:rPr>
        <w:footnoteReference w:id="2"/>
      </w:r>
      <w:r w:rsidRPr="001A21D8">
        <w:rPr>
          <w:rFonts w:asciiTheme="majorHAnsi" w:hAnsiTheme="majorHAnsi" w:cstheme="majorHAnsi"/>
          <w:lang w:eastAsia="en-US"/>
        </w:rPr>
        <w:t xml:space="preserve"> ni / nisem povezan s funkcionarjem in po mojem vedenju ni / nisem  povezan z družinskim članom funkcionarja na način, določen v prvem odstavku 35. člena </w:t>
      </w:r>
      <w:proofErr w:type="spellStart"/>
      <w:r w:rsidRPr="001A21D8">
        <w:rPr>
          <w:rFonts w:asciiTheme="majorHAnsi" w:hAnsiTheme="majorHAnsi" w:cstheme="majorHAnsi"/>
          <w:lang w:eastAsia="en-US"/>
        </w:rPr>
        <w:t>ZIntPK</w:t>
      </w:r>
      <w:proofErr w:type="spellEnd"/>
      <w:r w:rsidRPr="001A21D8">
        <w:rPr>
          <w:rFonts w:asciiTheme="majorHAnsi" w:hAnsiTheme="majorHAnsi" w:cstheme="majorHAnsi"/>
          <w:lang w:eastAsia="en-US"/>
        </w:rPr>
        <w:t xml:space="preserve">.   </w:t>
      </w:r>
    </w:p>
    <w:p w14:paraId="22ED2D53" w14:textId="77777777" w:rsidR="000C2352" w:rsidRPr="001A21D8" w:rsidRDefault="000C2352" w:rsidP="000C2352">
      <w:pPr>
        <w:jc w:val="both"/>
        <w:rPr>
          <w:rFonts w:asciiTheme="majorHAnsi" w:hAnsiTheme="majorHAnsi" w:cstheme="majorHAnsi"/>
          <w:lang w:eastAsia="en-US"/>
        </w:rPr>
      </w:pPr>
    </w:p>
    <w:p w14:paraId="7FF081CB" w14:textId="77777777" w:rsidR="000C2352" w:rsidRPr="001A21D8" w:rsidRDefault="000C2352" w:rsidP="000C2352">
      <w:pPr>
        <w:jc w:val="both"/>
        <w:rPr>
          <w:rFonts w:asciiTheme="majorHAnsi" w:hAnsiTheme="majorHAnsi" w:cstheme="majorHAnsi"/>
          <w:lang w:eastAsia="en-US"/>
        </w:rPr>
      </w:pPr>
      <w:r w:rsidRPr="001A21D8">
        <w:rPr>
          <w:rFonts w:asciiTheme="majorHAnsi" w:hAnsiTheme="majorHAnsi" w:cstheme="majorHAnsi"/>
          <w:lang w:eastAsia="en-US"/>
        </w:rPr>
        <w:t xml:space="preserve">                                                  </w:t>
      </w:r>
    </w:p>
    <w:p w14:paraId="48B0553D" w14:textId="77777777" w:rsidR="000C2352" w:rsidRPr="001A21D8" w:rsidRDefault="000C2352" w:rsidP="000C2352">
      <w:pPr>
        <w:jc w:val="both"/>
        <w:rPr>
          <w:rFonts w:asciiTheme="majorHAnsi" w:hAnsiTheme="majorHAnsi" w:cstheme="majorHAnsi"/>
          <w:lang w:eastAsia="en-US"/>
        </w:rPr>
      </w:pPr>
      <w:r w:rsidRPr="001A21D8">
        <w:rPr>
          <w:rFonts w:asciiTheme="majorHAnsi" w:hAnsiTheme="majorHAnsi" w:cstheme="majorHAnsi"/>
          <w:lang w:eastAsia="en-US"/>
        </w:rPr>
        <w:t>Datum:________________       Žig poslovnega subjekta:      Podpis fizične / odgovorne osebe:</w:t>
      </w:r>
    </w:p>
    <w:p w14:paraId="2FC2CED1" w14:textId="77777777" w:rsidR="000C2352" w:rsidRPr="001A21D8" w:rsidRDefault="000C2352" w:rsidP="000C2352">
      <w:pPr>
        <w:jc w:val="both"/>
        <w:rPr>
          <w:rFonts w:asciiTheme="majorHAnsi" w:hAnsiTheme="majorHAnsi" w:cstheme="majorHAnsi"/>
          <w:lang w:eastAsia="en-US"/>
        </w:rPr>
      </w:pPr>
    </w:p>
    <w:p w14:paraId="5F84F09B" w14:textId="77777777" w:rsidR="000C2352" w:rsidRPr="001A21D8" w:rsidRDefault="000C2352" w:rsidP="000C2352">
      <w:pPr>
        <w:jc w:val="both"/>
        <w:rPr>
          <w:rFonts w:asciiTheme="majorHAnsi" w:hAnsiTheme="majorHAnsi" w:cstheme="majorHAnsi"/>
          <w:lang w:eastAsia="en-US"/>
        </w:rPr>
      </w:pPr>
    </w:p>
    <w:p w14:paraId="0A0F4B7F" w14:textId="77777777" w:rsidR="000C2352" w:rsidRPr="001A21D8" w:rsidRDefault="000C2352" w:rsidP="000C2352">
      <w:pPr>
        <w:jc w:val="both"/>
        <w:rPr>
          <w:rFonts w:asciiTheme="majorHAnsi" w:hAnsiTheme="majorHAnsi" w:cstheme="majorHAnsi"/>
          <w:lang w:eastAsia="en-US"/>
        </w:rPr>
      </w:pPr>
      <w:r w:rsidRPr="001A21D8">
        <w:rPr>
          <w:rFonts w:asciiTheme="majorHAnsi" w:hAnsiTheme="majorHAnsi" w:cstheme="majorHAnsi"/>
          <w:lang w:eastAsia="en-US"/>
        </w:rPr>
        <w:t xml:space="preserve">                                                                                                                _______________________</w:t>
      </w:r>
    </w:p>
    <w:p w14:paraId="07CFEACE" w14:textId="77777777" w:rsidR="000C2352" w:rsidRPr="001A21D8" w:rsidRDefault="000C2352" w:rsidP="000C2352">
      <w:pPr>
        <w:jc w:val="both"/>
        <w:rPr>
          <w:rFonts w:asciiTheme="majorHAnsi" w:hAnsiTheme="majorHAnsi" w:cstheme="majorHAnsi"/>
          <w:lang w:eastAsia="en-US"/>
        </w:rPr>
      </w:pPr>
    </w:p>
    <w:p w14:paraId="4E6FA5FF" w14:textId="77777777" w:rsidR="000C2352" w:rsidRPr="001A21D8" w:rsidRDefault="000C2352" w:rsidP="000C2352">
      <w:pPr>
        <w:jc w:val="both"/>
        <w:rPr>
          <w:rFonts w:asciiTheme="majorHAnsi" w:hAnsiTheme="majorHAnsi" w:cstheme="majorHAnsi"/>
          <w:lang w:eastAsia="en-US"/>
        </w:rPr>
      </w:pPr>
    </w:p>
    <w:p w14:paraId="2C3FF437" w14:textId="77777777" w:rsidR="000C2352" w:rsidRPr="001A21D8" w:rsidRDefault="000C2352" w:rsidP="000C2352">
      <w:pPr>
        <w:jc w:val="both"/>
        <w:rPr>
          <w:rFonts w:asciiTheme="majorHAnsi" w:hAnsiTheme="majorHAnsi" w:cstheme="majorHAnsi"/>
          <w:b/>
          <w:u w:val="single"/>
          <w:lang w:eastAsia="en-US"/>
        </w:rPr>
      </w:pPr>
      <w:r w:rsidRPr="001A21D8">
        <w:rPr>
          <w:rFonts w:asciiTheme="majorHAnsi" w:hAnsiTheme="majorHAnsi" w:cstheme="majorHAnsi"/>
          <w:b/>
          <w:u w:val="single"/>
          <w:lang w:eastAsia="en-US"/>
        </w:rPr>
        <w:t xml:space="preserve">1. odstavek 35. člena </w:t>
      </w:r>
      <w:proofErr w:type="spellStart"/>
      <w:r w:rsidRPr="001A21D8">
        <w:rPr>
          <w:rFonts w:asciiTheme="majorHAnsi" w:hAnsiTheme="majorHAnsi" w:cstheme="majorHAnsi"/>
          <w:b/>
          <w:u w:val="single"/>
          <w:lang w:eastAsia="en-US"/>
        </w:rPr>
        <w:t>ZIntPK</w:t>
      </w:r>
      <w:proofErr w:type="spellEnd"/>
      <w:r w:rsidRPr="001A21D8">
        <w:rPr>
          <w:rFonts w:asciiTheme="majorHAnsi" w:hAnsiTheme="majorHAnsi" w:cstheme="majorHAnsi"/>
          <w:b/>
          <w:u w:val="single"/>
          <w:lang w:eastAsia="en-US"/>
        </w:rPr>
        <w:t>:</w:t>
      </w:r>
    </w:p>
    <w:p w14:paraId="2C88ADE2" w14:textId="77777777" w:rsidR="000C2352" w:rsidRPr="001A21D8" w:rsidRDefault="000C2352" w:rsidP="000C2352">
      <w:pPr>
        <w:rPr>
          <w:rFonts w:asciiTheme="majorHAnsi" w:hAnsiTheme="majorHAnsi" w:cstheme="majorHAnsi"/>
          <w:i/>
          <w:lang w:eastAsia="en-US"/>
        </w:rPr>
      </w:pPr>
      <w:r w:rsidRPr="001A21D8">
        <w:rPr>
          <w:rFonts w:asciiTheme="majorHAnsi" w:hAnsiTheme="majorHAnsi" w:cstheme="majorHAns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2839105" w14:textId="77777777" w:rsidR="000C2352" w:rsidRPr="001A21D8" w:rsidRDefault="000C2352" w:rsidP="000C2352">
      <w:pPr>
        <w:numPr>
          <w:ilvl w:val="0"/>
          <w:numId w:val="60"/>
        </w:numPr>
        <w:rPr>
          <w:rFonts w:asciiTheme="majorHAnsi" w:hAnsiTheme="majorHAnsi" w:cstheme="majorHAnsi"/>
          <w:i/>
          <w:lang w:eastAsia="en-US"/>
        </w:rPr>
      </w:pPr>
      <w:r w:rsidRPr="001A21D8">
        <w:rPr>
          <w:rFonts w:asciiTheme="majorHAnsi" w:hAnsiTheme="majorHAnsi" w:cstheme="majorHAnsi"/>
          <w:i/>
          <w:lang w:eastAsia="en-US"/>
        </w:rPr>
        <w:t>udeležen kot poslovodja, član poslovodstva ali zakoniti zastopnik ali</w:t>
      </w:r>
    </w:p>
    <w:p w14:paraId="5C5F1F18" w14:textId="77777777" w:rsidR="000C2352" w:rsidRPr="001A21D8" w:rsidRDefault="000C2352" w:rsidP="000C2352">
      <w:pPr>
        <w:numPr>
          <w:ilvl w:val="0"/>
          <w:numId w:val="60"/>
        </w:numPr>
        <w:rPr>
          <w:rFonts w:asciiTheme="majorHAnsi" w:hAnsiTheme="majorHAnsi" w:cstheme="majorHAnsi"/>
          <w:i/>
          <w:lang w:eastAsia="en-US"/>
        </w:rPr>
      </w:pPr>
      <w:r w:rsidRPr="001A21D8">
        <w:rPr>
          <w:rFonts w:asciiTheme="majorHAnsi" w:hAnsiTheme="majorHAnsi" w:cstheme="majorHAnsi"/>
          <w:i/>
          <w:lang w:eastAsia="en-US"/>
        </w:rPr>
        <w:t>neposredno ali prek drugih pravnih oseb v več kot pet odstotnem deležu udeležen pri ustanoviteljskih pravicah, upravljanju ali kapitalu.</w:t>
      </w:r>
    </w:p>
    <w:p w14:paraId="4838B0FD" w14:textId="77777777" w:rsidR="000C2352" w:rsidRPr="001A21D8" w:rsidRDefault="000C2352" w:rsidP="000C2352">
      <w:pPr>
        <w:rPr>
          <w:rFonts w:asciiTheme="majorHAnsi" w:hAnsiTheme="majorHAnsi" w:cstheme="majorHAnsi"/>
        </w:rPr>
      </w:pPr>
    </w:p>
    <w:p w14:paraId="6F65BF14" w14:textId="77777777" w:rsidR="00A967E9" w:rsidRPr="00376653" w:rsidRDefault="00927D75" w:rsidP="00927D75">
      <w:pPr>
        <w:rPr>
          <w:rFonts w:asciiTheme="majorHAnsi" w:hAnsiTheme="majorHAnsi" w:cs="Arial"/>
          <w:b/>
          <w:bCs/>
          <w:i/>
          <w:iCs/>
          <w:sz w:val="24"/>
          <w:szCs w:val="28"/>
          <w:u w:val="single"/>
        </w:rPr>
      </w:pPr>
      <w:r>
        <w:rPr>
          <w:rFonts w:asciiTheme="majorHAnsi" w:eastAsia="Times New Roman" w:hAnsiTheme="majorHAnsi" w:cs="Arial"/>
        </w:rPr>
        <w:t xml:space="preserve"> </w:t>
      </w:r>
      <w:r w:rsidRPr="00376653">
        <w:rPr>
          <w:rFonts w:asciiTheme="majorHAnsi" w:eastAsia="Times New Roman" w:hAnsiTheme="majorHAnsi" w:cs="Arial"/>
        </w:rPr>
        <w:t xml:space="preserve"> </w:t>
      </w:r>
      <w:r w:rsidR="00A967E9" w:rsidRPr="00376653">
        <w:rPr>
          <w:rFonts w:asciiTheme="majorHAnsi" w:hAnsiTheme="majorHAnsi"/>
        </w:rPr>
        <w:br w:type="page"/>
      </w:r>
    </w:p>
    <w:p w14:paraId="2D606132" w14:textId="77777777" w:rsidR="00F31EAF" w:rsidRPr="00376653" w:rsidRDefault="00F31EAF" w:rsidP="00F17379">
      <w:pPr>
        <w:pStyle w:val="javnanaroilapodnaslov"/>
        <w:jc w:val="both"/>
      </w:pPr>
      <w:bookmarkStart w:id="48" w:name="_Toc105047668"/>
      <w:bookmarkStart w:id="49" w:name="_Toc164935903"/>
      <w:r w:rsidRPr="00376653">
        <w:lastRenderedPageBreak/>
        <w:t>Izjava o udeležbi</w:t>
      </w:r>
      <w:r w:rsidR="00F9625C" w:rsidRPr="00376653">
        <w:t xml:space="preserve"> fizičnih in pravnih</w:t>
      </w:r>
      <w:r w:rsidRPr="00376653">
        <w:t xml:space="preserve"> oseb</w:t>
      </w:r>
      <w:r w:rsidR="00F9625C" w:rsidRPr="00376653">
        <w:t xml:space="preserve"> ter o povezanih družbah</w:t>
      </w:r>
      <w:bookmarkEnd w:id="48"/>
      <w:bookmarkEnd w:id="49"/>
    </w:p>
    <w:p w14:paraId="657D899D" w14:textId="77777777" w:rsidR="00F1222C" w:rsidRDefault="00F1222C" w:rsidP="004E5F4E">
      <w:pPr>
        <w:rPr>
          <w:rFonts w:asciiTheme="majorHAnsi" w:hAnsiTheme="majorHAnsi" w:cs="Arial"/>
        </w:rPr>
      </w:pPr>
    </w:p>
    <w:p w14:paraId="3E42EAF4" w14:textId="77777777" w:rsidR="000C2352" w:rsidRPr="001A21D8" w:rsidRDefault="000C2352" w:rsidP="000C2352">
      <w:pPr>
        <w:jc w:val="both"/>
        <w:rPr>
          <w:rFonts w:asciiTheme="majorHAnsi" w:eastAsia="Times New Roman" w:hAnsiTheme="majorHAnsi" w:cstheme="majorHAnsi"/>
        </w:rPr>
      </w:pPr>
      <w:bookmarkStart w:id="50" w:name="_Toc395008195"/>
      <w:bookmarkStart w:id="51" w:name="_Toc401742236"/>
      <w:bookmarkStart w:id="52" w:name="_Toc401742368"/>
      <w:r w:rsidRPr="001A21D8">
        <w:rPr>
          <w:rFonts w:asciiTheme="majorHAnsi" w:eastAsia="Times New Roman" w:hAnsiTheme="majorHAnsi" w:cstheme="majorHAnsi"/>
        </w:rPr>
        <w:t xml:space="preserve">V </w:t>
      </w:r>
      <w:r w:rsidRPr="00231CE1">
        <w:rPr>
          <w:rFonts w:asciiTheme="majorHAnsi" w:eastAsia="Times New Roman" w:hAnsiTheme="majorHAnsi" w:cstheme="majorHAnsi"/>
        </w:rPr>
        <w:t xml:space="preserve">skladu s šestim odstavkom 14. člena Zakona o integriteti in  preprečevanju korupcije  (Uradni list RS, št. 69/11 – uradno prečiščeno besedilo, 158/20, 3/22 – </w:t>
      </w:r>
      <w:proofErr w:type="spellStart"/>
      <w:r w:rsidRPr="00231CE1">
        <w:rPr>
          <w:rFonts w:asciiTheme="majorHAnsi" w:eastAsia="Times New Roman" w:hAnsiTheme="majorHAnsi" w:cstheme="majorHAnsi"/>
        </w:rPr>
        <w:t>ZDeb</w:t>
      </w:r>
      <w:proofErr w:type="spellEnd"/>
      <w:r w:rsidRPr="00231CE1">
        <w:rPr>
          <w:rFonts w:asciiTheme="majorHAnsi" w:eastAsia="Times New Roman" w:hAnsiTheme="majorHAnsi" w:cstheme="majorHAnsi"/>
        </w:rPr>
        <w:t xml:space="preserve"> in 16/23 – </w:t>
      </w:r>
      <w:proofErr w:type="spellStart"/>
      <w:r w:rsidRPr="00231CE1">
        <w:rPr>
          <w:rFonts w:asciiTheme="majorHAnsi" w:eastAsia="Times New Roman" w:hAnsiTheme="majorHAnsi" w:cstheme="majorHAnsi"/>
        </w:rPr>
        <w:t>ZZPri</w:t>
      </w:r>
      <w:proofErr w:type="spellEnd"/>
      <w:r w:rsidRPr="00231CE1">
        <w:rPr>
          <w:rFonts w:asciiTheme="majorHAnsi" w:eastAsia="Times New Roman" w:hAnsiTheme="majorHAnsi" w:cstheme="majorHAnsi"/>
        </w:rPr>
        <w:t xml:space="preserve">, v nadaljevanju </w:t>
      </w:r>
      <w:proofErr w:type="spellStart"/>
      <w:r w:rsidRPr="00231CE1">
        <w:rPr>
          <w:rFonts w:asciiTheme="majorHAnsi" w:eastAsia="Times New Roman" w:hAnsiTheme="majorHAnsi" w:cstheme="majorHAnsi"/>
        </w:rPr>
        <w:t>ZIntPK</w:t>
      </w:r>
      <w:proofErr w:type="spellEnd"/>
      <w:r w:rsidRPr="00231CE1">
        <w:rPr>
          <w:rFonts w:asciiTheme="majorHAnsi" w:eastAsia="Times New Roman" w:hAnsiTheme="majorHAnsi" w:cstheme="majorHAnsi"/>
        </w:rPr>
        <w:t xml:space="preserve">), je organ </w:t>
      </w:r>
      <w:r w:rsidRPr="001A21D8">
        <w:rPr>
          <w:rFonts w:asciiTheme="majorHAnsi" w:eastAsia="Times New Roman" w:hAnsiTheme="majorHAnsi" w:cstheme="majorHAnsi"/>
        </w:rPr>
        <w:t xml:space="preserve">ali organizacija javnega sektorja, ki je zavezana postopke javnega naročanja voditi skladno s predpisi, ki urejajo javno naročanje, je pred sklenitvijo pogodbe v vrednosti nad 10.000 eurov brez DDV od ponudnika </w:t>
      </w:r>
      <w:r w:rsidRPr="001A21D8">
        <w:rPr>
          <w:rFonts w:asciiTheme="majorHAnsi" w:eastAsia="Times New Roman" w:hAnsiTheme="majorHAnsi" w:cstheme="majorHAnsi"/>
          <w:b/>
        </w:rPr>
        <w:t>zaradi zagotovitve transparentnosti posla</w:t>
      </w:r>
      <w:r w:rsidRPr="001A21D8">
        <w:rPr>
          <w:rFonts w:asciiTheme="majorHAnsi" w:eastAsia="Times New Roman" w:hAnsiTheme="majorHAnsi" w:cstheme="majorHAnsi"/>
        </w:rPr>
        <w:t xml:space="preserve"> in </w:t>
      </w:r>
      <w:r w:rsidRPr="001A21D8">
        <w:rPr>
          <w:rFonts w:asciiTheme="majorHAnsi" w:eastAsia="Times New Roman" w:hAnsiTheme="majorHAnsi" w:cstheme="majorHAnsi"/>
          <w:b/>
        </w:rPr>
        <w:t>preprečitve korupcijskih tveganj</w:t>
      </w:r>
      <w:r w:rsidRPr="001A21D8">
        <w:rPr>
          <w:rFonts w:asciiTheme="majorHAnsi" w:eastAsia="Times New Roman" w:hAnsiTheme="majorHAnsi" w:cstheme="majorHAnsi"/>
        </w:rPr>
        <w:t xml:space="preserve"> dolžna pridobiti izjavo oziroma podatke:</w:t>
      </w:r>
    </w:p>
    <w:p w14:paraId="283C7686" w14:textId="77777777" w:rsidR="000C2352" w:rsidRPr="001A21D8" w:rsidRDefault="000C2352" w:rsidP="000C2352">
      <w:pPr>
        <w:numPr>
          <w:ilvl w:val="0"/>
          <w:numId w:val="15"/>
        </w:numPr>
        <w:jc w:val="both"/>
        <w:rPr>
          <w:rFonts w:asciiTheme="majorHAnsi" w:eastAsia="Times New Roman" w:hAnsiTheme="majorHAnsi" w:cstheme="majorHAnsi"/>
        </w:rPr>
      </w:pPr>
      <w:r w:rsidRPr="001A21D8">
        <w:rPr>
          <w:rFonts w:asciiTheme="majorHAnsi" w:eastAsia="Times New Roman" w:hAnsiTheme="majorHAnsi" w:cstheme="majorHAnsi"/>
        </w:rPr>
        <w:t xml:space="preserve">o udeležbi fizičnih in pravnih oseb v lastništvu ponudnika, vključno z udeležbo tihih družbenikov, </w:t>
      </w:r>
    </w:p>
    <w:p w14:paraId="329BAB07" w14:textId="77777777" w:rsidR="000C2352" w:rsidRPr="001A21D8" w:rsidRDefault="000C2352" w:rsidP="000C2352">
      <w:pPr>
        <w:numPr>
          <w:ilvl w:val="0"/>
          <w:numId w:val="15"/>
        </w:numPr>
        <w:jc w:val="both"/>
        <w:rPr>
          <w:rFonts w:asciiTheme="majorHAnsi" w:eastAsia="Times New Roman" w:hAnsiTheme="majorHAnsi" w:cstheme="majorHAnsi"/>
        </w:rPr>
      </w:pPr>
      <w:r w:rsidRPr="001A21D8">
        <w:rPr>
          <w:rFonts w:asciiTheme="majorHAnsi" w:eastAsia="Times New Roman" w:hAnsiTheme="majorHAnsi" w:cstheme="majorHAnsi"/>
        </w:rPr>
        <w:t xml:space="preserve">ter o gospodarskih subjektih, za katere se glede na določbe zakona, ki ureja gospodarske družbe, šteje, da so povezane družbe s ponudnikom. </w:t>
      </w:r>
    </w:p>
    <w:p w14:paraId="18FCF5CD" w14:textId="77777777" w:rsidR="000C2352" w:rsidRPr="001A21D8" w:rsidRDefault="000C2352" w:rsidP="000C2352">
      <w:pPr>
        <w:jc w:val="both"/>
        <w:rPr>
          <w:rFonts w:asciiTheme="majorHAnsi" w:eastAsia="Times New Roman" w:hAnsiTheme="majorHAnsi" w:cstheme="majorHAnsi"/>
        </w:rPr>
      </w:pPr>
    </w:p>
    <w:p w14:paraId="3B6E6D2C" w14:textId="77777777" w:rsidR="000C2352" w:rsidRPr="001A21D8" w:rsidRDefault="000C2352" w:rsidP="000C2352">
      <w:pPr>
        <w:jc w:val="both"/>
        <w:rPr>
          <w:rFonts w:asciiTheme="majorHAnsi" w:eastAsia="Times New Roman" w:hAnsiTheme="majorHAnsi" w:cstheme="majorHAnsi"/>
        </w:rPr>
      </w:pPr>
      <w:r w:rsidRPr="001A21D8">
        <w:rPr>
          <w:rFonts w:asciiTheme="majorHAnsi" w:eastAsia="Times New Roman" w:hAnsiTheme="majorHAnsi" w:cstheme="majorHAn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165F1790" w14:textId="77777777" w:rsidR="000C2352" w:rsidRPr="001A21D8" w:rsidRDefault="000C2352" w:rsidP="000C2352">
      <w:pPr>
        <w:jc w:val="both"/>
        <w:rPr>
          <w:rFonts w:asciiTheme="majorHAnsi" w:eastAsia="Times New Roman" w:hAnsiTheme="majorHAnsi" w:cstheme="majorHAnsi"/>
        </w:rPr>
      </w:pPr>
    </w:p>
    <w:p w14:paraId="06ACADA4" w14:textId="77777777" w:rsidR="009F081C" w:rsidRPr="00376653" w:rsidRDefault="009F081C" w:rsidP="009F081C">
      <w:pPr>
        <w:jc w:val="both"/>
        <w:rPr>
          <w:rFonts w:asciiTheme="majorHAnsi" w:eastAsia="Times New Roman" w:hAnsiTheme="majorHAnsi" w:cs="Arial"/>
          <w:b/>
        </w:rPr>
      </w:pPr>
      <w:r w:rsidRPr="00376653">
        <w:rPr>
          <w:rFonts w:asciiTheme="majorHAnsi" w:eastAsia="Times New Roman" w:hAnsiTheme="majorHAnsi" w:cs="Arial"/>
          <w:b/>
        </w:rPr>
        <w:t>PONUDNIK (pravna oseba, podjetnik, društvo, zavod ali drug pravni subjekt, ki nastopa v postopku javnega naročanja):</w:t>
      </w:r>
    </w:p>
    <w:tbl>
      <w:tblPr>
        <w:tblW w:w="0" w:type="auto"/>
        <w:tblInd w:w="38" w:type="dxa"/>
        <w:tblLook w:val="04A0" w:firstRow="1" w:lastRow="0" w:firstColumn="1" w:lastColumn="0" w:noHBand="0" w:noVBand="1"/>
      </w:tblPr>
      <w:tblGrid>
        <w:gridCol w:w="2046"/>
        <w:gridCol w:w="6986"/>
      </w:tblGrid>
      <w:tr w:rsidR="009F081C" w:rsidRPr="00376653" w14:paraId="467553FC" w14:textId="77777777" w:rsidTr="00B80F09">
        <w:tc>
          <w:tcPr>
            <w:tcW w:w="2055" w:type="dxa"/>
            <w:shd w:val="clear" w:color="auto" w:fill="auto"/>
          </w:tcPr>
          <w:p w14:paraId="298E230D" w14:textId="77777777" w:rsidR="009F081C" w:rsidRPr="00376653" w:rsidRDefault="009F081C" w:rsidP="00B80F09">
            <w:pPr>
              <w:jc w:val="both"/>
              <w:rPr>
                <w:rFonts w:asciiTheme="majorHAnsi" w:eastAsia="Times New Roman" w:hAnsiTheme="majorHAnsi" w:cs="Arial"/>
              </w:rPr>
            </w:pPr>
          </w:p>
          <w:p w14:paraId="4CE38596" w14:textId="77777777" w:rsidR="009F081C" w:rsidRPr="00376653" w:rsidRDefault="009F081C" w:rsidP="00B80F09">
            <w:pPr>
              <w:jc w:val="both"/>
              <w:rPr>
                <w:rFonts w:asciiTheme="majorHAnsi" w:eastAsia="Times New Roman" w:hAnsiTheme="majorHAnsi" w:cs="Arial"/>
              </w:rPr>
            </w:pPr>
            <w:r w:rsidRPr="00376653">
              <w:rPr>
                <w:rFonts w:asciiTheme="majorHAnsi" w:eastAsia="Times New Roman" w:hAnsiTheme="majorHAnsi" w:cs="Arial"/>
              </w:rPr>
              <w:t>Firma/Ime:</w:t>
            </w:r>
          </w:p>
        </w:tc>
        <w:tc>
          <w:tcPr>
            <w:tcW w:w="7087" w:type="dxa"/>
            <w:tcBorders>
              <w:bottom w:val="single" w:sz="4" w:space="0" w:color="auto"/>
            </w:tcBorders>
            <w:shd w:val="clear" w:color="auto" w:fill="auto"/>
          </w:tcPr>
          <w:p w14:paraId="4F88997E" w14:textId="77777777" w:rsidR="009F081C" w:rsidRPr="00376653" w:rsidRDefault="009F081C" w:rsidP="00B80F09">
            <w:pPr>
              <w:jc w:val="both"/>
              <w:rPr>
                <w:rFonts w:asciiTheme="majorHAnsi" w:eastAsia="Times New Roman" w:hAnsiTheme="majorHAnsi" w:cs="Arial"/>
              </w:rPr>
            </w:pPr>
          </w:p>
        </w:tc>
      </w:tr>
      <w:tr w:rsidR="009F081C" w:rsidRPr="00376653" w14:paraId="1DF0257B" w14:textId="77777777" w:rsidTr="00B80F09">
        <w:tc>
          <w:tcPr>
            <w:tcW w:w="2055" w:type="dxa"/>
            <w:shd w:val="clear" w:color="auto" w:fill="auto"/>
          </w:tcPr>
          <w:p w14:paraId="1E23C2E4" w14:textId="77777777" w:rsidR="009F081C" w:rsidRPr="00376653" w:rsidRDefault="009F081C" w:rsidP="00B80F09">
            <w:pPr>
              <w:jc w:val="both"/>
              <w:rPr>
                <w:rFonts w:asciiTheme="majorHAnsi" w:eastAsia="Times New Roman" w:hAnsiTheme="majorHAnsi" w:cs="Arial"/>
              </w:rPr>
            </w:pPr>
          </w:p>
          <w:p w14:paraId="5CF85E39" w14:textId="77777777" w:rsidR="009F081C" w:rsidRPr="00376653" w:rsidRDefault="009F081C" w:rsidP="00B80F09">
            <w:pPr>
              <w:jc w:val="both"/>
              <w:rPr>
                <w:rFonts w:asciiTheme="majorHAnsi" w:eastAsia="Times New Roman" w:hAnsiTheme="majorHAnsi" w:cs="Arial"/>
              </w:rPr>
            </w:pPr>
            <w:r w:rsidRPr="00376653">
              <w:rPr>
                <w:rFonts w:asciiTheme="majorHAnsi" w:eastAsia="Times New Roman" w:hAnsiTheme="majorHAnsi" w:cs="Arial"/>
              </w:rPr>
              <w:t>Sedež/Naslov:</w:t>
            </w:r>
          </w:p>
        </w:tc>
        <w:tc>
          <w:tcPr>
            <w:tcW w:w="7087" w:type="dxa"/>
            <w:tcBorders>
              <w:top w:val="single" w:sz="4" w:space="0" w:color="auto"/>
              <w:bottom w:val="single" w:sz="4" w:space="0" w:color="auto"/>
            </w:tcBorders>
            <w:shd w:val="clear" w:color="auto" w:fill="auto"/>
          </w:tcPr>
          <w:p w14:paraId="3F438FCB" w14:textId="77777777" w:rsidR="009F081C" w:rsidRPr="00376653" w:rsidRDefault="009F081C" w:rsidP="00B80F09">
            <w:pPr>
              <w:jc w:val="both"/>
              <w:rPr>
                <w:rFonts w:asciiTheme="majorHAnsi" w:eastAsia="Times New Roman" w:hAnsiTheme="majorHAnsi" w:cs="Arial"/>
              </w:rPr>
            </w:pPr>
          </w:p>
        </w:tc>
      </w:tr>
      <w:tr w:rsidR="009F081C" w:rsidRPr="00376653" w14:paraId="0BC05425" w14:textId="77777777" w:rsidTr="00B80F09">
        <w:tc>
          <w:tcPr>
            <w:tcW w:w="2055" w:type="dxa"/>
            <w:shd w:val="clear" w:color="auto" w:fill="auto"/>
          </w:tcPr>
          <w:p w14:paraId="20DAA525" w14:textId="77777777" w:rsidR="009F081C" w:rsidRPr="00376653" w:rsidRDefault="009F081C" w:rsidP="00B80F09">
            <w:pPr>
              <w:jc w:val="both"/>
              <w:rPr>
                <w:rFonts w:asciiTheme="majorHAnsi" w:eastAsia="Times New Roman" w:hAnsiTheme="majorHAnsi" w:cs="Arial"/>
              </w:rPr>
            </w:pPr>
          </w:p>
          <w:p w14:paraId="7EFE3E86" w14:textId="77777777" w:rsidR="009F081C" w:rsidRPr="00376653" w:rsidRDefault="009F081C" w:rsidP="00B80F09">
            <w:pPr>
              <w:jc w:val="both"/>
              <w:rPr>
                <w:rFonts w:asciiTheme="majorHAnsi" w:eastAsia="Times New Roman" w:hAnsiTheme="majorHAnsi" w:cs="Arial"/>
              </w:rPr>
            </w:pPr>
            <w:r w:rsidRPr="00376653">
              <w:rPr>
                <w:rFonts w:asciiTheme="majorHAnsi" w:eastAsia="Times New Roman" w:hAnsiTheme="majorHAnsi" w:cs="Arial"/>
              </w:rPr>
              <w:t>Matična številka:</w:t>
            </w:r>
          </w:p>
        </w:tc>
        <w:tc>
          <w:tcPr>
            <w:tcW w:w="7087" w:type="dxa"/>
            <w:tcBorders>
              <w:top w:val="single" w:sz="4" w:space="0" w:color="auto"/>
              <w:bottom w:val="single" w:sz="4" w:space="0" w:color="auto"/>
            </w:tcBorders>
            <w:shd w:val="clear" w:color="auto" w:fill="auto"/>
          </w:tcPr>
          <w:p w14:paraId="7AB1A2D2" w14:textId="77777777" w:rsidR="009F081C" w:rsidRPr="00376653" w:rsidRDefault="009F081C" w:rsidP="00B80F09">
            <w:pPr>
              <w:jc w:val="both"/>
              <w:rPr>
                <w:rFonts w:asciiTheme="majorHAnsi" w:eastAsia="Times New Roman" w:hAnsiTheme="majorHAnsi" w:cs="Arial"/>
              </w:rPr>
            </w:pPr>
          </w:p>
        </w:tc>
      </w:tr>
      <w:tr w:rsidR="009F081C" w:rsidRPr="00376653" w14:paraId="0D672BE4" w14:textId="77777777" w:rsidTr="00B80F09">
        <w:tc>
          <w:tcPr>
            <w:tcW w:w="2055" w:type="dxa"/>
            <w:shd w:val="clear" w:color="auto" w:fill="auto"/>
          </w:tcPr>
          <w:p w14:paraId="6C68BAAC" w14:textId="77777777" w:rsidR="009F081C" w:rsidRPr="00376653" w:rsidRDefault="009F081C" w:rsidP="00B80F09">
            <w:pPr>
              <w:jc w:val="both"/>
              <w:rPr>
                <w:rFonts w:asciiTheme="majorHAnsi" w:eastAsia="Times New Roman" w:hAnsiTheme="majorHAnsi" w:cs="Arial"/>
              </w:rPr>
            </w:pPr>
          </w:p>
          <w:p w14:paraId="08CE5146" w14:textId="77777777" w:rsidR="009F081C" w:rsidRPr="00376653" w:rsidRDefault="009F081C" w:rsidP="00B80F09">
            <w:pPr>
              <w:jc w:val="both"/>
              <w:rPr>
                <w:rFonts w:asciiTheme="majorHAnsi" w:eastAsia="Times New Roman" w:hAnsiTheme="majorHAnsi" w:cs="Arial"/>
              </w:rPr>
            </w:pPr>
            <w:r w:rsidRPr="00376653">
              <w:rPr>
                <w:rFonts w:asciiTheme="majorHAnsi" w:eastAsia="Times New Roman" w:hAnsiTheme="majorHAnsi" w:cs="Arial"/>
              </w:rPr>
              <w:t>Davčna številka:</w:t>
            </w:r>
          </w:p>
        </w:tc>
        <w:tc>
          <w:tcPr>
            <w:tcW w:w="7087" w:type="dxa"/>
            <w:tcBorders>
              <w:top w:val="single" w:sz="4" w:space="0" w:color="auto"/>
              <w:bottom w:val="single" w:sz="4" w:space="0" w:color="auto"/>
            </w:tcBorders>
            <w:shd w:val="clear" w:color="auto" w:fill="auto"/>
          </w:tcPr>
          <w:p w14:paraId="6E109669" w14:textId="77777777" w:rsidR="009F081C" w:rsidRPr="00376653" w:rsidRDefault="009F081C" w:rsidP="00B80F09">
            <w:pPr>
              <w:jc w:val="both"/>
              <w:rPr>
                <w:rFonts w:asciiTheme="majorHAnsi" w:eastAsia="Times New Roman" w:hAnsiTheme="majorHAnsi" w:cs="Arial"/>
              </w:rPr>
            </w:pPr>
          </w:p>
        </w:tc>
      </w:tr>
    </w:tbl>
    <w:p w14:paraId="4A0B731D" w14:textId="77777777" w:rsidR="009F081C" w:rsidRPr="00376653" w:rsidRDefault="009F081C" w:rsidP="009F081C">
      <w:pPr>
        <w:jc w:val="both"/>
        <w:rPr>
          <w:rFonts w:asciiTheme="majorHAnsi" w:eastAsia="Times New Roman" w:hAnsiTheme="majorHAnsi" w:cs="Arial"/>
          <w:b/>
        </w:rPr>
      </w:pPr>
    </w:p>
    <w:p w14:paraId="344BFC99" w14:textId="77777777" w:rsidR="009F081C" w:rsidRPr="00376653" w:rsidRDefault="009F081C" w:rsidP="009F081C">
      <w:pPr>
        <w:jc w:val="both"/>
        <w:rPr>
          <w:rFonts w:asciiTheme="majorHAnsi" w:hAnsiTheme="majorHAnsi" w:cs="Arial"/>
          <w:snapToGrid w:val="0"/>
          <w:lang w:eastAsia="en-US"/>
        </w:rPr>
      </w:pPr>
      <w:r w:rsidRPr="00376653">
        <w:rPr>
          <w:rFonts w:asciiTheme="majorHAnsi" w:eastAsia="Times New Roman" w:hAnsiTheme="majorHAnsi" w:cs="Arial"/>
          <w:b/>
        </w:rPr>
        <w:t xml:space="preserve">Ponudnik je nosilec tihe družbe (ustrezno označiti):  </w:t>
      </w: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216201139"/>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hAnsiTheme="majorHAnsi" w:cs="Arial"/>
          <w:snapToGrid w:val="0"/>
          <w:lang w:eastAsia="en-US"/>
        </w:rPr>
        <w:t xml:space="preserve">        NE </w:t>
      </w:r>
      <w:sdt>
        <w:sdtPr>
          <w:rPr>
            <w:rFonts w:asciiTheme="majorHAnsi" w:hAnsiTheme="majorHAnsi" w:cs="Arial"/>
            <w:snapToGrid w:val="0"/>
            <w:lang w:eastAsia="en-US"/>
          </w:rPr>
          <w:id w:val="-1325500859"/>
          <w14:checkbox>
            <w14:checked w14:val="0"/>
            <w14:checkedState w14:val="2612" w14:font="MS Gothic"/>
            <w14:uncheckedState w14:val="2610" w14:font="MS Gothic"/>
          </w14:checkbox>
        </w:sdtPr>
        <w:sdtEndPr/>
        <w:sdtContent>
          <w:r w:rsidRPr="00376653">
            <w:rPr>
              <w:rFonts w:ascii="Segoe UI Symbol" w:hAnsi="Segoe UI Symbol" w:cs="Segoe UI Symbol"/>
              <w:snapToGrid w:val="0"/>
              <w:lang w:eastAsia="en-US"/>
            </w:rPr>
            <w:t>☐</w:t>
          </w:r>
        </w:sdtContent>
      </w:sdt>
      <w:r w:rsidRPr="00376653">
        <w:rPr>
          <w:rFonts w:asciiTheme="majorHAnsi" w:eastAsia="Times New Roman" w:hAnsiTheme="majorHAnsi" w:cs="Arial"/>
          <w:b/>
        </w:rPr>
        <w:t xml:space="preserve"> </w:t>
      </w:r>
      <w:r w:rsidRPr="00376653">
        <w:rPr>
          <w:rFonts w:asciiTheme="majorHAnsi" w:eastAsia="Times New Roman" w:hAnsiTheme="majorHAnsi" w:cs="Arial"/>
        </w:rPr>
        <w:t xml:space="preserve"> </w:t>
      </w:r>
    </w:p>
    <w:p w14:paraId="622643FC" w14:textId="77777777" w:rsidR="009F081C" w:rsidRPr="00376653" w:rsidRDefault="009F081C" w:rsidP="009F081C">
      <w:pPr>
        <w:jc w:val="both"/>
        <w:rPr>
          <w:rFonts w:asciiTheme="majorHAnsi" w:eastAsia="Times New Roman" w:hAnsiTheme="majorHAnsi" w:cs="Arial"/>
          <w:b/>
        </w:rPr>
      </w:pPr>
    </w:p>
    <w:p w14:paraId="710B028B" w14:textId="622F7DFA" w:rsidR="009F081C" w:rsidRPr="00376653" w:rsidRDefault="009F081C" w:rsidP="009F081C">
      <w:pPr>
        <w:tabs>
          <w:tab w:val="num" w:pos="360"/>
        </w:tabs>
        <w:rPr>
          <w:rFonts w:asciiTheme="majorHAnsi" w:eastAsia="Times New Roman" w:hAnsiTheme="majorHAnsi" w:cs="Arial"/>
        </w:rPr>
      </w:pPr>
      <w:r w:rsidRPr="00376653">
        <w:rPr>
          <w:rFonts w:asciiTheme="majorHAnsi" w:eastAsia="Times New Roman" w:hAnsiTheme="majorHAnsi" w:cs="Arial"/>
        </w:rPr>
        <w:t>izbran za izvajalca za javno naročilo</w:t>
      </w:r>
      <w:r w:rsidRPr="00376653">
        <w:rPr>
          <w:rFonts w:asciiTheme="majorHAnsi" w:eastAsia="Times New Roman" w:hAnsiTheme="majorHAnsi" w:cs="Arial"/>
          <w:b/>
        </w:rPr>
        <w:t xml:space="preserve"> </w:t>
      </w:r>
      <w:r w:rsidRPr="00376653">
        <w:rPr>
          <w:rFonts w:asciiTheme="majorHAnsi" w:hAnsiTheme="majorHAnsi" w:cs="Arial"/>
          <w:lang w:eastAsia="en-US"/>
        </w:rPr>
        <w:t>»</w:t>
      </w:r>
      <w:r w:rsidRPr="009E6921">
        <w:rPr>
          <w:rFonts w:asciiTheme="majorHAnsi" w:hAnsiTheme="majorHAnsi" w:cs="Arial"/>
          <w:b/>
          <w:bCs/>
          <w:lang w:eastAsia="en-US"/>
        </w:rPr>
        <w:t>Vzdrževanje gozdnih cest v letu 202</w:t>
      </w:r>
      <w:r>
        <w:rPr>
          <w:rFonts w:asciiTheme="majorHAnsi" w:hAnsiTheme="majorHAnsi" w:cs="Arial"/>
          <w:b/>
          <w:bCs/>
          <w:lang w:eastAsia="en-US"/>
        </w:rPr>
        <w:t>4</w:t>
      </w:r>
      <w:r w:rsidRPr="00376653">
        <w:rPr>
          <w:rFonts w:asciiTheme="majorHAnsi" w:hAnsiTheme="majorHAnsi" w:cs="Arial"/>
          <w:lang w:eastAsia="en-US"/>
        </w:rPr>
        <w:t xml:space="preserve">«  </w:t>
      </w:r>
    </w:p>
    <w:p w14:paraId="44FEBC53" w14:textId="5A42D3CC" w:rsidR="009D293C" w:rsidRDefault="000C2352" w:rsidP="009D293C">
      <w:pPr>
        <w:tabs>
          <w:tab w:val="num" w:pos="360"/>
        </w:tabs>
        <w:rPr>
          <w:rFonts w:asciiTheme="majorHAnsi" w:eastAsia="Times New Roman" w:hAnsiTheme="majorHAnsi" w:cstheme="majorHAnsi"/>
          <w:b/>
        </w:rPr>
      </w:pPr>
      <w:r w:rsidRPr="001A21D8">
        <w:rPr>
          <w:rFonts w:asciiTheme="majorHAnsi" w:eastAsia="Times New Roman" w:hAnsiTheme="majorHAnsi" w:cstheme="majorHAnsi"/>
          <w:b/>
        </w:rPr>
        <w:t xml:space="preserve"> </w:t>
      </w:r>
    </w:p>
    <w:p w14:paraId="22D1BE2C" w14:textId="6C103644" w:rsidR="000C2352" w:rsidRPr="001A21D8" w:rsidRDefault="000C2352" w:rsidP="000C2352">
      <w:pPr>
        <w:jc w:val="both"/>
        <w:rPr>
          <w:rFonts w:asciiTheme="majorHAnsi" w:eastAsia="Times New Roman" w:hAnsiTheme="majorHAnsi" w:cstheme="majorHAnsi"/>
          <w:b/>
        </w:rPr>
      </w:pPr>
      <w:r w:rsidRPr="001A21D8">
        <w:rPr>
          <w:rFonts w:asciiTheme="majorHAnsi" w:eastAsia="Times New Roman" w:hAnsiTheme="majorHAnsi" w:cstheme="majorHAnsi"/>
          <w:b/>
        </w:rPr>
        <w:t xml:space="preserve">IZJAVLJAMO, DA SO V NAŠEM LASTNIŠTVU UDELEŽENE SLEDEČE FIZIČNE IN PRAVNE OSEBE: </w:t>
      </w:r>
    </w:p>
    <w:p w14:paraId="637961F2" w14:textId="77777777" w:rsidR="000C2352" w:rsidRDefault="000C2352" w:rsidP="000C2352">
      <w:pPr>
        <w:jc w:val="both"/>
        <w:rPr>
          <w:rFonts w:asciiTheme="majorHAnsi" w:eastAsia="Times New Roman" w:hAnsiTheme="majorHAnsi" w:cstheme="majorHAnsi"/>
          <w:b/>
        </w:rPr>
      </w:pPr>
    </w:p>
    <w:p w14:paraId="1161D48D" w14:textId="77777777" w:rsidR="009D293C" w:rsidRDefault="009D293C" w:rsidP="000C2352">
      <w:pPr>
        <w:jc w:val="both"/>
        <w:rPr>
          <w:rFonts w:asciiTheme="majorHAnsi" w:eastAsia="Times New Roman" w:hAnsiTheme="majorHAnsi" w:cstheme="majorHAnsi"/>
          <w:b/>
        </w:rPr>
      </w:pPr>
    </w:p>
    <w:p w14:paraId="06F81FCF" w14:textId="77777777" w:rsidR="009D293C" w:rsidRDefault="009D293C" w:rsidP="000C2352">
      <w:pPr>
        <w:jc w:val="both"/>
        <w:rPr>
          <w:rFonts w:asciiTheme="majorHAnsi" w:eastAsia="Times New Roman" w:hAnsiTheme="majorHAnsi" w:cstheme="majorHAnsi"/>
          <w:b/>
        </w:rPr>
      </w:pPr>
    </w:p>
    <w:p w14:paraId="3D9389F9" w14:textId="77777777" w:rsidR="009D293C" w:rsidRDefault="009D293C" w:rsidP="000C2352">
      <w:pPr>
        <w:jc w:val="both"/>
        <w:rPr>
          <w:rFonts w:asciiTheme="majorHAnsi" w:eastAsia="Times New Roman" w:hAnsiTheme="majorHAnsi" w:cstheme="majorHAnsi"/>
          <w:b/>
        </w:rPr>
      </w:pPr>
    </w:p>
    <w:p w14:paraId="5DC85B19" w14:textId="77777777" w:rsidR="009F081C" w:rsidRDefault="009F081C" w:rsidP="000C2352">
      <w:pPr>
        <w:jc w:val="both"/>
        <w:rPr>
          <w:rFonts w:asciiTheme="majorHAnsi" w:eastAsia="Times New Roman" w:hAnsiTheme="majorHAnsi" w:cstheme="majorHAnsi"/>
          <w:b/>
        </w:rPr>
      </w:pPr>
    </w:p>
    <w:p w14:paraId="6861211C" w14:textId="77777777" w:rsidR="009D293C" w:rsidRPr="001A21D8" w:rsidRDefault="009D293C" w:rsidP="000C2352">
      <w:pPr>
        <w:jc w:val="both"/>
        <w:rPr>
          <w:rFonts w:asciiTheme="majorHAnsi" w:eastAsia="Times New Roman" w:hAnsiTheme="majorHAnsi" w:cstheme="majorHAnsi"/>
          <w:b/>
        </w:rPr>
      </w:pPr>
    </w:p>
    <w:p w14:paraId="42AF6817" w14:textId="77777777" w:rsidR="000C2352" w:rsidRPr="001A21D8" w:rsidRDefault="000C2352" w:rsidP="000C2352">
      <w:pPr>
        <w:jc w:val="both"/>
        <w:rPr>
          <w:rFonts w:asciiTheme="majorHAnsi" w:eastAsia="Times New Roman" w:hAnsiTheme="majorHAnsi" w:cstheme="majorHAnsi"/>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0C2352" w:rsidRPr="001A21D8" w14:paraId="28C5B3FF" w14:textId="77777777" w:rsidTr="00B80F09">
        <w:trPr>
          <w:trHeight w:val="1173"/>
        </w:trPr>
        <w:tc>
          <w:tcPr>
            <w:tcW w:w="383" w:type="dxa"/>
            <w:shd w:val="clear" w:color="auto" w:fill="auto"/>
          </w:tcPr>
          <w:p w14:paraId="5E3918C3" w14:textId="77777777" w:rsidR="000C2352" w:rsidRPr="001A21D8" w:rsidRDefault="000C2352" w:rsidP="00B80F09">
            <w:pPr>
              <w:jc w:val="both"/>
              <w:rPr>
                <w:rFonts w:asciiTheme="majorHAnsi" w:eastAsia="Times New Roman" w:hAnsiTheme="majorHAnsi" w:cstheme="majorHAnsi"/>
                <w:b/>
              </w:rPr>
            </w:pPr>
          </w:p>
        </w:tc>
        <w:tc>
          <w:tcPr>
            <w:tcW w:w="2765" w:type="dxa"/>
            <w:shd w:val="clear" w:color="auto" w:fill="auto"/>
          </w:tcPr>
          <w:p w14:paraId="4F77EBF2" w14:textId="77777777" w:rsidR="000C2352" w:rsidRPr="001A21D8" w:rsidRDefault="000C2352" w:rsidP="00B80F09">
            <w:pPr>
              <w:jc w:val="center"/>
              <w:rPr>
                <w:rFonts w:asciiTheme="majorHAnsi" w:eastAsia="Times New Roman" w:hAnsiTheme="majorHAnsi" w:cstheme="majorHAnsi"/>
                <w:b/>
              </w:rPr>
            </w:pPr>
            <w:r w:rsidRPr="001A21D8">
              <w:rPr>
                <w:rFonts w:asciiTheme="majorHAnsi" w:eastAsia="Times New Roman" w:hAnsiTheme="majorHAnsi" w:cstheme="majorHAnsi"/>
                <w:b/>
              </w:rPr>
              <w:t>Firma, matična in davčna št. pravne osebe</w:t>
            </w:r>
          </w:p>
          <w:p w14:paraId="46A38D76" w14:textId="77777777" w:rsidR="000C2352" w:rsidRPr="001A21D8" w:rsidRDefault="000C2352" w:rsidP="00B80F09">
            <w:pPr>
              <w:jc w:val="center"/>
              <w:rPr>
                <w:rFonts w:asciiTheme="majorHAnsi" w:eastAsia="Times New Roman" w:hAnsiTheme="majorHAnsi" w:cstheme="majorHAnsi"/>
              </w:rPr>
            </w:pPr>
            <w:r w:rsidRPr="001A21D8">
              <w:rPr>
                <w:rFonts w:asciiTheme="majorHAnsi" w:eastAsia="Times New Roman" w:hAnsiTheme="majorHAnsi" w:cstheme="majorHAnsi"/>
              </w:rPr>
              <w:t>oziroma</w:t>
            </w:r>
          </w:p>
          <w:p w14:paraId="0B76CCF3" w14:textId="77777777" w:rsidR="000C2352" w:rsidRPr="001A21D8" w:rsidRDefault="000C2352" w:rsidP="00B80F09">
            <w:pPr>
              <w:jc w:val="center"/>
              <w:rPr>
                <w:rFonts w:asciiTheme="majorHAnsi" w:eastAsia="Times New Roman" w:hAnsiTheme="majorHAnsi" w:cstheme="majorHAnsi"/>
                <w:b/>
              </w:rPr>
            </w:pPr>
            <w:r w:rsidRPr="001A21D8">
              <w:rPr>
                <w:rFonts w:asciiTheme="majorHAnsi" w:eastAsia="Times New Roman" w:hAnsiTheme="majorHAnsi" w:cstheme="majorHAnsi"/>
                <w:b/>
              </w:rPr>
              <w:t>ime in priimek fizične osebe</w:t>
            </w:r>
          </w:p>
        </w:tc>
        <w:tc>
          <w:tcPr>
            <w:tcW w:w="3350" w:type="dxa"/>
            <w:shd w:val="clear" w:color="auto" w:fill="auto"/>
          </w:tcPr>
          <w:p w14:paraId="67A13B06" w14:textId="77777777" w:rsidR="000C2352" w:rsidRPr="001A21D8" w:rsidRDefault="000C2352" w:rsidP="00B80F09">
            <w:pPr>
              <w:jc w:val="center"/>
              <w:rPr>
                <w:rFonts w:asciiTheme="majorHAnsi" w:eastAsia="Times New Roman" w:hAnsiTheme="majorHAnsi" w:cstheme="majorHAnsi"/>
                <w:b/>
              </w:rPr>
            </w:pPr>
            <w:r w:rsidRPr="001A21D8">
              <w:rPr>
                <w:rFonts w:asciiTheme="majorHAnsi" w:eastAsia="Times New Roman" w:hAnsiTheme="majorHAnsi" w:cstheme="majorHAnsi"/>
                <w:b/>
              </w:rPr>
              <w:t>Sedež pravne osebe</w:t>
            </w:r>
          </w:p>
          <w:p w14:paraId="2F625097" w14:textId="77777777" w:rsidR="000C2352" w:rsidRPr="001A21D8" w:rsidRDefault="000C2352" w:rsidP="00B80F09">
            <w:pPr>
              <w:jc w:val="center"/>
              <w:rPr>
                <w:rFonts w:asciiTheme="majorHAnsi" w:eastAsia="Times New Roman" w:hAnsiTheme="majorHAnsi" w:cstheme="majorHAnsi"/>
                <w:b/>
              </w:rPr>
            </w:pPr>
          </w:p>
          <w:p w14:paraId="69BA6A8C" w14:textId="77777777" w:rsidR="000C2352" w:rsidRPr="001A21D8" w:rsidRDefault="000C2352" w:rsidP="00B80F09">
            <w:pPr>
              <w:jc w:val="center"/>
              <w:rPr>
                <w:rFonts w:asciiTheme="majorHAnsi" w:eastAsia="Times New Roman" w:hAnsiTheme="majorHAnsi" w:cstheme="majorHAnsi"/>
              </w:rPr>
            </w:pPr>
            <w:r w:rsidRPr="001A21D8">
              <w:rPr>
                <w:rFonts w:asciiTheme="majorHAnsi" w:eastAsia="Times New Roman" w:hAnsiTheme="majorHAnsi" w:cstheme="majorHAnsi"/>
              </w:rPr>
              <w:t>oziroma</w:t>
            </w:r>
          </w:p>
          <w:p w14:paraId="2F9677D1" w14:textId="77777777" w:rsidR="000C2352" w:rsidRPr="001A21D8" w:rsidRDefault="000C2352" w:rsidP="00B80F09">
            <w:pPr>
              <w:jc w:val="center"/>
              <w:rPr>
                <w:rFonts w:asciiTheme="majorHAnsi" w:eastAsia="Times New Roman" w:hAnsiTheme="majorHAnsi" w:cstheme="majorHAnsi"/>
              </w:rPr>
            </w:pPr>
          </w:p>
          <w:p w14:paraId="3A7F698A" w14:textId="77777777" w:rsidR="000C2352" w:rsidRPr="001A21D8" w:rsidRDefault="000C2352" w:rsidP="00B80F09">
            <w:pPr>
              <w:jc w:val="center"/>
              <w:rPr>
                <w:rFonts w:asciiTheme="majorHAnsi" w:eastAsia="Times New Roman" w:hAnsiTheme="majorHAnsi" w:cstheme="majorHAnsi"/>
                <w:b/>
              </w:rPr>
            </w:pPr>
            <w:r w:rsidRPr="001A21D8">
              <w:rPr>
                <w:rFonts w:asciiTheme="majorHAnsi" w:eastAsia="Times New Roman" w:hAnsiTheme="majorHAnsi" w:cstheme="majorHAnsi"/>
                <w:b/>
              </w:rPr>
              <w:t>prebivališče fizične osebe</w:t>
            </w:r>
          </w:p>
        </w:tc>
        <w:tc>
          <w:tcPr>
            <w:tcW w:w="1866" w:type="dxa"/>
            <w:shd w:val="clear" w:color="auto" w:fill="auto"/>
          </w:tcPr>
          <w:p w14:paraId="45009A17" w14:textId="77777777" w:rsidR="000C2352" w:rsidRPr="001A21D8" w:rsidRDefault="000C2352" w:rsidP="00B80F09">
            <w:pPr>
              <w:jc w:val="center"/>
              <w:rPr>
                <w:rFonts w:asciiTheme="majorHAnsi" w:eastAsia="Times New Roman" w:hAnsiTheme="majorHAnsi" w:cstheme="majorHAnsi"/>
                <w:b/>
              </w:rPr>
            </w:pPr>
            <w:r w:rsidRPr="001A21D8">
              <w:rPr>
                <w:rFonts w:asciiTheme="majorHAnsi" w:eastAsia="Times New Roman" w:hAnsiTheme="majorHAnsi" w:cstheme="majorHAnsi"/>
                <w:b/>
              </w:rPr>
              <w:t>Lastniški delež v %</w:t>
            </w:r>
          </w:p>
          <w:p w14:paraId="43243EB8" w14:textId="77777777" w:rsidR="000C2352" w:rsidRPr="001A21D8" w:rsidRDefault="000C2352" w:rsidP="00B80F09">
            <w:pPr>
              <w:jc w:val="center"/>
              <w:rPr>
                <w:rFonts w:asciiTheme="majorHAnsi" w:eastAsia="Times New Roman" w:hAnsiTheme="majorHAnsi" w:cstheme="majorHAnsi"/>
              </w:rPr>
            </w:pPr>
            <w:r w:rsidRPr="001A21D8">
              <w:rPr>
                <w:rFonts w:asciiTheme="majorHAnsi" w:eastAsia="Times New Roman" w:hAnsiTheme="majorHAnsi" w:cstheme="majorHAnsi"/>
              </w:rPr>
              <w:t>oziroma</w:t>
            </w:r>
          </w:p>
          <w:p w14:paraId="6086F4EE" w14:textId="77777777" w:rsidR="000C2352" w:rsidRPr="001A21D8" w:rsidRDefault="000C2352" w:rsidP="00B80F09">
            <w:pPr>
              <w:jc w:val="center"/>
              <w:rPr>
                <w:rFonts w:asciiTheme="majorHAnsi" w:eastAsia="Times New Roman" w:hAnsiTheme="majorHAnsi" w:cstheme="majorHAnsi"/>
                <w:b/>
              </w:rPr>
            </w:pPr>
            <w:r w:rsidRPr="001A21D8">
              <w:rPr>
                <w:rFonts w:asciiTheme="majorHAnsi" w:eastAsia="Times New Roman" w:hAnsiTheme="majorHAnsi" w:cstheme="majorHAnsi"/>
                <w:b/>
              </w:rPr>
              <w:t>delež ustanoviteljskih pravic v %</w:t>
            </w:r>
          </w:p>
        </w:tc>
        <w:tc>
          <w:tcPr>
            <w:tcW w:w="1966" w:type="dxa"/>
            <w:shd w:val="clear" w:color="auto" w:fill="auto"/>
          </w:tcPr>
          <w:p w14:paraId="346F315E" w14:textId="77777777" w:rsidR="000C2352" w:rsidRPr="001A21D8" w:rsidRDefault="000C2352" w:rsidP="00B80F09">
            <w:pPr>
              <w:rPr>
                <w:rFonts w:asciiTheme="majorHAnsi" w:eastAsia="Times New Roman" w:hAnsiTheme="majorHAnsi" w:cstheme="majorHAnsi"/>
                <w:b/>
              </w:rPr>
            </w:pPr>
            <w:r w:rsidRPr="001A21D8">
              <w:rPr>
                <w:rFonts w:asciiTheme="majorHAnsi" w:eastAsia="Times New Roman" w:hAnsiTheme="majorHAnsi" w:cstheme="majorHAnsi"/>
                <w:b/>
              </w:rPr>
              <w:t>Tihi družbenik</w:t>
            </w:r>
            <w:r w:rsidRPr="001A21D8">
              <w:rPr>
                <w:rFonts w:asciiTheme="majorHAnsi" w:eastAsia="Times New Roman" w:hAnsiTheme="majorHAnsi" w:cstheme="majorHAnsi"/>
                <w:vertAlign w:val="superscript"/>
              </w:rPr>
              <w:footnoteReference w:id="3"/>
            </w:r>
            <w:r w:rsidRPr="001A21D8">
              <w:rPr>
                <w:rFonts w:asciiTheme="majorHAnsi" w:eastAsia="Times New Roman" w:hAnsiTheme="majorHAnsi" w:cstheme="majorHAnsi"/>
              </w:rPr>
              <w:t xml:space="preserve"> </w:t>
            </w:r>
            <w:r w:rsidRPr="001A21D8">
              <w:rPr>
                <w:rFonts w:asciiTheme="majorHAnsi" w:eastAsia="Times New Roman" w:hAnsiTheme="majorHAnsi" w:cstheme="majorHAnsi"/>
                <w:b/>
              </w:rPr>
              <w:t xml:space="preserve"> </w:t>
            </w:r>
            <w:r w:rsidRPr="001A21D8">
              <w:rPr>
                <w:rFonts w:asciiTheme="majorHAnsi" w:eastAsia="Times New Roman" w:hAnsiTheme="majorHAnsi" w:cstheme="majorHAnsi"/>
              </w:rPr>
              <w:t>(ustrezno označiti) – če DA, potem navesti nosilca tihe družbe</w:t>
            </w:r>
          </w:p>
        </w:tc>
      </w:tr>
      <w:tr w:rsidR="000C2352" w:rsidRPr="001A21D8" w14:paraId="0BA1B264" w14:textId="77777777" w:rsidTr="00B80F09">
        <w:trPr>
          <w:trHeight w:val="1173"/>
        </w:trPr>
        <w:tc>
          <w:tcPr>
            <w:tcW w:w="383" w:type="dxa"/>
            <w:shd w:val="clear" w:color="auto" w:fill="auto"/>
          </w:tcPr>
          <w:p w14:paraId="4397171A" w14:textId="77777777" w:rsidR="000C2352" w:rsidRPr="001A21D8" w:rsidRDefault="000C2352" w:rsidP="00B80F09">
            <w:pPr>
              <w:jc w:val="both"/>
              <w:rPr>
                <w:rFonts w:asciiTheme="majorHAnsi" w:eastAsia="Times New Roman" w:hAnsiTheme="majorHAnsi" w:cstheme="majorHAnsi"/>
              </w:rPr>
            </w:pPr>
            <w:r w:rsidRPr="001A21D8">
              <w:rPr>
                <w:rFonts w:asciiTheme="majorHAnsi" w:eastAsia="Times New Roman" w:hAnsiTheme="majorHAnsi" w:cstheme="majorHAnsi"/>
              </w:rPr>
              <w:t>1.</w:t>
            </w:r>
          </w:p>
        </w:tc>
        <w:tc>
          <w:tcPr>
            <w:tcW w:w="2765" w:type="dxa"/>
            <w:shd w:val="clear" w:color="auto" w:fill="auto"/>
          </w:tcPr>
          <w:p w14:paraId="165E15A4" w14:textId="77777777" w:rsidR="000C2352" w:rsidRPr="001A21D8" w:rsidRDefault="000C2352" w:rsidP="00B80F09">
            <w:pPr>
              <w:jc w:val="both"/>
              <w:rPr>
                <w:rFonts w:asciiTheme="majorHAnsi" w:eastAsia="Times New Roman" w:hAnsiTheme="majorHAnsi" w:cstheme="majorHAnsi"/>
                <w:b/>
              </w:rPr>
            </w:pPr>
          </w:p>
        </w:tc>
        <w:tc>
          <w:tcPr>
            <w:tcW w:w="3350" w:type="dxa"/>
            <w:shd w:val="clear" w:color="auto" w:fill="auto"/>
          </w:tcPr>
          <w:p w14:paraId="3270FC36" w14:textId="77777777" w:rsidR="000C2352" w:rsidRPr="001A21D8" w:rsidRDefault="000C2352" w:rsidP="00B80F09">
            <w:pPr>
              <w:jc w:val="both"/>
              <w:rPr>
                <w:rFonts w:asciiTheme="majorHAnsi" w:eastAsia="Times New Roman" w:hAnsiTheme="majorHAnsi" w:cstheme="majorHAnsi"/>
                <w:b/>
              </w:rPr>
            </w:pPr>
          </w:p>
        </w:tc>
        <w:tc>
          <w:tcPr>
            <w:tcW w:w="1866" w:type="dxa"/>
            <w:shd w:val="clear" w:color="auto" w:fill="auto"/>
          </w:tcPr>
          <w:p w14:paraId="33886FF8" w14:textId="77777777" w:rsidR="000C2352" w:rsidRPr="001A21D8" w:rsidRDefault="000C2352" w:rsidP="00B80F09">
            <w:pPr>
              <w:jc w:val="both"/>
              <w:rPr>
                <w:rFonts w:asciiTheme="majorHAnsi" w:eastAsia="Times New Roman" w:hAnsiTheme="majorHAnsi" w:cstheme="majorHAnsi"/>
                <w:b/>
              </w:rPr>
            </w:pPr>
          </w:p>
        </w:tc>
        <w:tc>
          <w:tcPr>
            <w:tcW w:w="1966" w:type="dxa"/>
            <w:shd w:val="clear" w:color="auto" w:fill="auto"/>
          </w:tcPr>
          <w:p w14:paraId="143C5A75" w14:textId="77777777" w:rsidR="000C2352" w:rsidRPr="001A21D8" w:rsidRDefault="000C2352" w:rsidP="00B80F09">
            <w:pPr>
              <w:jc w:val="both"/>
              <w:rPr>
                <w:rFonts w:asciiTheme="majorHAnsi" w:eastAsia="Times New Roman" w:hAnsiTheme="majorHAnsi" w:cstheme="majorHAnsi"/>
                <w:b/>
              </w:rPr>
            </w:pPr>
            <w:r w:rsidRPr="001A21D8">
              <w:rPr>
                <w:rFonts w:asciiTheme="majorHAnsi" w:eastAsia="Times New Roman" w:hAnsiTheme="majorHAnsi" w:cstheme="majorHAnsi"/>
              </w:rPr>
              <w:t>DA</w:t>
            </w:r>
            <w:r w:rsidRPr="001A21D8">
              <w:rPr>
                <w:rFonts w:asciiTheme="majorHAnsi" w:eastAsia="Times New Roman" w:hAnsiTheme="majorHAnsi" w:cstheme="majorHAnsi"/>
                <w:b/>
              </w:rPr>
              <w:t xml:space="preserve"> </w:t>
            </w:r>
            <w:sdt>
              <w:sdtPr>
                <w:rPr>
                  <w:rFonts w:asciiTheme="majorHAnsi" w:eastAsia="Times New Roman" w:hAnsiTheme="majorHAnsi" w:cstheme="majorHAnsi"/>
                  <w:b/>
                </w:rPr>
                <w:id w:val="1527216268"/>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b/>
                  </w:rPr>
                  <w:t>☐</w:t>
                </w:r>
              </w:sdtContent>
            </w:sdt>
            <w:r w:rsidRPr="001A21D8">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570348458"/>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snapToGrid w:val="0"/>
                    <w:lang w:eastAsia="en-US"/>
                  </w:rPr>
                  <w:t>☐</w:t>
                </w:r>
              </w:sdtContent>
            </w:sdt>
          </w:p>
          <w:p w14:paraId="6A66FA6A" w14:textId="77777777" w:rsidR="000C2352" w:rsidRPr="001A21D8" w:rsidRDefault="000C2352" w:rsidP="00B80F09">
            <w:pPr>
              <w:jc w:val="both"/>
              <w:rPr>
                <w:rFonts w:asciiTheme="majorHAnsi" w:eastAsia="Times New Roman" w:hAnsiTheme="majorHAnsi" w:cstheme="majorHAnsi"/>
                <w:b/>
              </w:rPr>
            </w:pPr>
          </w:p>
        </w:tc>
      </w:tr>
      <w:tr w:rsidR="000C2352" w:rsidRPr="001A21D8" w14:paraId="1F1239B9" w14:textId="77777777" w:rsidTr="00B80F09">
        <w:trPr>
          <w:trHeight w:val="1173"/>
        </w:trPr>
        <w:tc>
          <w:tcPr>
            <w:tcW w:w="383" w:type="dxa"/>
            <w:shd w:val="clear" w:color="auto" w:fill="auto"/>
          </w:tcPr>
          <w:p w14:paraId="55455FCC" w14:textId="77777777" w:rsidR="000C2352" w:rsidRPr="001A21D8" w:rsidRDefault="000C2352" w:rsidP="00B80F09">
            <w:pPr>
              <w:jc w:val="both"/>
              <w:rPr>
                <w:rFonts w:asciiTheme="majorHAnsi" w:eastAsia="Times New Roman" w:hAnsiTheme="majorHAnsi" w:cstheme="majorHAnsi"/>
              </w:rPr>
            </w:pPr>
            <w:r w:rsidRPr="001A21D8">
              <w:rPr>
                <w:rFonts w:asciiTheme="majorHAnsi" w:eastAsia="Times New Roman" w:hAnsiTheme="majorHAnsi" w:cstheme="majorHAnsi"/>
              </w:rPr>
              <w:t>2.</w:t>
            </w:r>
          </w:p>
        </w:tc>
        <w:tc>
          <w:tcPr>
            <w:tcW w:w="2765" w:type="dxa"/>
            <w:shd w:val="clear" w:color="auto" w:fill="auto"/>
          </w:tcPr>
          <w:p w14:paraId="6178FB29" w14:textId="77777777" w:rsidR="000C2352" w:rsidRPr="001A21D8" w:rsidRDefault="000C2352" w:rsidP="00B80F09">
            <w:pPr>
              <w:jc w:val="both"/>
              <w:rPr>
                <w:rFonts w:asciiTheme="majorHAnsi" w:eastAsia="Times New Roman" w:hAnsiTheme="majorHAnsi" w:cstheme="majorHAnsi"/>
                <w:b/>
              </w:rPr>
            </w:pPr>
          </w:p>
        </w:tc>
        <w:tc>
          <w:tcPr>
            <w:tcW w:w="3350" w:type="dxa"/>
            <w:shd w:val="clear" w:color="auto" w:fill="auto"/>
          </w:tcPr>
          <w:p w14:paraId="79483CDE" w14:textId="77777777" w:rsidR="000C2352" w:rsidRPr="001A21D8" w:rsidRDefault="000C2352" w:rsidP="00B80F09">
            <w:pPr>
              <w:jc w:val="both"/>
              <w:rPr>
                <w:rFonts w:asciiTheme="majorHAnsi" w:eastAsia="Times New Roman" w:hAnsiTheme="majorHAnsi" w:cstheme="majorHAnsi"/>
                <w:b/>
              </w:rPr>
            </w:pPr>
          </w:p>
        </w:tc>
        <w:tc>
          <w:tcPr>
            <w:tcW w:w="1866" w:type="dxa"/>
            <w:shd w:val="clear" w:color="auto" w:fill="auto"/>
          </w:tcPr>
          <w:p w14:paraId="6353FCD8" w14:textId="77777777" w:rsidR="000C2352" w:rsidRPr="001A21D8" w:rsidRDefault="000C2352" w:rsidP="00B80F09">
            <w:pPr>
              <w:jc w:val="both"/>
              <w:rPr>
                <w:rFonts w:asciiTheme="majorHAnsi" w:eastAsia="Times New Roman" w:hAnsiTheme="majorHAnsi" w:cstheme="majorHAnsi"/>
                <w:b/>
              </w:rPr>
            </w:pPr>
          </w:p>
        </w:tc>
        <w:tc>
          <w:tcPr>
            <w:tcW w:w="1966" w:type="dxa"/>
            <w:shd w:val="clear" w:color="auto" w:fill="auto"/>
          </w:tcPr>
          <w:p w14:paraId="2817CF66" w14:textId="77777777" w:rsidR="000C2352" w:rsidRPr="001A21D8" w:rsidRDefault="000C2352" w:rsidP="00B80F09">
            <w:pPr>
              <w:jc w:val="both"/>
              <w:rPr>
                <w:rFonts w:asciiTheme="majorHAnsi" w:eastAsia="Times New Roman" w:hAnsiTheme="majorHAnsi" w:cstheme="majorHAnsi"/>
                <w:b/>
              </w:rPr>
            </w:pPr>
            <w:r w:rsidRPr="001A21D8">
              <w:rPr>
                <w:rFonts w:asciiTheme="majorHAnsi" w:eastAsia="Times New Roman" w:hAnsiTheme="majorHAnsi" w:cstheme="majorHAnsi"/>
              </w:rPr>
              <w:t>DA</w:t>
            </w:r>
            <w:r w:rsidRPr="001A21D8">
              <w:rPr>
                <w:rFonts w:asciiTheme="majorHAnsi" w:eastAsia="Times New Roman" w:hAnsiTheme="majorHAnsi" w:cstheme="majorHAnsi"/>
                <w:b/>
              </w:rPr>
              <w:t xml:space="preserve"> </w:t>
            </w:r>
            <w:sdt>
              <w:sdtPr>
                <w:rPr>
                  <w:rFonts w:asciiTheme="majorHAnsi" w:eastAsia="Times New Roman" w:hAnsiTheme="majorHAnsi" w:cstheme="majorHAnsi"/>
                  <w:b/>
                </w:rPr>
                <w:id w:val="-1883243566"/>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b/>
                  </w:rPr>
                  <w:t>☐</w:t>
                </w:r>
              </w:sdtContent>
            </w:sdt>
            <w:r w:rsidRPr="001A21D8">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76623179"/>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snapToGrid w:val="0"/>
                    <w:lang w:eastAsia="en-US"/>
                  </w:rPr>
                  <w:t>☐</w:t>
                </w:r>
              </w:sdtContent>
            </w:sdt>
          </w:p>
          <w:p w14:paraId="347C493B" w14:textId="77777777" w:rsidR="000C2352" w:rsidRPr="001A21D8" w:rsidRDefault="000C2352" w:rsidP="00B80F09">
            <w:pPr>
              <w:jc w:val="both"/>
              <w:rPr>
                <w:rFonts w:asciiTheme="majorHAnsi" w:eastAsia="Times New Roman" w:hAnsiTheme="majorHAnsi" w:cstheme="majorHAnsi"/>
                <w:b/>
              </w:rPr>
            </w:pPr>
          </w:p>
        </w:tc>
      </w:tr>
      <w:tr w:rsidR="000C2352" w:rsidRPr="001A21D8" w14:paraId="0F514127" w14:textId="77777777" w:rsidTr="00B80F09">
        <w:trPr>
          <w:trHeight w:val="1173"/>
        </w:trPr>
        <w:tc>
          <w:tcPr>
            <w:tcW w:w="383" w:type="dxa"/>
            <w:shd w:val="clear" w:color="auto" w:fill="auto"/>
          </w:tcPr>
          <w:p w14:paraId="193D2728" w14:textId="77777777" w:rsidR="000C2352" w:rsidRPr="001A21D8" w:rsidRDefault="000C2352" w:rsidP="00B80F09">
            <w:pPr>
              <w:jc w:val="both"/>
              <w:rPr>
                <w:rFonts w:asciiTheme="majorHAnsi" w:eastAsia="Times New Roman" w:hAnsiTheme="majorHAnsi" w:cstheme="majorHAnsi"/>
              </w:rPr>
            </w:pPr>
            <w:r w:rsidRPr="001A21D8">
              <w:rPr>
                <w:rFonts w:asciiTheme="majorHAnsi" w:eastAsia="Times New Roman" w:hAnsiTheme="majorHAnsi" w:cstheme="majorHAnsi"/>
              </w:rPr>
              <w:t>3.</w:t>
            </w:r>
          </w:p>
        </w:tc>
        <w:tc>
          <w:tcPr>
            <w:tcW w:w="2765" w:type="dxa"/>
            <w:shd w:val="clear" w:color="auto" w:fill="auto"/>
          </w:tcPr>
          <w:p w14:paraId="5A13DECE" w14:textId="77777777" w:rsidR="000C2352" w:rsidRPr="001A21D8" w:rsidRDefault="000C2352" w:rsidP="00B80F09">
            <w:pPr>
              <w:jc w:val="both"/>
              <w:rPr>
                <w:rFonts w:asciiTheme="majorHAnsi" w:eastAsia="Times New Roman" w:hAnsiTheme="majorHAnsi" w:cstheme="majorHAnsi"/>
                <w:b/>
              </w:rPr>
            </w:pPr>
          </w:p>
        </w:tc>
        <w:tc>
          <w:tcPr>
            <w:tcW w:w="3350" w:type="dxa"/>
            <w:shd w:val="clear" w:color="auto" w:fill="auto"/>
          </w:tcPr>
          <w:p w14:paraId="4757644B" w14:textId="77777777" w:rsidR="000C2352" w:rsidRPr="001A21D8" w:rsidRDefault="000C2352" w:rsidP="00B80F09">
            <w:pPr>
              <w:jc w:val="both"/>
              <w:rPr>
                <w:rFonts w:asciiTheme="majorHAnsi" w:eastAsia="Times New Roman" w:hAnsiTheme="majorHAnsi" w:cstheme="majorHAnsi"/>
                <w:b/>
              </w:rPr>
            </w:pPr>
          </w:p>
        </w:tc>
        <w:tc>
          <w:tcPr>
            <w:tcW w:w="1866" w:type="dxa"/>
            <w:shd w:val="clear" w:color="auto" w:fill="auto"/>
          </w:tcPr>
          <w:p w14:paraId="7EAF7AD1" w14:textId="77777777" w:rsidR="000C2352" w:rsidRPr="001A21D8" w:rsidRDefault="000C2352" w:rsidP="00B80F09">
            <w:pPr>
              <w:jc w:val="both"/>
              <w:rPr>
                <w:rFonts w:asciiTheme="majorHAnsi" w:eastAsia="Times New Roman" w:hAnsiTheme="majorHAnsi" w:cstheme="majorHAnsi"/>
                <w:b/>
              </w:rPr>
            </w:pPr>
          </w:p>
        </w:tc>
        <w:tc>
          <w:tcPr>
            <w:tcW w:w="1966" w:type="dxa"/>
            <w:shd w:val="clear" w:color="auto" w:fill="auto"/>
          </w:tcPr>
          <w:p w14:paraId="2D07A182" w14:textId="77777777" w:rsidR="000C2352" w:rsidRPr="001A21D8" w:rsidRDefault="000C2352" w:rsidP="00B80F09">
            <w:pPr>
              <w:jc w:val="both"/>
              <w:rPr>
                <w:rFonts w:asciiTheme="majorHAnsi" w:eastAsia="Times New Roman" w:hAnsiTheme="majorHAnsi" w:cstheme="majorHAnsi"/>
                <w:b/>
              </w:rPr>
            </w:pPr>
            <w:r w:rsidRPr="001A21D8">
              <w:rPr>
                <w:rFonts w:asciiTheme="majorHAnsi" w:eastAsia="Times New Roman" w:hAnsiTheme="majorHAnsi" w:cstheme="majorHAnsi"/>
              </w:rPr>
              <w:t>DA</w:t>
            </w:r>
            <w:r w:rsidRPr="001A21D8">
              <w:rPr>
                <w:rFonts w:asciiTheme="majorHAnsi" w:eastAsia="Times New Roman" w:hAnsiTheme="majorHAnsi" w:cstheme="majorHAnsi"/>
                <w:b/>
              </w:rPr>
              <w:t xml:space="preserve"> </w:t>
            </w:r>
            <w:sdt>
              <w:sdtPr>
                <w:rPr>
                  <w:rFonts w:asciiTheme="majorHAnsi" w:eastAsia="Times New Roman" w:hAnsiTheme="majorHAnsi" w:cstheme="majorHAnsi"/>
                  <w:b/>
                </w:rPr>
                <w:id w:val="-1459334503"/>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b/>
                  </w:rPr>
                  <w:t>☐</w:t>
                </w:r>
              </w:sdtContent>
            </w:sdt>
            <w:r w:rsidRPr="001A21D8">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482748908"/>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snapToGrid w:val="0"/>
                    <w:lang w:eastAsia="en-US"/>
                  </w:rPr>
                  <w:t>☐</w:t>
                </w:r>
              </w:sdtContent>
            </w:sdt>
          </w:p>
          <w:p w14:paraId="18CBBC30" w14:textId="77777777" w:rsidR="000C2352" w:rsidRPr="001A21D8" w:rsidRDefault="000C2352" w:rsidP="00B80F09">
            <w:pPr>
              <w:jc w:val="both"/>
              <w:rPr>
                <w:rFonts w:asciiTheme="majorHAnsi" w:eastAsia="Times New Roman" w:hAnsiTheme="majorHAnsi" w:cstheme="majorHAnsi"/>
                <w:b/>
              </w:rPr>
            </w:pPr>
          </w:p>
          <w:p w14:paraId="5AFF4D9C" w14:textId="77777777" w:rsidR="000C2352" w:rsidRPr="001A21D8" w:rsidRDefault="000C2352" w:rsidP="00B80F09">
            <w:pPr>
              <w:jc w:val="both"/>
              <w:rPr>
                <w:rFonts w:asciiTheme="majorHAnsi" w:eastAsia="Times New Roman" w:hAnsiTheme="majorHAnsi" w:cstheme="majorHAnsi"/>
                <w:b/>
              </w:rPr>
            </w:pPr>
          </w:p>
        </w:tc>
      </w:tr>
      <w:tr w:rsidR="000C2352" w:rsidRPr="001A21D8" w14:paraId="2B2BF0E3" w14:textId="77777777" w:rsidTr="00B80F09">
        <w:trPr>
          <w:trHeight w:val="1173"/>
        </w:trPr>
        <w:tc>
          <w:tcPr>
            <w:tcW w:w="383" w:type="dxa"/>
            <w:shd w:val="clear" w:color="auto" w:fill="auto"/>
          </w:tcPr>
          <w:p w14:paraId="3B3D22BA" w14:textId="77777777" w:rsidR="000C2352" w:rsidRPr="001A21D8" w:rsidRDefault="000C2352" w:rsidP="00B80F09">
            <w:pPr>
              <w:jc w:val="both"/>
              <w:rPr>
                <w:rFonts w:asciiTheme="majorHAnsi" w:eastAsia="Times New Roman" w:hAnsiTheme="majorHAnsi" w:cstheme="majorHAnsi"/>
              </w:rPr>
            </w:pPr>
            <w:r w:rsidRPr="001A21D8">
              <w:rPr>
                <w:rFonts w:asciiTheme="majorHAnsi" w:eastAsia="Times New Roman" w:hAnsiTheme="majorHAnsi" w:cstheme="majorHAnsi"/>
              </w:rPr>
              <w:t>4.</w:t>
            </w:r>
          </w:p>
        </w:tc>
        <w:tc>
          <w:tcPr>
            <w:tcW w:w="2765" w:type="dxa"/>
            <w:shd w:val="clear" w:color="auto" w:fill="auto"/>
          </w:tcPr>
          <w:p w14:paraId="3369FDD5" w14:textId="77777777" w:rsidR="000C2352" w:rsidRPr="001A21D8" w:rsidRDefault="000C2352" w:rsidP="00B80F09">
            <w:pPr>
              <w:jc w:val="both"/>
              <w:rPr>
                <w:rFonts w:asciiTheme="majorHAnsi" w:eastAsia="Times New Roman" w:hAnsiTheme="majorHAnsi" w:cstheme="majorHAnsi"/>
                <w:b/>
              </w:rPr>
            </w:pPr>
          </w:p>
        </w:tc>
        <w:tc>
          <w:tcPr>
            <w:tcW w:w="3350" w:type="dxa"/>
            <w:shd w:val="clear" w:color="auto" w:fill="auto"/>
          </w:tcPr>
          <w:p w14:paraId="043B9A11" w14:textId="77777777" w:rsidR="000C2352" w:rsidRPr="001A21D8" w:rsidRDefault="000C2352" w:rsidP="00B80F09">
            <w:pPr>
              <w:jc w:val="both"/>
              <w:rPr>
                <w:rFonts w:asciiTheme="majorHAnsi" w:eastAsia="Times New Roman" w:hAnsiTheme="majorHAnsi" w:cstheme="majorHAnsi"/>
                <w:b/>
              </w:rPr>
            </w:pPr>
          </w:p>
        </w:tc>
        <w:tc>
          <w:tcPr>
            <w:tcW w:w="1866" w:type="dxa"/>
            <w:shd w:val="clear" w:color="auto" w:fill="auto"/>
          </w:tcPr>
          <w:p w14:paraId="7D922ECD" w14:textId="77777777" w:rsidR="000C2352" w:rsidRPr="001A21D8" w:rsidRDefault="000C2352" w:rsidP="00B80F09">
            <w:pPr>
              <w:jc w:val="both"/>
              <w:rPr>
                <w:rFonts w:asciiTheme="majorHAnsi" w:eastAsia="Times New Roman" w:hAnsiTheme="majorHAnsi" w:cstheme="majorHAnsi"/>
                <w:b/>
              </w:rPr>
            </w:pPr>
          </w:p>
        </w:tc>
        <w:tc>
          <w:tcPr>
            <w:tcW w:w="1966" w:type="dxa"/>
            <w:shd w:val="clear" w:color="auto" w:fill="auto"/>
          </w:tcPr>
          <w:p w14:paraId="6C1A6A40" w14:textId="77777777" w:rsidR="000C2352" w:rsidRPr="001A21D8" w:rsidRDefault="000C2352" w:rsidP="00B80F09">
            <w:pPr>
              <w:jc w:val="both"/>
              <w:rPr>
                <w:rFonts w:asciiTheme="majorHAnsi" w:eastAsia="Times New Roman" w:hAnsiTheme="majorHAnsi" w:cstheme="majorHAnsi"/>
                <w:b/>
              </w:rPr>
            </w:pPr>
            <w:r w:rsidRPr="001A21D8">
              <w:rPr>
                <w:rFonts w:asciiTheme="majorHAnsi" w:eastAsia="Times New Roman" w:hAnsiTheme="majorHAnsi" w:cstheme="majorHAnsi"/>
              </w:rPr>
              <w:t>DA</w:t>
            </w:r>
            <w:r w:rsidRPr="001A21D8">
              <w:rPr>
                <w:rFonts w:asciiTheme="majorHAnsi" w:eastAsia="Times New Roman" w:hAnsiTheme="majorHAnsi" w:cstheme="majorHAnsi"/>
                <w:b/>
              </w:rPr>
              <w:t xml:space="preserve"> </w:t>
            </w:r>
            <w:sdt>
              <w:sdtPr>
                <w:rPr>
                  <w:rFonts w:asciiTheme="majorHAnsi" w:eastAsia="Times New Roman" w:hAnsiTheme="majorHAnsi" w:cstheme="majorHAnsi"/>
                  <w:b/>
                </w:rPr>
                <w:id w:val="1761880077"/>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b/>
                  </w:rPr>
                  <w:t>☐</w:t>
                </w:r>
              </w:sdtContent>
            </w:sdt>
            <w:r w:rsidRPr="001A21D8">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56840751"/>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snapToGrid w:val="0"/>
                    <w:lang w:eastAsia="en-US"/>
                  </w:rPr>
                  <w:t>☐</w:t>
                </w:r>
              </w:sdtContent>
            </w:sdt>
          </w:p>
          <w:p w14:paraId="4C6B1C26" w14:textId="77777777" w:rsidR="000C2352" w:rsidRPr="001A21D8" w:rsidRDefault="000C2352" w:rsidP="00B80F09">
            <w:pPr>
              <w:jc w:val="both"/>
              <w:rPr>
                <w:rFonts w:asciiTheme="majorHAnsi" w:eastAsia="Times New Roman" w:hAnsiTheme="majorHAnsi" w:cstheme="majorHAnsi"/>
                <w:b/>
              </w:rPr>
            </w:pPr>
          </w:p>
          <w:p w14:paraId="4423C43B" w14:textId="77777777" w:rsidR="000C2352" w:rsidRPr="001A21D8" w:rsidRDefault="000C2352" w:rsidP="00B80F09">
            <w:pPr>
              <w:jc w:val="both"/>
              <w:rPr>
                <w:rFonts w:asciiTheme="majorHAnsi" w:eastAsia="Times New Roman" w:hAnsiTheme="majorHAnsi" w:cstheme="majorHAnsi"/>
                <w:b/>
              </w:rPr>
            </w:pPr>
          </w:p>
        </w:tc>
      </w:tr>
    </w:tbl>
    <w:p w14:paraId="4FC50C0E" w14:textId="77777777" w:rsidR="000C2352" w:rsidRPr="001A21D8" w:rsidRDefault="000C2352" w:rsidP="000C2352">
      <w:pPr>
        <w:jc w:val="both"/>
        <w:rPr>
          <w:rFonts w:asciiTheme="majorHAnsi" w:eastAsia="Times New Roman" w:hAnsiTheme="majorHAnsi" w:cstheme="majorHAnsi"/>
          <w:i/>
        </w:rPr>
      </w:pPr>
    </w:p>
    <w:p w14:paraId="556C5BE3" w14:textId="77777777" w:rsidR="000C2352" w:rsidRPr="001A21D8" w:rsidRDefault="000C2352" w:rsidP="000C2352">
      <w:pPr>
        <w:jc w:val="both"/>
        <w:rPr>
          <w:rFonts w:asciiTheme="majorHAnsi" w:eastAsia="Times New Roman" w:hAnsiTheme="majorHAnsi" w:cstheme="majorHAnsi"/>
        </w:rPr>
      </w:pPr>
      <w:r w:rsidRPr="001A21D8">
        <w:rPr>
          <w:rFonts w:asciiTheme="majorHAnsi" w:eastAsia="Times New Roman" w:hAnsiTheme="majorHAnsi" w:cstheme="majorHAnsi"/>
          <w:i/>
        </w:rPr>
        <w:t>V kolikor je v lastništvu ponudnika udeleženih več fizičnih ali pravnih oseb, je potrebno izjavi priložiti seznam teh oseb, z vsemi zahtevanimi podatki.</w:t>
      </w:r>
    </w:p>
    <w:p w14:paraId="390DF566" w14:textId="77777777" w:rsidR="000C2352" w:rsidRPr="001A21D8" w:rsidRDefault="000C2352" w:rsidP="000C2352">
      <w:pPr>
        <w:jc w:val="both"/>
        <w:rPr>
          <w:rFonts w:asciiTheme="majorHAnsi" w:eastAsia="Times New Roman" w:hAnsiTheme="majorHAnsi" w:cstheme="majorHAnsi"/>
        </w:rPr>
      </w:pPr>
    </w:p>
    <w:p w14:paraId="678C0D0A" w14:textId="77777777" w:rsidR="000C2352" w:rsidRPr="001A21D8" w:rsidRDefault="000C2352" w:rsidP="000C2352">
      <w:pPr>
        <w:jc w:val="both"/>
        <w:rPr>
          <w:rFonts w:asciiTheme="majorHAnsi" w:eastAsia="Times New Roman" w:hAnsiTheme="majorHAnsi" w:cstheme="majorHAnsi"/>
        </w:rPr>
      </w:pPr>
      <w:r w:rsidRPr="001A21D8">
        <w:rPr>
          <w:rFonts w:asciiTheme="majorHAnsi" w:eastAsia="Times New Roman" w:hAnsiTheme="majorHAnsi" w:cstheme="majorHAnsi"/>
          <w:b/>
        </w:rPr>
        <w:t>PODATKI O DRUŽBAH, za katere se po določbah zakona, ki ureja gospodarske družbe, šteje, da so povezane s ponudnikom</w:t>
      </w:r>
      <w:r w:rsidRPr="001A21D8">
        <w:rPr>
          <w:rFonts w:asciiTheme="majorHAnsi" w:eastAsia="Times New Roman" w:hAnsiTheme="majorHAnsi" w:cstheme="majorHAnsi"/>
          <w:vertAlign w:val="superscript"/>
        </w:rPr>
        <w:footnoteReference w:id="4"/>
      </w:r>
      <w:r w:rsidRPr="001A21D8">
        <w:rPr>
          <w:rFonts w:asciiTheme="majorHAnsi" w:eastAsia="Times New Roman" w:hAnsiTheme="majorHAnsi" w:cstheme="majorHAnsi"/>
        </w:rPr>
        <w:t xml:space="preserve"> </w:t>
      </w:r>
    </w:p>
    <w:p w14:paraId="02DD2150" w14:textId="77777777" w:rsidR="000C2352" w:rsidRPr="001A21D8" w:rsidRDefault="000C2352" w:rsidP="000C2352">
      <w:pPr>
        <w:jc w:val="both"/>
        <w:rPr>
          <w:rFonts w:asciiTheme="majorHAnsi" w:eastAsia="Times New Roman" w:hAnsiTheme="majorHAnsi" w:cstheme="majorHAnsi"/>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0C2352" w:rsidRPr="001A21D8" w14:paraId="70B81DD7" w14:textId="77777777" w:rsidTr="00B80F09">
        <w:tc>
          <w:tcPr>
            <w:tcW w:w="425" w:type="dxa"/>
            <w:shd w:val="clear" w:color="auto" w:fill="auto"/>
          </w:tcPr>
          <w:p w14:paraId="7853A405" w14:textId="77777777" w:rsidR="000C2352" w:rsidRPr="001A21D8" w:rsidRDefault="000C2352" w:rsidP="00B80F09">
            <w:pPr>
              <w:jc w:val="both"/>
              <w:rPr>
                <w:rFonts w:asciiTheme="majorHAnsi" w:eastAsia="Times New Roman" w:hAnsiTheme="majorHAnsi" w:cstheme="majorHAnsi"/>
                <w:b/>
              </w:rPr>
            </w:pPr>
          </w:p>
        </w:tc>
        <w:tc>
          <w:tcPr>
            <w:tcW w:w="4962" w:type="dxa"/>
            <w:shd w:val="clear" w:color="auto" w:fill="auto"/>
          </w:tcPr>
          <w:p w14:paraId="3BC8493B" w14:textId="77777777" w:rsidR="000C2352" w:rsidRPr="001A21D8" w:rsidRDefault="000C2352" w:rsidP="00B80F09">
            <w:pPr>
              <w:jc w:val="both"/>
              <w:rPr>
                <w:rFonts w:asciiTheme="majorHAnsi" w:eastAsia="Times New Roman" w:hAnsiTheme="majorHAnsi" w:cstheme="majorHAnsi"/>
                <w:b/>
              </w:rPr>
            </w:pPr>
            <w:r w:rsidRPr="001A21D8">
              <w:rPr>
                <w:rFonts w:asciiTheme="majorHAnsi" w:eastAsia="Times New Roman" w:hAnsiTheme="majorHAnsi" w:cstheme="majorHAnsi"/>
                <w:b/>
              </w:rPr>
              <w:t>Firma, sedež, matična in davčna številka pravne osebe</w:t>
            </w:r>
          </w:p>
        </w:tc>
        <w:tc>
          <w:tcPr>
            <w:tcW w:w="4820" w:type="dxa"/>
            <w:shd w:val="clear" w:color="auto" w:fill="auto"/>
          </w:tcPr>
          <w:p w14:paraId="0DAE3F1E" w14:textId="77777777" w:rsidR="000C2352" w:rsidRPr="001A21D8" w:rsidRDefault="000C2352" w:rsidP="00B80F09">
            <w:pPr>
              <w:jc w:val="both"/>
              <w:rPr>
                <w:rFonts w:asciiTheme="majorHAnsi" w:eastAsia="Times New Roman" w:hAnsiTheme="majorHAnsi" w:cstheme="majorHAnsi"/>
                <w:b/>
              </w:rPr>
            </w:pPr>
            <w:r w:rsidRPr="001A21D8">
              <w:rPr>
                <w:rFonts w:asciiTheme="majorHAnsi" w:eastAsia="Times New Roman" w:hAnsiTheme="majorHAnsi" w:cstheme="majorHAnsi"/>
                <w:b/>
              </w:rPr>
              <w:t>Razmerje v skladu s 527. členom ZGD-1</w:t>
            </w:r>
          </w:p>
        </w:tc>
      </w:tr>
      <w:tr w:rsidR="000C2352" w:rsidRPr="001A21D8" w14:paraId="6E7CDCA8" w14:textId="77777777" w:rsidTr="00B80F09">
        <w:trPr>
          <w:trHeight w:val="1073"/>
        </w:trPr>
        <w:tc>
          <w:tcPr>
            <w:tcW w:w="425" w:type="dxa"/>
            <w:shd w:val="clear" w:color="auto" w:fill="auto"/>
          </w:tcPr>
          <w:p w14:paraId="625DA6EE" w14:textId="77777777" w:rsidR="000C2352" w:rsidRPr="001A21D8" w:rsidRDefault="000C2352" w:rsidP="00B80F09">
            <w:pPr>
              <w:jc w:val="both"/>
              <w:rPr>
                <w:rFonts w:asciiTheme="majorHAnsi" w:eastAsia="Times New Roman" w:hAnsiTheme="majorHAnsi" w:cstheme="majorHAnsi"/>
              </w:rPr>
            </w:pPr>
            <w:r w:rsidRPr="001A21D8">
              <w:rPr>
                <w:rFonts w:asciiTheme="majorHAnsi" w:eastAsia="Times New Roman" w:hAnsiTheme="majorHAnsi" w:cstheme="majorHAnsi"/>
              </w:rPr>
              <w:t>1.</w:t>
            </w:r>
          </w:p>
        </w:tc>
        <w:tc>
          <w:tcPr>
            <w:tcW w:w="4962" w:type="dxa"/>
            <w:shd w:val="clear" w:color="auto" w:fill="auto"/>
          </w:tcPr>
          <w:p w14:paraId="3DD9F2F8" w14:textId="77777777" w:rsidR="000C2352" w:rsidRPr="001A21D8" w:rsidRDefault="000C2352" w:rsidP="00B80F09">
            <w:pPr>
              <w:jc w:val="both"/>
              <w:rPr>
                <w:rFonts w:asciiTheme="majorHAnsi" w:eastAsia="Times New Roman" w:hAnsiTheme="majorHAnsi" w:cstheme="majorHAnsi"/>
                <w:b/>
              </w:rPr>
            </w:pPr>
          </w:p>
        </w:tc>
        <w:tc>
          <w:tcPr>
            <w:tcW w:w="4820" w:type="dxa"/>
            <w:shd w:val="clear" w:color="auto" w:fill="auto"/>
          </w:tcPr>
          <w:p w14:paraId="6D4AED42" w14:textId="77777777" w:rsidR="000C2352" w:rsidRPr="001A21D8" w:rsidRDefault="000C2352" w:rsidP="00B80F09">
            <w:pPr>
              <w:jc w:val="both"/>
              <w:rPr>
                <w:rFonts w:asciiTheme="majorHAnsi" w:eastAsia="Times New Roman" w:hAnsiTheme="majorHAnsi" w:cstheme="majorHAnsi"/>
                <w:b/>
              </w:rPr>
            </w:pPr>
          </w:p>
        </w:tc>
      </w:tr>
      <w:tr w:rsidR="000C2352" w:rsidRPr="001A21D8" w14:paraId="5FE21F33" w14:textId="77777777" w:rsidTr="00B80F09">
        <w:trPr>
          <w:trHeight w:val="975"/>
        </w:trPr>
        <w:tc>
          <w:tcPr>
            <w:tcW w:w="425" w:type="dxa"/>
            <w:shd w:val="clear" w:color="auto" w:fill="auto"/>
          </w:tcPr>
          <w:p w14:paraId="472A1796" w14:textId="77777777" w:rsidR="000C2352" w:rsidRPr="001A21D8" w:rsidRDefault="000C2352" w:rsidP="00B80F09">
            <w:pPr>
              <w:jc w:val="both"/>
              <w:rPr>
                <w:rFonts w:asciiTheme="majorHAnsi" w:eastAsia="Times New Roman" w:hAnsiTheme="majorHAnsi" w:cstheme="majorHAnsi"/>
              </w:rPr>
            </w:pPr>
            <w:r w:rsidRPr="001A21D8">
              <w:rPr>
                <w:rFonts w:asciiTheme="majorHAnsi" w:eastAsia="Times New Roman" w:hAnsiTheme="majorHAnsi" w:cstheme="majorHAnsi"/>
              </w:rPr>
              <w:lastRenderedPageBreak/>
              <w:t>2.</w:t>
            </w:r>
          </w:p>
        </w:tc>
        <w:tc>
          <w:tcPr>
            <w:tcW w:w="4962" w:type="dxa"/>
            <w:shd w:val="clear" w:color="auto" w:fill="auto"/>
          </w:tcPr>
          <w:p w14:paraId="34D7A764" w14:textId="77777777" w:rsidR="000C2352" w:rsidRPr="001A21D8" w:rsidRDefault="000C2352" w:rsidP="00B80F09">
            <w:pPr>
              <w:jc w:val="both"/>
              <w:rPr>
                <w:rFonts w:asciiTheme="majorHAnsi" w:eastAsia="Times New Roman" w:hAnsiTheme="majorHAnsi" w:cstheme="majorHAnsi"/>
                <w:b/>
              </w:rPr>
            </w:pPr>
          </w:p>
        </w:tc>
        <w:tc>
          <w:tcPr>
            <w:tcW w:w="4820" w:type="dxa"/>
            <w:shd w:val="clear" w:color="auto" w:fill="auto"/>
          </w:tcPr>
          <w:p w14:paraId="503D6F42" w14:textId="77777777" w:rsidR="000C2352" w:rsidRPr="001A21D8" w:rsidRDefault="000C2352" w:rsidP="00B80F09">
            <w:pPr>
              <w:jc w:val="both"/>
              <w:rPr>
                <w:rFonts w:asciiTheme="majorHAnsi" w:eastAsia="Times New Roman" w:hAnsiTheme="majorHAnsi" w:cstheme="majorHAnsi"/>
                <w:b/>
              </w:rPr>
            </w:pPr>
          </w:p>
        </w:tc>
      </w:tr>
      <w:tr w:rsidR="000C2352" w:rsidRPr="001A21D8" w14:paraId="6FE9B2A3" w14:textId="77777777" w:rsidTr="00B80F09">
        <w:trPr>
          <w:trHeight w:val="989"/>
        </w:trPr>
        <w:tc>
          <w:tcPr>
            <w:tcW w:w="425" w:type="dxa"/>
            <w:shd w:val="clear" w:color="auto" w:fill="auto"/>
          </w:tcPr>
          <w:p w14:paraId="00D3DAC5" w14:textId="77777777" w:rsidR="000C2352" w:rsidRPr="001A21D8" w:rsidRDefault="000C2352" w:rsidP="00B80F09">
            <w:pPr>
              <w:jc w:val="both"/>
              <w:rPr>
                <w:rFonts w:asciiTheme="majorHAnsi" w:eastAsia="Times New Roman" w:hAnsiTheme="majorHAnsi" w:cstheme="majorHAnsi"/>
              </w:rPr>
            </w:pPr>
            <w:r w:rsidRPr="001A21D8">
              <w:rPr>
                <w:rFonts w:asciiTheme="majorHAnsi" w:eastAsia="Times New Roman" w:hAnsiTheme="majorHAnsi" w:cstheme="majorHAnsi"/>
              </w:rPr>
              <w:t>3.</w:t>
            </w:r>
          </w:p>
        </w:tc>
        <w:tc>
          <w:tcPr>
            <w:tcW w:w="4962" w:type="dxa"/>
            <w:shd w:val="clear" w:color="auto" w:fill="auto"/>
          </w:tcPr>
          <w:p w14:paraId="5A7C78FA" w14:textId="77777777" w:rsidR="000C2352" w:rsidRPr="001A21D8" w:rsidRDefault="000C2352" w:rsidP="00B80F09">
            <w:pPr>
              <w:jc w:val="both"/>
              <w:rPr>
                <w:rFonts w:asciiTheme="majorHAnsi" w:eastAsia="Times New Roman" w:hAnsiTheme="majorHAnsi" w:cstheme="majorHAnsi"/>
                <w:b/>
              </w:rPr>
            </w:pPr>
          </w:p>
        </w:tc>
        <w:tc>
          <w:tcPr>
            <w:tcW w:w="4820" w:type="dxa"/>
            <w:shd w:val="clear" w:color="auto" w:fill="auto"/>
          </w:tcPr>
          <w:p w14:paraId="7439FE9D" w14:textId="77777777" w:rsidR="000C2352" w:rsidRPr="001A21D8" w:rsidRDefault="000C2352" w:rsidP="00B80F09">
            <w:pPr>
              <w:jc w:val="both"/>
              <w:rPr>
                <w:rFonts w:asciiTheme="majorHAnsi" w:eastAsia="Times New Roman" w:hAnsiTheme="majorHAnsi" w:cstheme="majorHAnsi"/>
                <w:b/>
              </w:rPr>
            </w:pPr>
          </w:p>
        </w:tc>
      </w:tr>
    </w:tbl>
    <w:p w14:paraId="7376FCBD" w14:textId="77777777" w:rsidR="000C2352" w:rsidRPr="001A21D8" w:rsidRDefault="000C2352" w:rsidP="000C2352">
      <w:pPr>
        <w:jc w:val="both"/>
        <w:rPr>
          <w:rFonts w:asciiTheme="majorHAnsi" w:eastAsia="Times New Roman" w:hAnsiTheme="majorHAnsi" w:cstheme="majorHAnsi"/>
          <w:i/>
        </w:rPr>
      </w:pPr>
      <w:r w:rsidRPr="001A21D8">
        <w:rPr>
          <w:rFonts w:asciiTheme="majorHAnsi" w:eastAsia="Times New Roman" w:hAnsiTheme="majorHAnsi" w:cstheme="majorHAnsi"/>
          <w:i/>
        </w:rPr>
        <w:t>V kolikor je s ponudnikom povezanih več pravnih oseb, je potrebno izjavi priložiti seznam teh oseb, z vsemi zahtevanimi podatki.</w:t>
      </w:r>
    </w:p>
    <w:p w14:paraId="36CAE3A9" w14:textId="77777777" w:rsidR="000C2352" w:rsidRPr="001A21D8" w:rsidRDefault="000C2352" w:rsidP="000C2352">
      <w:pPr>
        <w:jc w:val="both"/>
        <w:rPr>
          <w:rFonts w:asciiTheme="majorHAnsi" w:eastAsia="Times New Roman" w:hAnsiTheme="majorHAnsi" w:cstheme="majorHAnsi"/>
          <w:b/>
        </w:rPr>
      </w:pPr>
    </w:p>
    <w:p w14:paraId="208C8DC2" w14:textId="77777777" w:rsidR="000C2352" w:rsidRPr="001A21D8" w:rsidRDefault="000C2352" w:rsidP="000C2352">
      <w:pPr>
        <w:jc w:val="both"/>
        <w:rPr>
          <w:rFonts w:asciiTheme="majorHAnsi" w:eastAsia="Times New Roman" w:hAnsiTheme="majorHAnsi" w:cstheme="majorHAnsi"/>
        </w:rPr>
      </w:pPr>
      <w:r w:rsidRPr="001A21D8">
        <w:rPr>
          <w:rFonts w:asciiTheme="majorHAnsi" w:eastAsia="Times New Roman" w:hAnsiTheme="majorHAnsi" w:cstheme="majorHAnsi"/>
        </w:rPr>
        <w:t>Izjavljam, da sem kot fizične osebe – udeležence v lastništvu ponudnika navedel:</w:t>
      </w:r>
    </w:p>
    <w:p w14:paraId="4B270A44" w14:textId="77777777" w:rsidR="000C2352" w:rsidRPr="001A21D8" w:rsidRDefault="000C2352" w:rsidP="000C2352">
      <w:pPr>
        <w:numPr>
          <w:ilvl w:val="0"/>
          <w:numId w:val="15"/>
        </w:numPr>
        <w:jc w:val="both"/>
        <w:rPr>
          <w:rFonts w:asciiTheme="majorHAnsi" w:eastAsia="Times New Roman" w:hAnsiTheme="majorHAnsi" w:cstheme="majorHAnsi"/>
        </w:rPr>
      </w:pPr>
      <w:r w:rsidRPr="001A21D8">
        <w:rPr>
          <w:rFonts w:asciiTheme="majorHAnsi" w:eastAsia="Times New Roman" w:hAnsiTheme="majorHAnsi" w:cstheme="majorHAnsi"/>
        </w:rPr>
        <w:t>vsako fizično osebo, ki je posredno ali neposredno imetnik oziroma je udeležena pri ustanoviteljskih pravicah, upravljanju ali kapitalu pravne osebe, ali ima obvladujoč položaj pri upravljanju sredstev pravne osebe;</w:t>
      </w:r>
    </w:p>
    <w:p w14:paraId="33C1B4C9" w14:textId="77777777" w:rsidR="000C2352" w:rsidRPr="001A21D8" w:rsidRDefault="000C2352" w:rsidP="000C2352">
      <w:pPr>
        <w:numPr>
          <w:ilvl w:val="0"/>
          <w:numId w:val="15"/>
        </w:numPr>
        <w:jc w:val="both"/>
        <w:rPr>
          <w:rFonts w:asciiTheme="majorHAnsi" w:eastAsia="Times New Roman" w:hAnsiTheme="majorHAnsi" w:cstheme="majorHAnsi"/>
        </w:rPr>
      </w:pPr>
      <w:r w:rsidRPr="001A21D8">
        <w:rPr>
          <w:rFonts w:asciiTheme="majorHAnsi" w:eastAsia="Times New Roman" w:hAnsiTheme="majorHAnsi" w:cstheme="majorHAnsi"/>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294153F2" w14:textId="77777777" w:rsidR="000C2352" w:rsidRPr="001A21D8" w:rsidRDefault="000C2352" w:rsidP="000C2352">
      <w:pPr>
        <w:jc w:val="both"/>
        <w:rPr>
          <w:rFonts w:asciiTheme="majorHAnsi" w:eastAsia="Times New Roman" w:hAnsiTheme="majorHAnsi" w:cstheme="majorHAnsi"/>
        </w:rPr>
      </w:pPr>
    </w:p>
    <w:p w14:paraId="4A3E24FC" w14:textId="77777777" w:rsidR="000C2352" w:rsidRPr="001A21D8" w:rsidRDefault="000C2352" w:rsidP="000C2352">
      <w:pPr>
        <w:jc w:val="both"/>
        <w:rPr>
          <w:rFonts w:asciiTheme="majorHAnsi" w:eastAsia="Times New Roman" w:hAnsiTheme="majorHAnsi" w:cstheme="majorHAnsi"/>
        </w:rPr>
      </w:pPr>
      <w:r w:rsidRPr="001A21D8">
        <w:rPr>
          <w:rFonts w:asciiTheme="majorHAnsi" w:eastAsia="Times New Roman" w:hAnsiTheme="majorHAnsi" w:cstheme="maj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D1DA89E" w14:textId="77777777" w:rsidR="000C2352" w:rsidRPr="001A21D8" w:rsidRDefault="000C2352" w:rsidP="000C2352">
      <w:pPr>
        <w:jc w:val="both"/>
        <w:rPr>
          <w:rFonts w:asciiTheme="majorHAnsi" w:eastAsia="Times New Roman" w:hAnsiTheme="majorHAnsi" w:cstheme="majorHAnsi"/>
        </w:rPr>
      </w:pPr>
    </w:p>
    <w:p w14:paraId="05DAA3C6" w14:textId="77777777" w:rsidR="000C2352" w:rsidRPr="001A21D8" w:rsidRDefault="000C2352" w:rsidP="000C2352">
      <w:pPr>
        <w:jc w:val="both"/>
        <w:rPr>
          <w:rFonts w:asciiTheme="majorHAnsi" w:eastAsia="Times New Roman" w:hAnsiTheme="majorHAnsi" w:cstheme="majorHAnsi"/>
        </w:rPr>
      </w:pPr>
      <w:r w:rsidRPr="001A21D8">
        <w:rPr>
          <w:rFonts w:asciiTheme="majorHAnsi" w:eastAsia="Times New Roman" w:hAnsiTheme="majorHAnsi" w:cstheme="maj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2FC98566" w14:textId="77777777" w:rsidR="000C2352" w:rsidRPr="001A21D8" w:rsidRDefault="000C2352" w:rsidP="000C2352">
      <w:pPr>
        <w:jc w:val="both"/>
        <w:rPr>
          <w:rFonts w:asciiTheme="majorHAnsi" w:eastAsia="Times New Roman" w:hAnsiTheme="majorHAnsi" w:cstheme="majorHAnsi"/>
        </w:rPr>
      </w:pPr>
    </w:p>
    <w:p w14:paraId="610F62CF" w14:textId="77777777" w:rsidR="000C2352" w:rsidRPr="001A21D8" w:rsidRDefault="000C2352" w:rsidP="000C2352">
      <w:pPr>
        <w:rPr>
          <w:rFonts w:asciiTheme="majorHAnsi" w:hAnsiTheme="majorHAnsi" w:cstheme="majorHAnsi"/>
        </w:rPr>
      </w:pPr>
      <w:r w:rsidRPr="001A21D8">
        <w:rPr>
          <w:rFonts w:asciiTheme="majorHAnsi" w:eastAsia="Times New Roman" w:hAnsiTheme="majorHAnsi" w:cstheme="majorHAnsi"/>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0C2352" w:rsidRPr="001A21D8" w14:paraId="5A8257B9" w14:textId="77777777" w:rsidTr="00B80F09">
        <w:trPr>
          <w:trHeight w:val="737"/>
        </w:trPr>
        <w:tc>
          <w:tcPr>
            <w:tcW w:w="2162" w:type="dxa"/>
          </w:tcPr>
          <w:p w14:paraId="264E875A" w14:textId="77777777" w:rsidR="000C2352" w:rsidRPr="001A21D8" w:rsidRDefault="000C2352" w:rsidP="00B80F09">
            <w:pPr>
              <w:rPr>
                <w:rFonts w:asciiTheme="majorHAnsi" w:hAnsiTheme="majorHAnsi" w:cstheme="majorHAnsi"/>
              </w:rPr>
            </w:pPr>
            <w:r w:rsidRPr="001A21D8">
              <w:rPr>
                <w:rFonts w:asciiTheme="majorHAnsi" w:hAnsiTheme="majorHAnsi" w:cstheme="majorHAnsi"/>
              </w:rPr>
              <w:t>KRAJ</w:t>
            </w:r>
          </w:p>
          <w:p w14:paraId="2DAB4D9B" w14:textId="77777777" w:rsidR="000C2352" w:rsidRPr="001A21D8" w:rsidRDefault="000C2352" w:rsidP="00B80F09">
            <w:pPr>
              <w:rPr>
                <w:rFonts w:asciiTheme="majorHAnsi" w:hAnsiTheme="majorHAnsi" w:cstheme="majorHAnsi"/>
              </w:rPr>
            </w:pPr>
          </w:p>
        </w:tc>
        <w:tc>
          <w:tcPr>
            <w:tcW w:w="2410" w:type="dxa"/>
            <w:vMerge w:val="restart"/>
          </w:tcPr>
          <w:p w14:paraId="1FCCF8D8" w14:textId="77777777" w:rsidR="000C2352" w:rsidRPr="001A21D8" w:rsidRDefault="000C2352" w:rsidP="00B80F09">
            <w:pPr>
              <w:rPr>
                <w:rFonts w:asciiTheme="majorHAnsi" w:hAnsiTheme="majorHAnsi" w:cstheme="majorHAnsi"/>
              </w:rPr>
            </w:pPr>
            <w:r w:rsidRPr="001A21D8">
              <w:rPr>
                <w:rFonts w:asciiTheme="majorHAnsi" w:hAnsiTheme="majorHAnsi" w:cstheme="majorHAnsi"/>
              </w:rPr>
              <w:t>ŽIG</w:t>
            </w:r>
          </w:p>
        </w:tc>
        <w:tc>
          <w:tcPr>
            <w:tcW w:w="4500" w:type="dxa"/>
            <w:vMerge w:val="restart"/>
          </w:tcPr>
          <w:p w14:paraId="15733F87" w14:textId="77777777" w:rsidR="000C2352" w:rsidRPr="001A21D8" w:rsidRDefault="000C2352" w:rsidP="00B80F09">
            <w:pPr>
              <w:rPr>
                <w:rFonts w:asciiTheme="majorHAnsi" w:hAnsiTheme="majorHAnsi" w:cstheme="majorHAnsi"/>
              </w:rPr>
            </w:pPr>
            <w:r w:rsidRPr="001A21D8">
              <w:rPr>
                <w:rFonts w:asciiTheme="majorHAnsi" w:hAnsiTheme="majorHAnsi" w:cstheme="majorHAnsi"/>
              </w:rPr>
              <w:t>GOSPODARSKI SUBJEKT</w:t>
            </w:r>
          </w:p>
          <w:p w14:paraId="0158D558" w14:textId="77777777" w:rsidR="000C2352" w:rsidRPr="001A21D8" w:rsidRDefault="000C2352" w:rsidP="00B80F09">
            <w:pPr>
              <w:rPr>
                <w:rFonts w:asciiTheme="majorHAnsi" w:hAnsiTheme="majorHAnsi" w:cstheme="majorHAnsi"/>
              </w:rPr>
            </w:pPr>
            <w:r w:rsidRPr="001A21D8">
              <w:rPr>
                <w:rFonts w:asciiTheme="majorHAnsi" w:hAnsiTheme="majorHAnsi" w:cstheme="majorHAnsi"/>
              </w:rPr>
              <w:t xml:space="preserve">ime in priimek zakonitega zastopnika </w:t>
            </w:r>
          </w:p>
          <w:p w14:paraId="47FD4664" w14:textId="77777777" w:rsidR="000C2352" w:rsidRPr="001A21D8" w:rsidRDefault="000C2352" w:rsidP="00B80F09">
            <w:pPr>
              <w:rPr>
                <w:rFonts w:asciiTheme="majorHAnsi" w:hAnsiTheme="majorHAnsi" w:cstheme="majorHAnsi"/>
              </w:rPr>
            </w:pPr>
            <w:r w:rsidRPr="001A21D8">
              <w:rPr>
                <w:rFonts w:asciiTheme="majorHAnsi" w:hAnsiTheme="majorHAnsi" w:cstheme="majorHAnsi"/>
              </w:rPr>
              <w:t xml:space="preserve"> in podpis</w:t>
            </w:r>
          </w:p>
        </w:tc>
      </w:tr>
      <w:tr w:rsidR="000C2352" w:rsidRPr="001A21D8" w14:paraId="4B92C522" w14:textId="77777777" w:rsidTr="00B80F09">
        <w:trPr>
          <w:trHeight w:val="737"/>
        </w:trPr>
        <w:tc>
          <w:tcPr>
            <w:tcW w:w="2162" w:type="dxa"/>
          </w:tcPr>
          <w:p w14:paraId="556C4100" w14:textId="77777777" w:rsidR="000C2352" w:rsidRPr="001A21D8" w:rsidRDefault="000C2352" w:rsidP="00B80F09">
            <w:pPr>
              <w:rPr>
                <w:rFonts w:asciiTheme="majorHAnsi" w:hAnsiTheme="majorHAnsi" w:cstheme="majorHAnsi"/>
              </w:rPr>
            </w:pPr>
            <w:r w:rsidRPr="001A21D8">
              <w:rPr>
                <w:rFonts w:asciiTheme="majorHAnsi" w:hAnsiTheme="majorHAnsi" w:cstheme="majorHAnsi"/>
              </w:rPr>
              <w:t>DATUM</w:t>
            </w:r>
          </w:p>
        </w:tc>
        <w:tc>
          <w:tcPr>
            <w:tcW w:w="2410" w:type="dxa"/>
            <w:vMerge/>
            <w:vAlign w:val="bottom"/>
          </w:tcPr>
          <w:p w14:paraId="35069350" w14:textId="77777777" w:rsidR="000C2352" w:rsidRPr="001A21D8" w:rsidRDefault="000C2352" w:rsidP="00B80F09">
            <w:pPr>
              <w:rPr>
                <w:rFonts w:asciiTheme="majorHAnsi" w:hAnsiTheme="majorHAnsi" w:cstheme="majorHAnsi"/>
              </w:rPr>
            </w:pPr>
          </w:p>
        </w:tc>
        <w:tc>
          <w:tcPr>
            <w:tcW w:w="4500" w:type="dxa"/>
            <w:vMerge/>
            <w:shd w:val="pct10" w:color="auto" w:fill="auto"/>
            <w:vAlign w:val="bottom"/>
          </w:tcPr>
          <w:p w14:paraId="584E36A2" w14:textId="77777777" w:rsidR="000C2352" w:rsidRPr="001A21D8" w:rsidRDefault="000C2352" w:rsidP="00B80F09">
            <w:pPr>
              <w:rPr>
                <w:rFonts w:asciiTheme="majorHAnsi" w:hAnsiTheme="majorHAnsi" w:cstheme="majorHAnsi"/>
              </w:rPr>
            </w:pPr>
          </w:p>
        </w:tc>
      </w:tr>
      <w:bookmarkEnd w:id="50"/>
      <w:bookmarkEnd w:id="51"/>
      <w:bookmarkEnd w:id="52"/>
    </w:tbl>
    <w:p w14:paraId="58A192D9" w14:textId="23458C93" w:rsidR="000C2352" w:rsidRPr="001A21D8" w:rsidRDefault="000C2352" w:rsidP="000C2352">
      <w:pPr>
        <w:rPr>
          <w:rFonts w:asciiTheme="majorHAnsi" w:hAnsiTheme="majorHAnsi" w:cstheme="majorHAnsi"/>
        </w:rPr>
      </w:pPr>
    </w:p>
    <w:sectPr w:rsidR="000C2352" w:rsidRPr="001A21D8" w:rsidSect="002A225B">
      <w:pgSz w:w="11906" w:h="16838"/>
      <w:pgMar w:top="1418" w:right="1418" w:bottom="1418"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EA7DD5" w14:textId="77777777" w:rsidR="00430AFA" w:rsidRDefault="00430AFA">
      <w:r>
        <w:separator/>
      </w:r>
    </w:p>
  </w:endnote>
  <w:endnote w:type="continuationSeparator" w:id="0">
    <w:p w14:paraId="07F98EAE" w14:textId="77777777" w:rsidR="00430AFA" w:rsidRDefault="00430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ECB6D" w14:textId="77777777" w:rsidR="00EA2AC0" w:rsidRPr="00B0409D" w:rsidRDefault="00EA2AC0" w:rsidP="00F460ED">
    <w:pPr>
      <w:pStyle w:val="Noga"/>
      <w:jc w:val="right"/>
      <w:rPr>
        <w:rFonts w:asciiTheme="majorHAnsi" w:hAnsiTheme="majorHAnsi"/>
        <w:lang w:val="sl-SI"/>
      </w:rPr>
    </w:pPr>
  </w:p>
  <w:p w14:paraId="763EDFBF" w14:textId="77777777" w:rsidR="00EA2AC0" w:rsidRPr="00B0409D" w:rsidRDefault="00BB015B" w:rsidP="00F460ED">
    <w:pPr>
      <w:pStyle w:val="Noga"/>
      <w:jc w:val="right"/>
      <w:rPr>
        <w:rFonts w:asciiTheme="majorHAnsi" w:hAnsiTheme="majorHAnsi"/>
        <w:lang w:val="sl-SI"/>
      </w:rPr>
    </w:pPr>
    <w:r>
      <w:rPr>
        <w:rFonts w:asciiTheme="majorHAnsi" w:hAnsiTheme="majorHAnsi"/>
      </w:rPr>
      <w:pict w14:anchorId="2764DD1D">
        <v:rect id="_x0000_i1027" style="width:453.6pt;height:1.5pt" o:hralign="center" o:hrstd="t" o:hr="t" fillcolor="#a0a0a0" stroked="f"/>
      </w:pict>
    </w:r>
  </w:p>
  <w:p w14:paraId="651AA9B5" w14:textId="77777777" w:rsidR="00EA2AC0" w:rsidRPr="00B0409D" w:rsidRDefault="00EA2AC0" w:rsidP="00373DF2">
    <w:pPr>
      <w:pStyle w:val="Noga"/>
      <w:spacing w:line="276" w:lineRule="auto"/>
      <w:jc w:val="center"/>
      <w:rPr>
        <w:rFonts w:asciiTheme="majorHAnsi" w:hAnsiTheme="majorHAnsi"/>
        <w:lang w:val="sl-SI"/>
      </w:rPr>
    </w:pPr>
    <w:r w:rsidRPr="00B0409D">
      <w:rPr>
        <w:rFonts w:asciiTheme="majorHAnsi" w:hAnsiTheme="majorHAnsi"/>
        <w:lang w:val="sl-SI"/>
      </w:rPr>
      <w:t xml:space="preserve">  J A V N O   N A R O Č I L O:</w:t>
    </w:r>
  </w:p>
  <w:p w14:paraId="4AED6064" w14:textId="45C018D8" w:rsidR="00EA2AC0" w:rsidRPr="00B0409D" w:rsidRDefault="00040044" w:rsidP="00040044">
    <w:pPr>
      <w:pStyle w:val="Noga"/>
      <w:spacing w:after="240" w:line="276" w:lineRule="auto"/>
      <w:jc w:val="center"/>
      <w:rPr>
        <w:rFonts w:asciiTheme="majorHAnsi" w:hAnsiTheme="majorHAnsi"/>
        <w:lang w:val="sl-SI"/>
      </w:rPr>
    </w:pPr>
    <w:r>
      <w:rPr>
        <w:rFonts w:asciiTheme="majorHAnsi" w:hAnsiTheme="majorHAnsi"/>
        <w:lang w:val="sl-SI"/>
      </w:rPr>
      <w:t>Vzdrževanje gozdnih cest v letu 202</w:t>
    </w:r>
    <w:r w:rsidR="00351D92">
      <w:rPr>
        <w:rFonts w:asciiTheme="majorHAnsi" w:hAnsiTheme="majorHAnsi"/>
        <w:lang w:val="sl-SI"/>
      </w:rPr>
      <w:t>4</w:t>
    </w:r>
  </w:p>
  <w:p w14:paraId="0F97BBCA" w14:textId="16987E8D" w:rsidR="00EA2AC0" w:rsidRPr="00B0409D" w:rsidRDefault="00EA2AC0" w:rsidP="00F460ED">
    <w:pPr>
      <w:pStyle w:val="Noga"/>
      <w:tabs>
        <w:tab w:val="clear" w:pos="9072"/>
        <w:tab w:val="right" w:pos="9066"/>
      </w:tabs>
      <w:rPr>
        <w:rFonts w:asciiTheme="majorHAnsi" w:hAnsiTheme="majorHAnsi" w:cs="Arial"/>
        <w:lang w:val="sl-SI"/>
      </w:rPr>
    </w:pPr>
    <w:r w:rsidRPr="00B0409D">
      <w:rPr>
        <w:rFonts w:asciiTheme="majorHAnsi" w:hAnsiTheme="majorHAnsi" w:cs="Arial"/>
      </w:rPr>
      <w:tab/>
    </w:r>
    <w:r w:rsidRPr="00B0409D">
      <w:rPr>
        <w:rFonts w:asciiTheme="majorHAnsi" w:hAnsiTheme="majorHAnsi" w:cs="Arial"/>
      </w:rPr>
      <w:tab/>
    </w:r>
    <w:r w:rsidRPr="00B0409D">
      <w:rPr>
        <w:rFonts w:asciiTheme="majorHAnsi" w:hAnsiTheme="majorHAnsi" w:cs="Arial"/>
      </w:rPr>
      <w:fldChar w:fldCharType="begin"/>
    </w:r>
    <w:r w:rsidRPr="00B0409D">
      <w:rPr>
        <w:rFonts w:asciiTheme="majorHAnsi" w:hAnsiTheme="majorHAnsi" w:cs="Arial"/>
      </w:rPr>
      <w:instrText>PAGE   \* MERGEFORMAT</w:instrText>
    </w:r>
    <w:r w:rsidRPr="00B0409D">
      <w:rPr>
        <w:rFonts w:asciiTheme="majorHAnsi" w:hAnsiTheme="majorHAnsi" w:cs="Arial"/>
      </w:rPr>
      <w:fldChar w:fldCharType="separate"/>
    </w:r>
    <w:r w:rsidR="004E430C">
      <w:rPr>
        <w:rFonts w:asciiTheme="majorHAnsi" w:hAnsiTheme="majorHAnsi" w:cs="Arial"/>
        <w:noProof/>
      </w:rPr>
      <w:t>21</w:t>
    </w:r>
    <w:r w:rsidRPr="00B0409D">
      <w:rPr>
        <w:rFonts w:asciiTheme="majorHAnsi" w:hAnsiTheme="majorHAnsi" w:cs="Arial"/>
      </w:rPr>
      <w:fldChar w:fldCharType="end"/>
    </w:r>
    <w:r w:rsidRPr="00B0409D">
      <w:rPr>
        <w:rFonts w:asciiTheme="majorHAnsi" w:hAnsiTheme="majorHAnsi" w:cs="Arial"/>
        <w:lang w:eastAsia="x-none"/>
      </w:rPr>
      <w:t xml:space="preserve"> | </w:t>
    </w:r>
    <w:r w:rsidRPr="00B0409D">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B10D2A" w14:textId="77777777" w:rsidR="00EA2AC0" w:rsidRDefault="00EA2AC0" w:rsidP="000F371E">
    <w:pPr>
      <w:pStyle w:val="Noga"/>
      <w:jc w:val="center"/>
      <w:rPr>
        <w:lang w:val="sl-SI"/>
      </w:rPr>
    </w:pPr>
  </w:p>
  <w:p w14:paraId="6B52F061" w14:textId="77777777" w:rsidR="00EA2AC0" w:rsidRDefault="00BB015B" w:rsidP="000F371E">
    <w:pPr>
      <w:pStyle w:val="Noga"/>
      <w:jc w:val="center"/>
      <w:rPr>
        <w:lang w:val="sl-SI"/>
      </w:rPr>
    </w:pPr>
    <w:r>
      <w:pict w14:anchorId="55F4BF2F">
        <v:rect id="_x0000_i1029" style="width:453.6pt;height:1.5pt" o:hralign="center" o:hrstd="t" o:hr="t" fillcolor="#a0a0a0" stroked="f"/>
      </w:pict>
    </w:r>
  </w:p>
  <w:p w14:paraId="67DC9732" w14:textId="77777777" w:rsidR="00EA2AC0" w:rsidRPr="00B05801" w:rsidRDefault="00EA2AC0" w:rsidP="000F371E">
    <w:pPr>
      <w:pStyle w:val="Noga"/>
      <w:jc w:val="center"/>
      <w:rPr>
        <w:color w:val="00B050"/>
        <w:lang w:val="sl-SI"/>
      </w:rPr>
    </w:pPr>
  </w:p>
  <w:p w14:paraId="14A150FA" w14:textId="77777777" w:rsidR="00EA2AC0" w:rsidRPr="000547A7" w:rsidRDefault="00EA2AC0"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E43C30" w14:textId="77777777" w:rsidR="00430AFA" w:rsidRDefault="00430AFA">
      <w:r>
        <w:separator/>
      </w:r>
    </w:p>
  </w:footnote>
  <w:footnote w:type="continuationSeparator" w:id="0">
    <w:p w14:paraId="590DC126" w14:textId="77777777" w:rsidR="00430AFA" w:rsidRDefault="00430AFA">
      <w:r>
        <w:continuationSeparator/>
      </w:r>
    </w:p>
  </w:footnote>
  <w:footnote w:id="1">
    <w:p w14:paraId="41EAA883" w14:textId="77777777" w:rsidR="000C2352" w:rsidRPr="00DF0148" w:rsidRDefault="000C2352" w:rsidP="000C2352">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624F71D2" w14:textId="77777777" w:rsidR="000C2352" w:rsidRPr="00C972CE" w:rsidRDefault="000C2352" w:rsidP="000C2352">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498B8571" w14:textId="77777777" w:rsidR="000C2352" w:rsidRPr="00602D9F" w:rsidRDefault="000C2352" w:rsidP="000C2352">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088B2E80" w14:textId="77777777" w:rsidR="000C2352" w:rsidRPr="00602D9F" w:rsidRDefault="000C2352" w:rsidP="000C2352">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5E838DEF" w14:textId="77777777" w:rsidR="000C2352" w:rsidRPr="00602D9F" w:rsidRDefault="000C2352" w:rsidP="000C2352">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77E8F4D2" w14:textId="77777777" w:rsidR="000C2352" w:rsidRPr="00602D9F" w:rsidRDefault="000C2352" w:rsidP="000C2352">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3F0504D0" w14:textId="77777777" w:rsidR="000C2352" w:rsidRPr="00602D9F" w:rsidRDefault="000C2352" w:rsidP="000C2352">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3E968863" w14:textId="77777777" w:rsidR="000C2352" w:rsidRPr="00602D9F" w:rsidRDefault="000C2352" w:rsidP="000C2352">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2FFB1C3A" w14:textId="77777777" w:rsidR="000C2352" w:rsidRPr="00602D9F" w:rsidRDefault="000C2352" w:rsidP="000C2352">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4F76A3E0" w14:textId="77777777" w:rsidR="000C2352" w:rsidRPr="0050796A" w:rsidRDefault="000C2352" w:rsidP="000C2352">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926F98" w14:textId="77777777" w:rsidR="00EA2AC0" w:rsidRDefault="00EA2AC0" w:rsidP="000F371E">
    <w:pPr>
      <w:pStyle w:val="Glava"/>
      <w:rPr>
        <w:lang w:val="sl-SI"/>
      </w:rPr>
    </w:pPr>
  </w:p>
  <w:p w14:paraId="7BCFDFC0" w14:textId="77777777" w:rsidR="00EA2AC0" w:rsidRDefault="00EA2AC0" w:rsidP="000F371E">
    <w:pPr>
      <w:pStyle w:val="Glava"/>
      <w:rPr>
        <w:lang w:val="sl-SI"/>
      </w:rPr>
    </w:pPr>
  </w:p>
  <w:p w14:paraId="70C7B82A" w14:textId="77777777" w:rsidR="00EA2AC0" w:rsidRDefault="00EA2AC0" w:rsidP="000F371E">
    <w:pPr>
      <w:pStyle w:val="Glava"/>
      <w:rPr>
        <w:lang w:val="sl-SI"/>
      </w:rPr>
    </w:pPr>
  </w:p>
  <w:p w14:paraId="38F1275B" w14:textId="77777777" w:rsidR="00EA2AC0" w:rsidRDefault="00EA2AC0" w:rsidP="000F371E">
    <w:pPr>
      <w:pStyle w:val="Glava"/>
      <w:rPr>
        <w:lang w:val="sl-SI"/>
      </w:rPr>
    </w:pPr>
  </w:p>
  <w:p w14:paraId="167FB0E4" w14:textId="77777777" w:rsidR="00EA2AC0" w:rsidRDefault="00BB015B" w:rsidP="000F371E">
    <w:pPr>
      <w:pStyle w:val="Glava"/>
      <w:rPr>
        <w:lang w:val="sl-SI"/>
      </w:rPr>
    </w:pPr>
    <w:r>
      <w:pict w14:anchorId="6A3C53B9">
        <v:rect id="_x0000_i1026" style="width:453.6pt;height:1.5pt" o:hralign="center" o:hrstd="t" o:hr="t" fillcolor="#a0a0a0" stroked="f"/>
      </w:pict>
    </w:r>
  </w:p>
  <w:p w14:paraId="3BB1E4B5" w14:textId="77777777" w:rsidR="00EA2AC0" w:rsidRPr="000F371E" w:rsidRDefault="00EA2AC0"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265970" w14:textId="77777777" w:rsidR="00EA2AC0" w:rsidRDefault="00EA2AC0" w:rsidP="00DD1CF6">
    <w:pPr>
      <w:pStyle w:val="Glava"/>
      <w:rPr>
        <w:rFonts w:cs="Arial"/>
        <w:b/>
        <w:bCs/>
        <w:sz w:val="23"/>
        <w:szCs w:val="23"/>
      </w:rPr>
    </w:pPr>
  </w:p>
  <w:p w14:paraId="4B41E1A6" w14:textId="77777777" w:rsidR="00EA2AC0" w:rsidRDefault="00EA2AC0" w:rsidP="00DD1CF6">
    <w:pPr>
      <w:pStyle w:val="Glava"/>
      <w:rPr>
        <w:rFonts w:cs="Arial"/>
        <w:b/>
        <w:bCs/>
        <w:sz w:val="23"/>
        <w:szCs w:val="23"/>
      </w:rPr>
    </w:pPr>
    <w:r w:rsidRPr="001A159E">
      <w:rPr>
        <w:rFonts w:ascii="ITC NovareseBU" w:hAnsi="ITC NovareseBU"/>
        <w:noProof/>
        <w:sz w:val="22"/>
        <w:szCs w:val="22"/>
        <w:lang w:val="sl-SI"/>
      </w:rPr>
      <w:drawing>
        <wp:inline distT="0" distB="0" distL="0" distR="0" wp14:anchorId="63837381" wp14:editId="44F31120">
          <wp:extent cx="3298190" cy="792480"/>
          <wp:effectExtent l="0" t="0" r="0" b="7620"/>
          <wp:docPr id="71" name="Slika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p w14:paraId="397A6D7B" w14:textId="77777777" w:rsidR="00EA2AC0" w:rsidRPr="00B05801" w:rsidRDefault="00BB015B" w:rsidP="00054C93">
    <w:pPr>
      <w:pStyle w:val="Glava"/>
      <w:tabs>
        <w:tab w:val="clear" w:pos="4536"/>
        <w:tab w:val="clear" w:pos="9072"/>
        <w:tab w:val="left" w:pos="2115"/>
      </w:tabs>
      <w:rPr>
        <w:color w:val="00B050"/>
        <w:lang w:val="sl-SI"/>
      </w:rPr>
    </w:pPr>
    <w:r>
      <w:rPr>
        <w:color w:val="00B050"/>
      </w:rPr>
      <w:pict w14:anchorId="3BE4DCBB">
        <v:rect id="_x0000_i1028" style="width:453.6pt;height:1.5pt" o:hralign="center" o:hrstd="t" o:hr="t" fillcolor="#a0a0a0" stroked="f"/>
      </w:pict>
    </w:r>
  </w:p>
  <w:p w14:paraId="28C6C8CC" w14:textId="77777777" w:rsidR="00EA2AC0" w:rsidRPr="000F371E" w:rsidRDefault="00EA2AC0"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728396B"/>
    <w:multiLevelType w:val="hybridMultilevel"/>
    <w:tmpl w:val="F3EC4D1C"/>
    <w:lvl w:ilvl="0" w:tplc="847C23DC">
      <w:start w:val="10"/>
      <w:numFmt w:val="bullet"/>
      <w:pStyle w:val="Slog5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B1C7143"/>
    <w:multiLevelType w:val="multilevel"/>
    <w:tmpl w:val="0424001D"/>
    <w:styleLink w:val="Slogjavnonaroilo1"/>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1565313"/>
    <w:multiLevelType w:val="multilevel"/>
    <w:tmpl w:val="780257B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4A40D12"/>
    <w:multiLevelType w:val="hybridMultilevel"/>
    <w:tmpl w:val="D3F274E4"/>
    <w:lvl w:ilvl="0" w:tplc="EA3A7322">
      <w:start w:val="10"/>
      <w:numFmt w:val="bullet"/>
      <w:pStyle w:val="Slog50"/>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9"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61142C4"/>
    <w:multiLevelType w:val="hybridMultilevel"/>
    <w:tmpl w:val="DD54759E"/>
    <w:lvl w:ilvl="0" w:tplc="C0204010">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64C0458"/>
    <w:multiLevelType w:val="hybridMultilevel"/>
    <w:tmpl w:val="693CC2E0"/>
    <w:lvl w:ilvl="0" w:tplc="BD96B53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1D045C6F"/>
    <w:multiLevelType w:val="hybridMultilevel"/>
    <w:tmpl w:val="10E2026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6"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2"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2E5B172F"/>
    <w:multiLevelType w:val="hybridMultilevel"/>
    <w:tmpl w:val="1C0AECE0"/>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2FFE6FAD"/>
    <w:multiLevelType w:val="hybridMultilevel"/>
    <w:tmpl w:val="0E484258"/>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0C665F6"/>
    <w:multiLevelType w:val="hybridMultilevel"/>
    <w:tmpl w:val="BB46DAF4"/>
    <w:lvl w:ilvl="0" w:tplc="57A48856">
      <w:start w:val="10"/>
      <w:numFmt w:val="bullet"/>
      <w:pStyle w:val="Slog7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31164E40"/>
    <w:multiLevelType w:val="hybridMultilevel"/>
    <w:tmpl w:val="F23230BA"/>
    <w:lvl w:ilvl="0" w:tplc="BCC67242">
      <w:start w:val="10"/>
      <w:numFmt w:val="bullet"/>
      <w:pStyle w:val="Slog4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4A42F05"/>
    <w:multiLevelType w:val="hybridMultilevel"/>
    <w:tmpl w:val="0F4EA914"/>
    <w:lvl w:ilvl="0" w:tplc="F47E285C">
      <w:start w:val="10"/>
      <w:numFmt w:val="bullet"/>
      <w:pStyle w:val="Slog4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35373FCB"/>
    <w:multiLevelType w:val="hybridMultilevel"/>
    <w:tmpl w:val="4FC22E48"/>
    <w:lvl w:ilvl="0" w:tplc="D270C6EC">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371425F9"/>
    <w:multiLevelType w:val="hybridMultilevel"/>
    <w:tmpl w:val="DFBCF324"/>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A1450B1"/>
    <w:multiLevelType w:val="hybridMultilevel"/>
    <w:tmpl w:val="821281EA"/>
    <w:lvl w:ilvl="0" w:tplc="04240011">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0"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2"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5"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517A6E94"/>
    <w:multiLevelType w:val="hybridMultilevel"/>
    <w:tmpl w:val="03E818B6"/>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3"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4" w15:restartNumberingAfterBreak="0">
    <w:nsid w:val="5AFB0A1E"/>
    <w:multiLevelType w:val="hybridMultilevel"/>
    <w:tmpl w:val="865C150E"/>
    <w:lvl w:ilvl="0" w:tplc="F768E1D2">
      <w:start w:val="10"/>
      <w:numFmt w:val="bullet"/>
      <w:pStyle w:val="Slog5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B2A292A"/>
    <w:multiLevelType w:val="multilevel"/>
    <w:tmpl w:val="7C52C83E"/>
    <w:styleLink w:val="Slog111"/>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6" w15:restartNumberingAfterBreak="0">
    <w:nsid w:val="5CDC3A37"/>
    <w:multiLevelType w:val="hybridMultilevel"/>
    <w:tmpl w:val="6A68A27A"/>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7" w15:restartNumberingAfterBreak="0">
    <w:nsid w:val="5DF25889"/>
    <w:multiLevelType w:val="hybridMultilevel"/>
    <w:tmpl w:val="BC4C444A"/>
    <w:lvl w:ilvl="0" w:tplc="2766EB50">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EBF1441"/>
    <w:multiLevelType w:val="hybridMultilevel"/>
    <w:tmpl w:val="562AF5D4"/>
    <w:lvl w:ilvl="0" w:tplc="6E6A7098">
      <w:start w:val="10"/>
      <w:numFmt w:val="bullet"/>
      <w:pStyle w:val="Slog51"/>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9"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0"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3" w15:restartNumberingAfterBreak="0">
    <w:nsid w:val="62E23C07"/>
    <w:multiLevelType w:val="hybridMultilevel"/>
    <w:tmpl w:val="356A8C7A"/>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636735D4"/>
    <w:multiLevelType w:val="hybridMultilevel"/>
    <w:tmpl w:val="88129778"/>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66F16753"/>
    <w:multiLevelType w:val="multilevel"/>
    <w:tmpl w:val="23D4DF48"/>
    <w:styleLink w:val="WW8Num81"/>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8"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67BA0937"/>
    <w:multiLevelType w:val="multilevel"/>
    <w:tmpl w:val="9E164762"/>
    <w:lvl w:ilvl="0">
      <w:start w:val="4"/>
      <w:numFmt w:val="decimal"/>
      <w:lvlText w:val="%1"/>
      <w:lvlJc w:val="left"/>
      <w:pPr>
        <w:ind w:left="360" w:hanging="360"/>
      </w:pPr>
      <w:rPr>
        <w:rFonts w:hint="default"/>
      </w:rPr>
    </w:lvl>
    <w:lvl w:ilvl="1">
      <w:start w:val="1"/>
      <w:numFmt w:val="decimal"/>
      <w:pStyle w:val="javnanaroilapodnaslov"/>
      <w:lvlText w:val="%1.%2"/>
      <w:lvlJc w:val="left"/>
      <w:pPr>
        <w:ind w:left="360" w:hanging="360"/>
      </w:pPr>
      <w:rPr>
        <w:rFonts w:asciiTheme="majorHAnsi" w:hAnsiTheme="majorHAnsi" w:cstheme="majorHAnsi" w:hint="default"/>
        <w:b/>
        <w:bCs w:val="0"/>
        <w:i w:val="0"/>
        <w:i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70D9024A"/>
    <w:multiLevelType w:val="multilevel"/>
    <w:tmpl w:val="E1C83088"/>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5"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7" w15:restartNumberingAfterBreak="0">
    <w:nsid w:val="734574EB"/>
    <w:multiLevelType w:val="hybridMultilevel"/>
    <w:tmpl w:val="55F2AA4C"/>
    <w:lvl w:ilvl="0" w:tplc="B1ACBED8">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8"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89"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0" w15:restartNumberingAfterBreak="0">
    <w:nsid w:val="74A24645"/>
    <w:multiLevelType w:val="hybridMultilevel"/>
    <w:tmpl w:val="0954561A"/>
    <w:lvl w:ilvl="0" w:tplc="54629AAC">
      <w:start w:val="10"/>
      <w:numFmt w:val="bullet"/>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91" w15:restartNumberingAfterBreak="0">
    <w:nsid w:val="754C40F4"/>
    <w:multiLevelType w:val="hybridMultilevel"/>
    <w:tmpl w:val="794832DE"/>
    <w:lvl w:ilvl="0" w:tplc="F3C0AD38">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757C57F3"/>
    <w:multiLevelType w:val="hybridMultilevel"/>
    <w:tmpl w:val="D8B2E628"/>
    <w:lvl w:ilvl="0" w:tplc="493E2C20">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3" w15:restartNumberingAfterBreak="0">
    <w:nsid w:val="75E47729"/>
    <w:multiLevelType w:val="hybridMultilevel"/>
    <w:tmpl w:val="71D2E77C"/>
    <w:lvl w:ilvl="0" w:tplc="0722EE6E">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4" w15:restartNumberingAfterBreak="0">
    <w:nsid w:val="79A15F5C"/>
    <w:multiLevelType w:val="hybridMultilevel"/>
    <w:tmpl w:val="C712A718"/>
    <w:lvl w:ilvl="0" w:tplc="BB3EE340">
      <w:start w:val="9"/>
      <w:numFmt w:val="bullet"/>
      <w:pStyle w:val="Slog6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00729662">
    <w:abstractNumId w:val="88"/>
  </w:num>
  <w:num w:numId="2" w16cid:durableId="183136036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2617394">
    <w:abstractNumId w:val="63"/>
  </w:num>
  <w:num w:numId="4" w16cid:durableId="1194032926">
    <w:abstractNumId w:val="54"/>
  </w:num>
  <w:num w:numId="5" w16cid:durableId="1423648434">
    <w:abstractNumId w:val="29"/>
  </w:num>
  <w:num w:numId="6" w16cid:durableId="1939873869">
    <w:abstractNumId w:val="77"/>
  </w:num>
  <w:num w:numId="7" w16cid:durableId="1192576111">
    <w:abstractNumId w:val="35"/>
  </w:num>
  <w:num w:numId="8" w16cid:durableId="1695306095">
    <w:abstractNumId w:val="81"/>
  </w:num>
  <w:num w:numId="9" w16cid:durableId="1954163864">
    <w:abstractNumId w:val="10"/>
  </w:num>
  <w:num w:numId="10" w16cid:durableId="1704014458">
    <w:abstractNumId w:val="84"/>
  </w:num>
  <w:num w:numId="11" w16cid:durableId="193231281">
    <w:abstractNumId w:val="26"/>
  </w:num>
  <w:num w:numId="12" w16cid:durableId="814104610">
    <w:abstractNumId w:val="65"/>
  </w:num>
  <w:num w:numId="13" w16cid:durableId="292714728">
    <w:abstractNumId w:val="14"/>
  </w:num>
  <w:num w:numId="14" w16cid:durableId="1259219321">
    <w:abstractNumId w:val="37"/>
  </w:num>
  <w:num w:numId="15" w16cid:durableId="547642544">
    <w:abstractNumId w:val="56"/>
  </w:num>
  <w:num w:numId="16" w16cid:durableId="1777479311">
    <w:abstractNumId w:val="4"/>
  </w:num>
  <w:num w:numId="17" w16cid:durableId="2018582074">
    <w:abstractNumId w:val="86"/>
  </w:num>
  <w:num w:numId="18" w16cid:durableId="191843320">
    <w:abstractNumId w:val="22"/>
  </w:num>
  <w:num w:numId="19" w16cid:durableId="590356730">
    <w:abstractNumId w:val="11"/>
  </w:num>
  <w:num w:numId="20" w16cid:durableId="1647667300">
    <w:abstractNumId w:val="42"/>
  </w:num>
  <w:num w:numId="21" w16cid:durableId="758407309">
    <w:abstractNumId w:val="19"/>
  </w:num>
  <w:num w:numId="22" w16cid:durableId="1479805989">
    <w:abstractNumId w:val="70"/>
  </w:num>
  <w:num w:numId="23" w16cid:durableId="1963026393">
    <w:abstractNumId w:val="59"/>
  </w:num>
  <w:num w:numId="24" w16cid:durableId="2028362918">
    <w:abstractNumId w:val="71"/>
  </w:num>
  <w:num w:numId="25" w16cid:durableId="1580404586">
    <w:abstractNumId w:val="50"/>
  </w:num>
  <w:num w:numId="26" w16cid:durableId="622152191">
    <w:abstractNumId w:val="69"/>
  </w:num>
  <w:num w:numId="27" w16cid:durableId="1870489635">
    <w:abstractNumId w:val="33"/>
  </w:num>
  <w:num w:numId="28" w16cid:durableId="1725182688">
    <w:abstractNumId w:val="33"/>
    <w:lvlOverride w:ilvl="0">
      <w:startOverride w:val="1"/>
    </w:lvlOverride>
  </w:num>
  <w:num w:numId="29" w16cid:durableId="715812415">
    <w:abstractNumId w:val="62"/>
  </w:num>
  <w:num w:numId="30" w16cid:durableId="1020814838">
    <w:abstractNumId w:val="48"/>
  </w:num>
  <w:num w:numId="31" w16cid:durableId="477382979">
    <w:abstractNumId w:val="58"/>
  </w:num>
  <w:num w:numId="32" w16cid:durableId="1786000983">
    <w:abstractNumId w:val="24"/>
  </w:num>
  <w:num w:numId="33" w16cid:durableId="378672583">
    <w:abstractNumId w:val="44"/>
  </w:num>
  <w:num w:numId="34" w16cid:durableId="2068142770">
    <w:abstractNumId w:val="45"/>
  </w:num>
  <w:num w:numId="35" w16cid:durableId="277493534">
    <w:abstractNumId w:val="15"/>
  </w:num>
  <w:num w:numId="36" w16cid:durableId="2107731407">
    <w:abstractNumId w:val="85"/>
  </w:num>
  <w:num w:numId="37" w16cid:durableId="1507474659">
    <w:abstractNumId w:val="52"/>
  </w:num>
  <w:num w:numId="38" w16cid:durableId="1747997540">
    <w:abstractNumId w:val="75"/>
  </w:num>
  <w:num w:numId="39" w16cid:durableId="742145771">
    <w:abstractNumId w:val="57"/>
  </w:num>
  <w:num w:numId="40" w16cid:durableId="570769944">
    <w:abstractNumId w:val="80"/>
  </w:num>
  <w:num w:numId="41" w16cid:durableId="63601153">
    <w:abstractNumId w:val="30"/>
  </w:num>
  <w:num w:numId="42" w16cid:durableId="1723096382">
    <w:abstractNumId w:val="27"/>
  </w:num>
  <w:num w:numId="43" w16cid:durableId="216013406">
    <w:abstractNumId w:val="32"/>
  </w:num>
  <w:num w:numId="44" w16cid:durableId="1694763467">
    <w:abstractNumId w:val="76"/>
  </w:num>
  <w:num w:numId="45" w16cid:durableId="1154636960">
    <w:abstractNumId w:val="53"/>
  </w:num>
  <w:num w:numId="46" w16cid:durableId="2024824069">
    <w:abstractNumId w:val="61"/>
  </w:num>
  <w:num w:numId="47" w16cid:durableId="1658537167">
    <w:abstractNumId w:val="47"/>
  </w:num>
  <w:num w:numId="48" w16cid:durableId="1312296568">
    <w:abstractNumId w:val="41"/>
    <w:lvlOverride w:ilvl="0">
      <w:startOverride w:val="1"/>
    </w:lvlOverride>
  </w:num>
  <w:num w:numId="49" w16cid:durableId="1454178727">
    <w:abstractNumId w:val="51"/>
  </w:num>
  <w:num w:numId="50" w16cid:durableId="1662583540">
    <w:abstractNumId w:val="46"/>
  </w:num>
  <w:num w:numId="51" w16cid:durableId="1554539387">
    <w:abstractNumId w:val="13"/>
  </w:num>
  <w:num w:numId="52" w16cid:durableId="1104348404">
    <w:abstractNumId w:val="55"/>
  </w:num>
  <w:num w:numId="53" w16cid:durableId="1983346736">
    <w:abstractNumId w:val="78"/>
  </w:num>
  <w:num w:numId="54" w16cid:durableId="1081293732">
    <w:abstractNumId w:val="39"/>
  </w:num>
  <w:num w:numId="55" w16cid:durableId="1112240241">
    <w:abstractNumId w:val="91"/>
  </w:num>
  <w:num w:numId="56" w16cid:durableId="1642467220">
    <w:abstractNumId w:val="90"/>
  </w:num>
  <w:num w:numId="57" w16cid:durableId="655499137">
    <w:abstractNumId w:val="20"/>
  </w:num>
  <w:num w:numId="58" w16cid:durableId="1670519666">
    <w:abstractNumId w:val="40"/>
  </w:num>
  <w:num w:numId="59" w16cid:durableId="1329871451">
    <w:abstractNumId w:val="92"/>
  </w:num>
  <w:num w:numId="60" w16cid:durableId="1655988703">
    <w:abstractNumId w:val="34"/>
  </w:num>
  <w:num w:numId="61" w16cid:durableId="2105035456">
    <w:abstractNumId w:val="38"/>
  </w:num>
  <w:num w:numId="62" w16cid:durableId="927469190">
    <w:abstractNumId w:val="73"/>
  </w:num>
  <w:num w:numId="63" w16cid:durableId="1135489202">
    <w:abstractNumId w:val="72"/>
  </w:num>
  <w:num w:numId="64" w16cid:durableId="261569981">
    <w:abstractNumId w:val="17"/>
  </w:num>
  <w:num w:numId="65" w16cid:durableId="1135297247">
    <w:abstractNumId w:val="21"/>
  </w:num>
  <w:num w:numId="66" w16cid:durableId="328366230">
    <w:abstractNumId w:val="89"/>
  </w:num>
  <w:num w:numId="67" w16cid:durableId="204663">
    <w:abstractNumId w:val="87"/>
  </w:num>
  <w:num w:numId="68" w16cid:durableId="2127043056">
    <w:abstractNumId w:val="93"/>
  </w:num>
  <w:num w:numId="69" w16cid:durableId="2066641592">
    <w:abstractNumId w:val="67"/>
  </w:num>
  <w:num w:numId="70" w16cid:durableId="1026295912">
    <w:abstractNumId w:val="18"/>
  </w:num>
  <w:num w:numId="71" w16cid:durableId="691734843">
    <w:abstractNumId w:val="68"/>
  </w:num>
  <w:num w:numId="72" w16cid:durableId="1920750684">
    <w:abstractNumId w:val="9"/>
  </w:num>
  <w:num w:numId="73" w16cid:durableId="301741704">
    <w:abstractNumId w:val="64"/>
  </w:num>
  <w:num w:numId="74" w16cid:durableId="103502162">
    <w:abstractNumId w:val="36"/>
  </w:num>
  <w:num w:numId="75" w16cid:durableId="89589881">
    <w:abstractNumId w:val="74"/>
  </w:num>
  <w:num w:numId="76" w16cid:durableId="1149977389">
    <w:abstractNumId w:val="60"/>
  </w:num>
  <w:num w:numId="77" w16cid:durableId="1889956385">
    <w:abstractNumId w:val="49"/>
  </w:num>
  <w:num w:numId="78" w16cid:durableId="858542098">
    <w:abstractNumId w:val="43"/>
  </w:num>
  <w:num w:numId="79" w16cid:durableId="323516080">
    <w:abstractNumId w:val="66"/>
  </w:num>
  <w:num w:numId="80" w16cid:durableId="458227785">
    <w:abstractNumId w:val="28"/>
  </w:num>
  <w:num w:numId="81" w16cid:durableId="724333393">
    <w:abstractNumId w:val="83"/>
  </w:num>
  <w:num w:numId="82" w16cid:durableId="1493257326">
    <w:abstractNumId w:val="79"/>
  </w:num>
  <w:num w:numId="83" w16cid:durableId="2056461299">
    <w:abstractNumId w:val="79"/>
    <w:lvlOverride w:ilvl="0">
      <w:startOverride w:val="4"/>
    </w:lvlOverride>
    <w:lvlOverride w:ilvl="1">
      <w:startOverride w:val="5"/>
    </w:lvlOverride>
  </w:num>
  <w:num w:numId="84" w16cid:durableId="450518599">
    <w:abstractNumId w:val="23"/>
  </w:num>
  <w:num w:numId="85" w16cid:durableId="214393422">
    <w:abstractNumId w:val="82"/>
  </w:num>
  <w:num w:numId="86" w16cid:durableId="126052340">
    <w:abstractNumId w:val="16"/>
  </w:num>
  <w:num w:numId="87" w16cid:durableId="936643957">
    <w:abstractNumId w:val="12"/>
  </w:num>
  <w:num w:numId="88" w16cid:durableId="467010716">
    <w:abstractNumId w:val="94"/>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512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7D2"/>
    <w:rsid w:val="00001A0B"/>
    <w:rsid w:val="00002976"/>
    <w:rsid w:val="0000342B"/>
    <w:rsid w:val="000036B9"/>
    <w:rsid w:val="000043D1"/>
    <w:rsid w:val="00004558"/>
    <w:rsid w:val="000046E4"/>
    <w:rsid w:val="00004AD2"/>
    <w:rsid w:val="00005BE7"/>
    <w:rsid w:val="00006AC7"/>
    <w:rsid w:val="00006CC5"/>
    <w:rsid w:val="000118BA"/>
    <w:rsid w:val="00011E16"/>
    <w:rsid w:val="00011FFA"/>
    <w:rsid w:val="0001218F"/>
    <w:rsid w:val="00012D7B"/>
    <w:rsid w:val="000142C9"/>
    <w:rsid w:val="0001549D"/>
    <w:rsid w:val="00015FF3"/>
    <w:rsid w:val="00016272"/>
    <w:rsid w:val="00016A14"/>
    <w:rsid w:val="0001725D"/>
    <w:rsid w:val="00017753"/>
    <w:rsid w:val="00017CB2"/>
    <w:rsid w:val="000207A4"/>
    <w:rsid w:val="000207AF"/>
    <w:rsid w:val="0002133D"/>
    <w:rsid w:val="00021904"/>
    <w:rsid w:val="00021945"/>
    <w:rsid w:val="00022BA6"/>
    <w:rsid w:val="00022E1E"/>
    <w:rsid w:val="000232EB"/>
    <w:rsid w:val="0002378C"/>
    <w:rsid w:val="00023D57"/>
    <w:rsid w:val="00025B57"/>
    <w:rsid w:val="00025D54"/>
    <w:rsid w:val="00025DF6"/>
    <w:rsid w:val="00026171"/>
    <w:rsid w:val="00026BA9"/>
    <w:rsid w:val="00026F12"/>
    <w:rsid w:val="00027A08"/>
    <w:rsid w:val="0003045E"/>
    <w:rsid w:val="00030C49"/>
    <w:rsid w:val="00030ECD"/>
    <w:rsid w:val="000323C7"/>
    <w:rsid w:val="000327F9"/>
    <w:rsid w:val="00032F58"/>
    <w:rsid w:val="00033C84"/>
    <w:rsid w:val="00035AF1"/>
    <w:rsid w:val="00035C67"/>
    <w:rsid w:val="00036430"/>
    <w:rsid w:val="00036FB0"/>
    <w:rsid w:val="00037133"/>
    <w:rsid w:val="0003761B"/>
    <w:rsid w:val="00037C14"/>
    <w:rsid w:val="00037D6D"/>
    <w:rsid w:val="00040044"/>
    <w:rsid w:val="00040FC3"/>
    <w:rsid w:val="00041422"/>
    <w:rsid w:val="000424C9"/>
    <w:rsid w:val="000425F5"/>
    <w:rsid w:val="00043438"/>
    <w:rsid w:val="0004374C"/>
    <w:rsid w:val="00044040"/>
    <w:rsid w:val="00045205"/>
    <w:rsid w:val="0004582F"/>
    <w:rsid w:val="00045E2A"/>
    <w:rsid w:val="00046222"/>
    <w:rsid w:val="000469FC"/>
    <w:rsid w:val="00046E2A"/>
    <w:rsid w:val="00047141"/>
    <w:rsid w:val="000500F5"/>
    <w:rsid w:val="00050770"/>
    <w:rsid w:val="00051ACB"/>
    <w:rsid w:val="00051DDA"/>
    <w:rsid w:val="0005295E"/>
    <w:rsid w:val="00053417"/>
    <w:rsid w:val="00054210"/>
    <w:rsid w:val="000542CF"/>
    <w:rsid w:val="000547A7"/>
    <w:rsid w:val="00054C93"/>
    <w:rsid w:val="00054DB0"/>
    <w:rsid w:val="000553F4"/>
    <w:rsid w:val="00055483"/>
    <w:rsid w:val="00057273"/>
    <w:rsid w:val="0005737F"/>
    <w:rsid w:val="00057460"/>
    <w:rsid w:val="00057A4D"/>
    <w:rsid w:val="00060DBC"/>
    <w:rsid w:val="00062161"/>
    <w:rsid w:val="00062BC7"/>
    <w:rsid w:val="00063A62"/>
    <w:rsid w:val="00064063"/>
    <w:rsid w:val="00064BBF"/>
    <w:rsid w:val="000655CE"/>
    <w:rsid w:val="000655E4"/>
    <w:rsid w:val="000661F1"/>
    <w:rsid w:val="00066658"/>
    <w:rsid w:val="000668BC"/>
    <w:rsid w:val="00072753"/>
    <w:rsid w:val="00074502"/>
    <w:rsid w:val="0007517A"/>
    <w:rsid w:val="00075D94"/>
    <w:rsid w:val="00076161"/>
    <w:rsid w:val="00076399"/>
    <w:rsid w:val="00076499"/>
    <w:rsid w:val="000770AB"/>
    <w:rsid w:val="00077638"/>
    <w:rsid w:val="00077EBF"/>
    <w:rsid w:val="0008012F"/>
    <w:rsid w:val="00080279"/>
    <w:rsid w:val="0008045A"/>
    <w:rsid w:val="00081980"/>
    <w:rsid w:val="00082344"/>
    <w:rsid w:val="00082E02"/>
    <w:rsid w:val="000831DB"/>
    <w:rsid w:val="000834DF"/>
    <w:rsid w:val="000844A6"/>
    <w:rsid w:val="0008458E"/>
    <w:rsid w:val="00084597"/>
    <w:rsid w:val="00084C1A"/>
    <w:rsid w:val="00084FF0"/>
    <w:rsid w:val="0008639D"/>
    <w:rsid w:val="00086847"/>
    <w:rsid w:val="00086BD9"/>
    <w:rsid w:val="0008737C"/>
    <w:rsid w:val="00090129"/>
    <w:rsid w:val="0009028C"/>
    <w:rsid w:val="000904BE"/>
    <w:rsid w:val="00090C42"/>
    <w:rsid w:val="00091053"/>
    <w:rsid w:val="00092210"/>
    <w:rsid w:val="000943A5"/>
    <w:rsid w:val="00094BDC"/>
    <w:rsid w:val="00096800"/>
    <w:rsid w:val="0009699B"/>
    <w:rsid w:val="00096DFD"/>
    <w:rsid w:val="00097F30"/>
    <w:rsid w:val="000A0178"/>
    <w:rsid w:val="000A07FF"/>
    <w:rsid w:val="000A0F33"/>
    <w:rsid w:val="000A3812"/>
    <w:rsid w:val="000A4FC5"/>
    <w:rsid w:val="000A5493"/>
    <w:rsid w:val="000A6287"/>
    <w:rsid w:val="000A6651"/>
    <w:rsid w:val="000A67ED"/>
    <w:rsid w:val="000A73FE"/>
    <w:rsid w:val="000B0159"/>
    <w:rsid w:val="000B0773"/>
    <w:rsid w:val="000B0A79"/>
    <w:rsid w:val="000B0C35"/>
    <w:rsid w:val="000B0F12"/>
    <w:rsid w:val="000B0F95"/>
    <w:rsid w:val="000B1A67"/>
    <w:rsid w:val="000B20B0"/>
    <w:rsid w:val="000B29ED"/>
    <w:rsid w:val="000B3A55"/>
    <w:rsid w:val="000B3BE2"/>
    <w:rsid w:val="000B3E92"/>
    <w:rsid w:val="000B4125"/>
    <w:rsid w:val="000B41D9"/>
    <w:rsid w:val="000B45E3"/>
    <w:rsid w:val="000B56EB"/>
    <w:rsid w:val="000B5855"/>
    <w:rsid w:val="000B607C"/>
    <w:rsid w:val="000B6D3D"/>
    <w:rsid w:val="000B7837"/>
    <w:rsid w:val="000B7CDE"/>
    <w:rsid w:val="000C0D76"/>
    <w:rsid w:val="000C1380"/>
    <w:rsid w:val="000C1468"/>
    <w:rsid w:val="000C15DD"/>
    <w:rsid w:val="000C16E9"/>
    <w:rsid w:val="000C1860"/>
    <w:rsid w:val="000C2352"/>
    <w:rsid w:val="000C30B3"/>
    <w:rsid w:val="000C4B35"/>
    <w:rsid w:val="000C4D95"/>
    <w:rsid w:val="000C5494"/>
    <w:rsid w:val="000C63B6"/>
    <w:rsid w:val="000C6B73"/>
    <w:rsid w:val="000C777D"/>
    <w:rsid w:val="000D0AED"/>
    <w:rsid w:val="000D2FEB"/>
    <w:rsid w:val="000D525D"/>
    <w:rsid w:val="000D5AF9"/>
    <w:rsid w:val="000D5CE7"/>
    <w:rsid w:val="000D5E5B"/>
    <w:rsid w:val="000D6613"/>
    <w:rsid w:val="000D6B26"/>
    <w:rsid w:val="000D6F80"/>
    <w:rsid w:val="000E0184"/>
    <w:rsid w:val="000E023E"/>
    <w:rsid w:val="000E0749"/>
    <w:rsid w:val="000E0D07"/>
    <w:rsid w:val="000E1FA7"/>
    <w:rsid w:val="000E2684"/>
    <w:rsid w:val="000E42D5"/>
    <w:rsid w:val="000E5174"/>
    <w:rsid w:val="000E6668"/>
    <w:rsid w:val="000E66B6"/>
    <w:rsid w:val="000F0844"/>
    <w:rsid w:val="000F12CB"/>
    <w:rsid w:val="000F1591"/>
    <w:rsid w:val="000F2C61"/>
    <w:rsid w:val="000F2D4A"/>
    <w:rsid w:val="000F2EF5"/>
    <w:rsid w:val="000F3347"/>
    <w:rsid w:val="000F371E"/>
    <w:rsid w:val="000F3C6C"/>
    <w:rsid w:val="000F410A"/>
    <w:rsid w:val="000F41D2"/>
    <w:rsid w:val="000F5035"/>
    <w:rsid w:val="000F50AE"/>
    <w:rsid w:val="000F58D5"/>
    <w:rsid w:val="000F75B3"/>
    <w:rsid w:val="000F7A57"/>
    <w:rsid w:val="000F7EFC"/>
    <w:rsid w:val="000F7FF5"/>
    <w:rsid w:val="00100978"/>
    <w:rsid w:val="0010266E"/>
    <w:rsid w:val="00102ABE"/>
    <w:rsid w:val="00102C27"/>
    <w:rsid w:val="001039F2"/>
    <w:rsid w:val="00104308"/>
    <w:rsid w:val="00104982"/>
    <w:rsid w:val="00105B04"/>
    <w:rsid w:val="00105EDC"/>
    <w:rsid w:val="0010744C"/>
    <w:rsid w:val="00110466"/>
    <w:rsid w:val="0011133E"/>
    <w:rsid w:val="00111974"/>
    <w:rsid w:val="00112A0C"/>
    <w:rsid w:val="00113049"/>
    <w:rsid w:val="0011336D"/>
    <w:rsid w:val="00113C83"/>
    <w:rsid w:val="00114A51"/>
    <w:rsid w:val="00117661"/>
    <w:rsid w:val="00121222"/>
    <w:rsid w:val="00123EFC"/>
    <w:rsid w:val="001243C8"/>
    <w:rsid w:val="00125CC8"/>
    <w:rsid w:val="001260A0"/>
    <w:rsid w:val="0012629E"/>
    <w:rsid w:val="00126343"/>
    <w:rsid w:val="00126A6E"/>
    <w:rsid w:val="00126FAE"/>
    <w:rsid w:val="00130802"/>
    <w:rsid w:val="0013095A"/>
    <w:rsid w:val="00130D33"/>
    <w:rsid w:val="001315A5"/>
    <w:rsid w:val="00132A86"/>
    <w:rsid w:val="00133A54"/>
    <w:rsid w:val="00134FBD"/>
    <w:rsid w:val="00135AA0"/>
    <w:rsid w:val="00135D79"/>
    <w:rsid w:val="001373C9"/>
    <w:rsid w:val="00137491"/>
    <w:rsid w:val="00137A84"/>
    <w:rsid w:val="00137BC9"/>
    <w:rsid w:val="001403EB"/>
    <w:rsid w:val="001408E4"/>
    <w:rsid w:val="00140932"/>
    <w:rsid w:val="001418C1"/>
    <w:rsid w:val="00141B07"/>
    <w:rsid w:val="00142EA7"/>
    <w:rsid w:val="0014612A"/>
    <w:rsid w:val="00146E85"/>
    <w:rsid w:val="00147C04"/>
    <w:rsid w:val="00147EE2"/>
    <w:rsid w:val="001506C0"/>
    <w:rsid w:val="00151246"/>
    <w:rsid w:val="0015223C"/>
    <w:rsid w:val="00153503"/>
    <w:rsid w:val="00154171"/>
    <w:rsid w:val="00154D08"/>
    <w:rsid w:val="0015527F"/>
    <w:rsid w:val="00156226"/>
    <w:rsid w:val="00157E5A"/>
    <w:rsid w:val="001606AC"/>
    <w:rsid w:val="0016135A"/>
    <w:rsid w:val="00161B7F"/>
    <w:rsid w:val="00162AD7"/>
    <w:rsid w:val="00162F6F"/>
    <w:rsid w:val="00164343"/>
    <w:rsid w:val="00165362"/>
    <w:rsid w:val="001661B6"/>
    <w:rsid w:val="00166C62"/>
    <w:rsid w:val="00166EBD"/>
    <w:rsid w:val="00167966"/>
    <w:rsid w:val="00167DCD"/>
    <w:rsid w:val="00170009"/>
    <w:rsid w:val="0017054E"/>
    <w:rsid w:val="00171491"/>
    <w:rsid w:val="0017153B"/>
    <w:rsid w:val="00173384"/>
    <w:rsid w:val="00173BE6"/>
    <w:rsid w:val="00175DC4"/>
    <w:rsid w:val="001805E3"/>
    <w:rsid w:val="0018176C"/>
    <w:rsid w:val="00181E19"/>
    <w:rsid w:val="00182895"/>
    <w:rsid w:val="00182CD7"/>
    <w:rsid w:val="001830EA"/>
    <w:rsid w:val="001833B6"/>
    <w:rsid w:val="001834A4"/>
    <w:rsid w:val="00183D99"/>
    <w:rsid w:val="00184562"/>
    <w:rsid w:val="00186C6C"/>
    <w:rsid w:val="0018721A"/>
    <w:rsid w:val="00187843"/>
    <w:rsid w:val="0019005E"/>
    <w:rsid w:val="00193A93"/>
    <w:rsid w:val="00194A17"/>
    <w:rsid w:val="00194EB7"/>
    <w:rsid w:val="001962E1"/>
    <w:rsid w:val="00196C37"/>
    <w:rsid w:val="00196DD0"/>
    <w:rsid w:val="001A02B0"/>
    <w:rsid w:val="001A0E1B"/>
    <w:rsid w:val="001A10FF"/>
    <w:rsid w:val="001A1721"/>
    <w:rsid w:val="001A19EC"/>
    <w:rsid w:val="001A21CE"/>
    <w:rsid w:val="001A2983"/>
    <w:rsid w:val="001A2ED1"/>
    <w:rsid w:val="001A2F2B"/>
    <w:rsid w:val="001A4112"/>
    <w:rsid w:val="001A5BB2"/>
    <w:rsid w:val="001A66D5"/>
    <w:rsid w:val="001A7B66"/>
    <w:rsid w:val="001A7E09"/>
    <w:rsid w:val="001B0C68"/>
    <w:rsid w:val="001B15EF"/>
    <w:rsid w:val="001B164B"/>
    <w:rsid w:val="001B16F0"/>
    <w:rsid w:val="001B2B4D"/>
    <w:rsid w:val="001B3ACC"/>
    <w:rsid w:val="001B3B13"/>
    <w:rsid w:val="001B3ECD"/>
    <w:rsid w:val="001B4EF5"/>
    <w:rsid w:val="001B5969"/>
    <w:rsid w:val="001B6111"/>
    <w:rsid w:val="001B6E75"/>
    <w:rsid w:val="001B764A"/>
    <w:rsid w:val="001C1DDD"/>
    <w:rsid w:val="001C281E"/>
    <w:rsid w:val="001C2C15"/>
    <w:rsid w:val="001C3BB3"/>
    <w:rsid w:val="001C3D71"/>
    <w:rsid w:val="001C3FA4"/>
    <w:rsid w:val="001C4AE4"/>
    <w:rsid w:val="001C622A"/>
    <w:rsid w:val="001C6472"/>
    <w:rsid w:val="001C6A35"/>
    <w:rsid w:val="001D06FC"/>
    <w:rsid w:val="001D0E0E"/>
    <w:rsid w:val="001D3818"/>
    <w:rsid w:val="001D60D6"/>
    <w:rsid w:val="001D6F2C"/>
    <w:rsid w:val="001D74A7"/>
    <w:rsid w:val="001D7AAF"/>
    <w:rsid w:val="001D7F8D"/>
    <w:rsid w:val="001E0252"/>
    <w:rsid w:val="001E0527"/>
    <w:rsid w:val="001E05DF"/>
    <w:rsid w:val="001E1201"/>
    <w:rsid w:val="001E1DBE"/>
    <w:rsid w:val="001E2072"/>
    <w:rsid w:val="001E2FAE"/>
    <w:rsid w:val="001E3B09"/>
    <w:rsid w:val="001E4394"/>
    <w:rsid w:val="001E44C1"/>
    <w:rsid w:val="001E6492"/>
    <w:rsid w:val="001E6E24"/>
    <w:rsid w:val="001E7841"/>
    <w:rsid w:val="001E7C4F"/>
    <w:rsid w:val="001E7DB4"/>
    <w:rsid w:val="001F00BB"/>
    <w:rsid w:val="001F017A"/>
    <w:rsid w:val="001F0B4E"/>
    <w:rsid w:val="001F0F13"/>
    <w:rsid w:val="001F38E6"/>
    <w:rsid w:val="001F3E3F"/>
    <w:rsid w:val="001F4358"/>
    <w:rsid w:val="001F711B"/>
    <w:rsid w:val="001F74EE"/>
    <w:rsid w:val="00201F59"/>
    <w:rsid w:val="00202551"/>
    <w:rsid w:val="00202584"/>
    <w:rsid w:val="00204B43"/>
    <w:rsid w:val="002077C2"/>
    <w:rsid w:val="00207A89"/>
    <w:rsid w:val="00207ADC"/>
    <w:rsid w:val="00207DE5"/>
    <w:rsid w:val="00210D4E"/>
    <w:rsid w:val="002128B4"/>
    <w:rsid w:val="00214C9B"/>
    <w:rsid w:val="00214DA6"/>
    <w:rsid w:val="002156A3"/>
    <w:rsid w:val="00215C97"/>
    <w:rsid w:val="00215CE0"/>
    <w:rsid w:val="00215DEE"/>
    <w:rsid w:val="00216061"/>
    <w:rsid w:val="00216682"/>
    <w:rsid w:val="002166DC"/>
    <w:rsid w:val="0021761B"/>
    <w:rsid w:val="00217E7D"/>
    <w:rsid w:val="002204F0"/>
    <w:rsid w:val="00220546"/>
    <w:rsid w:val="0022110B"/>
    <w:rsid w:val="00222A37"/>
    <w:rsid w:val="002235C9"/>
    <w:rsid w:val="002260AF"/>
    <w:rsid w:val="002270DC"/>
    <w:rsid w:val="00227F24"/>
    <w:rsid w:val="00230382"/>
    <w:rsid w:val="00230A7D"/>
    <w:rsid w:val="00230C71"/>
    <w:rsid w:val="00231BD9"/>
    <w:rsid w:val="002321BB"/>
    <w:rsid w:val="0023256E"/>
    <w:rsid w:val="00232D51"/>
    <w:rsid w:val="002330AC"/>
    <w:rsid w:val="00233455"/>
    <w:rsid w:val="00235243"/>
    <w:rsid w:val="00235A0E"/>
    <w:rsid w:val="00235B25"/>
    <w:rsid w:val="0023707C"/>
    <w:rsid w:val="00237E7C"/>
    <w:rsid w:val="002409A4"/>
    <w:rsid w:val="00241BD3"/>
    <w:rsid w:val="00241C95"/>
    <w:rsid w:val="00242759"/>
    <w:rsid w:val="00242A4C"/>
    <w:rsid w:val="0024369F"/>
    <w:rsid w:val="002456D7"/>
    <w:rsid w:val="002466BC"/>
    <w:rsid w:val="002472F9"/>
    <w:rsid w:val="002472FA"/>
    <w:rsid w:val="0025103F"/>
    <w:rsid w:val="0025191F"/>
    <w:rsid w:val="00251EE3"/>
    <w:rsid w:val="002525CC"/>
    <w:rsid w:val="00254186"/>
    <w:rsid w:val="0025438E"/>
    <w:rsid w:val="00254474"/>
    <w:rsid w:val="002547DF"/>
    <w:rsid w:val="00255124"/>
    <w:rsid w:val="002555C0"/>
    <w:rsid w:val="00257277"/>
    <w:rsid w:val="0026040B"/>
    <w:rsid w:val="00260697"/>
    <w:rsid w:val="002606B1"/>
    <w:rsid w:val="00261E42"/>
    <w:rsid w:val="002628E3"/>
    <w:rsid w:val="0026293D"/>
    <w:rsid w:val="00262A48"/>
    <w:rsid w:val="00262BA8"/>
    <w:rsid w:val="0026365C"/>
    <w:rsid w:val="00263873"/>
    <w:rsid w:val="00263EE3"/>
    <w:rsid w:val="00264AB5"/>
    <w:rsid w:val="0026749B"/>
    <w:rsid w:val="002674DE"/>
    <w:rsid w:val="002708CB"/>
    <w:rsid w:val="00270BC9"/>
    <w:rsid w:val="00270BF1"/>
    <w:rsid w:val="002712B1"/>
    <w:rsid w:val="002713B1"/>
    <w:rsid w:val="002721C1"/>
    <w:rsid w:val="0027268F"/>
    <w:rsid w:val="00273E17"/>
    <w:rsid w:val="0027461A"/>
    <w:rsid w:val="00275C3A"/>
    <w:rsid w:val="00276146"/>
    <w:rsid w:val="002763E3"/>
    <w:rsid w:val="00277488"/>
    <w:rsid w:val="00277712"/>
    <w:rsid w:val="00277D09"/>
    <w:rsid w:val="0028083F"/>
    <w:rsid w:val="00280ADA"/>
    <w:rsid w:val="00281412"/>
    <w:rsid w:val="00281512"/>
    <w:rsid w:val="00281F55"/>
    <w:rsid w:val="00286431"/>
    <w:rsid w:val="00286867"/>
    <w:rsid w:val="00290691"/>
    <w:rsid w:val="00291894"/>
    <w:rsid w:val="00292FB1"/>
    <w:rsid w:val="002937DB"/>
    <w:rsid w:val="002946C9"/>
    <w:rsid w:val="002965F3"/>
    <w:rsid w:val="00296D91"/>
    <w:rsid w:val="0029702B"/>
    <w:rsid w:val="0029767B"/>
    <w:rsid w:val="002A0070"/>
    <w:rsid w:val="002A1DC2"/>
    <w:rsid w:val="002A225B"/>
    <w:rsid w:val="002A29D7"/>
    <w:rsid w:val="002A31CF"/>
    <w:rsid w:val="002A4FEC"/>
    <w:rsid w:val="002A72CB"/>
    <w:rsid w:val="002A7D9D"/>
    <w:rsid w:val="002B06D7"/>
    <w:rsid w:val="002B09D1"/>
    <w:rsid w:val="002B120F"/>
    <w:rsid w:val="002B1C93"/>
    <w:rsid w:val="002B224F"/>
    <w:rsid w:val="002B29F4"/>
    <w:rsid w:val="002B2C61"/>
    <w:rsid w:val="002B4EDC"/>
    <w:rsid w:val="002B5093"/>
    <w:rsid w:val="002B569D"/>
    <w:rsid w:val="002B573F"/>
    <w:rsid w:val="002B65DE"/>
    <w:rsid w:val="002B768B"/>
    <w:rsid w:val="002B7A87"/>
    <w:rsid w:val="002C000B"/>
    <w:rsid w:val="002C2580"/>
    <w:rsid w:val="002C2A9A"/>
    <w:rsid w:val="002C2BF3"/>
    <w:rsid w:val="002C2FB1"/>
    <w:rsid w:val="002C3E73"/>
    <w:rsid w:val="002C5939"/>
    <w:rsid w:val="002D22FF"/>
    <w:rsid w:val="002D2CEA"/>
    <w:rsid w:val="002D3270"/>
    <w:rsid w:val="002D35AA"/>
    <w:rsid w:val="002D3EC4"/>
    <w:rsid w:val="002D45D6"/>
    <w:rsid w:val="002D45F3"/>
    <w:rsid w:val="002D462F"/>
    <w:rsid w:val="002D47DB"/>
    <w:rsid w:val="002D4D9C"/>
    <w:rsid w:val="002D69A5"/>
    <w:rsid w:val="002D6BE0"/>
    <w:rsid w:val="002D7F22"/>
    <w:rsid w:val="002E0457"/>
    <w:rsid w:val="002E1D1D"/>
    <w:rsid w:val="002E21F9"/>
    <w:rsid w:val="002E258F"/>
    <w:rsid w:val="002E313C"/>
    <w:rsid w:val="002E31FF"/>
    <w:rsid w:val="002E3921"/>
    <w:rsid w:val="002E3D2F"/>
    <w:rsid w:val="002E4431"/>
    <w:rsid w:val="002E4CC4"/>
    <w:rsid w:val="002E4F30"/>
    <w:rsid w:val="002E6D4B"/>
    <w:rsid w:val="002E78E4"/>
    <w:rsid w:val="002E7B05"/>
    <w:rsid w:val="002F0071"/>
    <w:rsid w:val="002F071C"/>
    <w:rsid w:val="002F13E3"/>
    <w:rsid w:val="002F1728"/>
    <w:rsid w:val="002F1EB5"/>
    <w:rsid w:val="002F248C"/>
    <w:rsid w:val="002F2A9D"/>
    <w:rsid w:val="002F2B4C"/>
    <w:rsid w:val="002F2EE9"/>
    <w:rsid w:val="002F38E9"/>
    <w:rsid w:val="002F3A1D"/>
    <w:rsid w:val="002F53D6"/>
    <w:rsid w:val="002F6625"/>
    <w:rsid w:val="002F6D4E"/>
    <w:rsid w:val="002F7066"/>
    <w:rsid w:val="002F729C"/>
    <w:rsid w:val="002F7778"/>
    <w:rsid w:val="002F788C"/>
    <w:rsid w:val="003008B1"/>
    <w:rsid w:val="00301B75"/>
    <w:rsid w:val="0030291E"/>
    <w:rsid w:val="003048AC"/>
    <w:rsid w:val="0030551C"/>
    <w:rsid w:val="0030790A"/>
    <w:rsid w:val="00310DA0"/>
    <w:rsid w:val="00311363"/>
    <w:rsid w:val="003121D8"/>
    <w:rsid w:val="00312259"/>
    <w:rsid w:val="00312B3C"/>
    <w:rsid w:val="00314C1A"/>
    <w:rsid w:val="00314C40"/>
    <w:rsid w:val="00315C7C"/>
    <w:rsid w:val="003203C5"/>
    <w:rsid w:val="0032064E"/>
    <w:rsid w:val="00321317"/>
    <w:rsid w:val="0032143B"/>
    <w:rsid w:val="00321987"/>
    <w:rsid w:val="00322661"/>
    <w:rsid w:val="00322C1C"/>
    <w:rsid w:val="00322C39"/>
    <w:rsid w:val="003232E6"/>
    <w:rsid w:val="0032390C"/>
    <w:rsid w:val="00323D9E"/>
    <w:rsid w:val="003256B7"/>
    <w:rsid w:val="00325795"/>
    <w:rsid w:val="00326225"/>
    <w:rsid w:val="0032654B"/>
    <w:rsid w:val="003306B0"/>
    <w:rsid w:val="00331221"/>
    <w:rsid w:val="00331534"/>
    <w:rsid w:val="003320DD"/>
    <w:rsid w:val="00332D84"/>
    <w:rsid w:val="0033381D"/>
    <w:rsid w:val="00333F00"/>
    <w:rsid w:val="003349EB"/>
    <w:rsid w:val="0033608A"/>
    <w:rsid w:val="00336119"/>
    <w:rsid w:val="00340AD7"/>
    <w:rsid w:val="00341D39"/>
    <w:rsid w:val="00346845"/>
    <w:rsid w:val="00346B50"/>
    <w:rsid w:val="00346B8E"/>
    <w:rsid w:val="00347C4C"/>
    <w:rsid w:val="00350DA1"/>
    <w:rsid w:val="00351C94"/>
    <w:rsid w:val="00351D92"/>
    <w:rsid w:val="00353B48"/>
    <w:rsid w:val="00353E1B"/>
    <w:rsid w:val="00354BB0"/>
    <w:rsid w:val="0035532D"/>
    <w:rsid w:val="00355D9B"/>
    <w:rsid w:val="00356ABD"/>
    <w:rsid w:val="00357C39"/>
    <w:rsid w:val="00360114"/>
    <w:rsid w:val="00360127"/>
    <w:rsid w:val="003612C4"/>
    <w:rsid w:val="00361455"/>
    <w:rsid w:val="00361D81"/>
    <w:rsid w:val="00362740"/>
    <w:rsid w:val="003628EC"/>
    <w:rsid w:val="003634D9"/>
    <w:rsid w:val="0036467A"/>
    <w:rsid w:val="00367333"/>
    <w:rsid w:val="00370260"/>
    <w:rsid w:val="00370303"/>
    <w:rsid w:val="00370388"/>
    <w:rsid w:val="003703DD"/>
    <w:rsid w:val="00370A70"/>
    <w:rsid w:val="003722CA"/>
    <w:rsid w:val="00373DF2"/>
    <w:rsid w:val="00374DF8"/>
    <w:rsid w:val="003757AB"/>
    <w:rsid w:val="00376487"/>
    <w:rsid w:val="00376653"/>
    <w:rsid w:val="0037748C"/>
    <w:rsid w:val="003809E6"/>
    <w:rsid w:val="003822A8"/>
    <w:rsid w:val="0038361F"/>
    <w:rsid w:val="00383D8B"/>
    <w:rsid w:val="00384732"/>
    <w:rsid w:val="00385292"/>
    <w:rsid w:val="003863DF"/>
    <w:rsid w:val="00386DD6"/>
    <w:rsid w:val="00392405"/>
    <w:rsid w:val="0039346E"/>
    <w:rsid w:val="003938A2"/>
    <w:rsid w:val="00393966"/>
    <w:rsid w:val="003957BE"/>
    <w:rsid w:val="0039623D"/>
    <w:rsid w:val="003964D8"/>
    <w:rsid w:val="0039655B"/>
    <w:rsid w:val="00396E0A"/>
    <w:rsid w:val="00397ECF"/>
    <w:rsid w:val="003A1571"/>
    <w:rsid w:val="003A2708"/>
    <w:rsid w:val="003A29BD"/>
    <w:rsid w:val="003A2FE5"/>
    <w:rsid w:val="003A42B7"/>
    <w:rsid w:val="003A56E3"/>
    <w:rsid w:val="003A606E"/>
    <w:rsid w:val="003A729D"/>
    <w:rsid w:val="003B164F"/>
    <w:rsid w:val="003B1CE6"/>
    <w:rsid w:val="003B40F9"/>
    <w:rsid w:val="003B4BB3"/>
    <w:rsid w:val="003B52B7"/>
    <w:rsid w:val="003B5876"/>
    <w:rsid w:val="003B6185"/>
    <w:rsid w:val="003B64A2"/>
    <w:rsid w:val="003B65FF"/>
    <w:rsid w:val="003B6B32"/>
    <w:rsid w:val="003B7F9F"/>
    <w:rsid w:val="003C02E0"/>
    <w:rsid w:val="003C06C2"/>
    <w:rsid w:val="003C0EB0"/>
    <w:rsid w:val="003C2E9A"/>
    <w:rsid w:val="003C33B8"/>
    <w:rsid w:val="003C3E95"/>
    <w:rsid w:val="003C41A3"/>
    <w:rsid w:val="003C603E"/>
    <w:rsid w:val="003C6D92"/>
    <w:rsid w:val="003C7208"/>
    <w:rsid w:val="003C729B"/>
    <w:rsid w:val="003C7B44"/>
    <w:rsid w:val="003D166A"/>
    <w:rsid w:val="003D2AA3"/>
    <w:rsid w:val="003D2BA6"/>
    <w:rsid w:val="003D2EA7"/>
    <w:rsid w:val="003D3786"/>
    <w:rsid w:val="003D37C2"/>
    <w:rsid w:val="003D3D54"/>
    <w:rsid w:val="003D473E"/>
    <w:rsid w:val="003D4B82"/>
    <w:rsid w:val="003D4D48"/>
    <w:rsid w:val="003D5D5B"/>
    <w:rsid w:val="003D6715"/>
    <w:rsid w:val="003D6823"/>
    <w:rsid w:val="003D6D6D"/>
    <w:rsid w:val="003D6F38"/>
    <w:rsid w:val="003D76A1"/>
    <w:rsid w:val="003D77F6"/>
    <w:rsid w:val="003E0404"/>
    <w:rsid w:val="003E0AA6"/>
    <w:rsid w:val="003E166F"/>
    <w:rsid w:val="003E1AE1"/>
    <w:rsid w:val="003E1D72"/>
    <w:rsid w:val="003E2577"/>
    <w:rsid w:val="003E31D2"/>
    <w:rsid w:val="003E33A4"/>
    <w:rsid w:val="003E4F45"/>
    <w:rsid w:val="003E500D"/>
    <w:rsid w:val="003E515B"/>
    <w:rsid w:val="003E5387"/>
    <w:rsid w:val="003F16AB"/>
    <w:rsid w:val="003F17A3"/>
    <w:rsid w:val="003F2715"/>
    <w:rsid w:val="003F287C"/>
    <w:rsid w:val="003F3A07"/>
    <w:rsid w:val="003F3A6B"/>
    <w:rsid w:val="003F4DC8"/>
    <w:rsid w:val="003F5070"/>
    <w:rsid w:val="003F592F"/>
    <w:rsid w:val="003F5AFD"/>
    <w:rsid w:val="003F68FB"/>
    <w:rsid w:val="003F6B31"/>
    <w:rsid w:val="003F6DCE"/>
    <w:rsid w:val="0040015E"/>
    <w:rsid w:val="00400D81"/>
    <w:rsid w:val="00401013"/>
    <w:rsid w:val="00401BDB"/>
    <w:rsid w:val="004020E2"/>
    <w:rsid w:val="004026EE"/>
    <w:rsid w:val="00402FF5"/>
    <w:rsid w:val="004033DA"/>
    <w:rsid w:val="0040349B"/>
    <w:rsid w:val="0040370A"/>
    <w:rsid w:val="00404BDB"/>
    <w:rsid w:val="0040590E"/>
    <w:rsid w:val="0040599D"/>
    <w:rsid w:val="00406C77"/>
    <w:rsid w:val="004076E7"/>
    <w:rsid w:val="00410352"/>
    <w:rsid w:val="00410996"/>
    <w:rsid w:val="00410D02"/>
    <w:rsid w:val="0041246E"/>
    <w:rsid w:val="00413672"/>
    <w:rsid w:val="00413D88"/>
    <w:rsid w:val="00415379"/>
    <w:rsid w:val="004157B1"/>
    <w:rsid w:val="00416990"/>
    <w:rsid w:val="00416A25"/>
    <w:rsid w:val="00416E4F"/>
    <w:rsid w:val="004170D4"/>
    <w:rsid w:val="00417181"/>
    <w:rsid w:val="00417228"/>
    <w:rsid w:val="00417406"/>
    <w:rsid w:val="0041741E"/>
    <w:rsid w:val="00417DC6"/>
    <w:rsid w:val="00417E88"/>
    <w:rsid w:val="0042030D"/>
    <w:rsid w:val="0042063D"/>
    <w:rsid w:val="00420D29"/>
    <w:rsid w:val="004228A2"/>
    <w:rsid w:val="0042377B"/>
    <w:rsid w:val="00425CDE"/>
    <w:rsid w:val="0042602D"/>
    <w:rsid w:val="00426100"/>
    <w:rsid w:val="004267E1"/>
    <w:rsid w:val="00426DCB"/>
    <w:rsid w:val="00427784"/>
    <w:rsid w:val="00427A02"/>
    <w:rsid w:val="004305AC"/>
    <w:rsid w:val="00430AFA"/>
    <w:rsid w:val="00431B6A"/>
    <w:rsid w:val="00431F83"/>
    <w:rsid w:val="0043210B"/>
    <w:rsid w:val="0043269F"/>
    <w:rsid w:val="0043297A"/>
    <w:rsid w:val="00432E21"/>
    <w:rsid w:val="00433737"/>
    <w:rsid w:val="00435254"/>
    <w:rsid w:val="00436527"/>
    <w:rsid w:val="00436D20"/>
    <w:rsid w:val="00437B2F"/>
    <w:rsid w:val="00441B02"/>
    <w:rsid w:val="00441C71"/>
    <w:rsid w:val="00446D41"/>
    <w:rsid w:val="00446D69"/>
    <w:rsid w:val="00446DED"/>
    <w:rsid w:val="004471F4"/>
    <w:rsid w:val="00451735"/>
    <w:rsid w:val="00451D77"/>
    <w:rsid w:val="00452844"/>
    <w:rsid w:val="00453C5B"/>
    <w:rsid w:val="00454229"/>
    <w:rsid w:val="004554C5"/>
    <w:rsid w:val="00456C01"/>
    <w:rsid w:val="00460701"/>
    <w:rsid w:val="0046084E"/>
    <w:rsid w:val="00460D61"/>
    <w:rsid w:val="00462D20"/>
    <w:rsid w:val="004633D2"/>
    <w:rsid w:val="00463658"/>
    <w:rsid w:val="00464A6E"/>
    <w:rsid w:val="0046574E"/>
    <w:rsid w:val="0046634D"/>
    <w:rsid w:val="00470A33"/>
    <w:rsid w:val="00470C64"/>
    <w:rsid w:val="00471425"/>
    <w:rsid w:val="004720B1"/>
    <w:rsid w:val="00475662"/>
    <w:rsid w:val="00476691"/>
    <w:rsid w:val="0048371E"/>
    <w:rsid w:val="004841C4"/>
    <w:rsid w:val="00484E7F"/>
    <w:rsid w:val="004858EA"/>
    <w:rsid w:val="00487A4B"/>
    <w:rsid w:val="00487B80"/>
    <w:rsid w:val="004905CF"/>
    <w:rsid w:val="004910D3"/>
    <w:rsid w:val="004914A8"/>
    <w:rsid w:val="004917BC"/>
    <w:rsid w:val="00491A82"/>
    <w:rsid w:val="004928C2"/>
    <w:rsid w:val="004940AD"/>
    <w:rsid w:val="00494586"/>
    <w:rsid w:val="004947A7"/>
    <w:rsid w:val="00494802"/>
    <w:rsid w:val="00495417"/>
    <w:rsid w:val="00495FCA"/>
    <w:rsid w:val="004966AC"/>
    <w:rsid w:val="0049674E"/>
    <w:rsid w:val="00497003"/>
    <w:rsid w:val="004A02B8"/>
    <w:rsid w:val="004A0A5F"/>
    <w:rsid w:val="004A0AE0"/>
    <w:rsid w:val="004A1789"/>
    <w:rsid w:val="004A1B09"/>
    <w:rsid w:val="004A22B5"/>
    <w:rsid w:val="004A2BDD"/>
    <w:rsid w:val="004A2E34"/>
    <w:rsid w:val="004A2E42"/>
    <w:rsid w:val="004A3D4D"/>
    <w:rsid w:val="004A3DE1"/>
    <w:rsid w:val="004A4293"/>
    <w:rsid w:val="004A4914"/>
    <w:rsid w:val="004A4BAB"/>
    <w:rsid w:val="004A550D"/>
    <w:rsid w:val="004A6E47"/>
    <w:rsid w:val="004A7E4E"/>
    <w:rsid w:val="004B017E"/>
    <w:rsid w:val="004B031E"/>
    <w:rsid w:val="004B0999"/>
    <w:rsid w:val="004B1AD6"/>
    <w:rsid w:val="004B27C0"/>
    <w:rsid w:val="004B498C"/>
    <w:rsid w:val="004B5499"/>
    <w:rsid w:val="004B64AC"/>
    <w:rsid w:val="004B7D55"/>
    <w:rsid w:val="004C0429"/>
    <w:rsid w:val="004C0760"/>
    <w:rsid w:val="004C16B4"/>
    <w:rsid w:val="004C4A4A"/>
    <w:rsid w:val="004C4BD6"/>
    <w:rsid w:val="004C4E94"/>
    <w:rsid w:val="004C58E8"/>
    <w:rsid w:val="004C58ED"/>
    <w:rsid w:val="004C6A70"/>
    <w:rsid w:val="004C6FE5"/>
    <w:rsid w:val="004C737B"/>
    <w:rsid w:val="004C7ECA"/>
    <w:rsid w:val="004D1B8D"/>
    <w:rsid w:val="004D29E5"/>
    <w:rsid w:val="004D2A0A"/>
    <w:rsid w:val="004D3503"/>
    <w:rsid w:val="004D4200"/>
    <w:rsid w:val="004D4FAD"/>
    <w:rsid w:val="004D57E2"/>
    <w:rsid w:val="004D5A66"/>
    <w:rsid w:val="004D5F32"/>
    <w:rsid w:val="004D65F2"/>
    <w:rsid w:val="004D751B"/>
    <w:rsid w:val="004D7C27"/>
    <w:rsid w:val="004E0F69"/>
    <w:rsid w:val="004E1AC8"/>
    <w:rsid w:val="004E1AFC"/>
    <w:rsid w:val="004E1C57"/>
    <w:rsid w:val="004E2316"/>
    <w:rsid w:val="004E2534"/>
    <w:rsid w:val="004E3CFC"/>
    <w:rsid w:val="004E430C"/>
    <w:rsid w:val="004E4B62"/>
    <w:rsid w:val="004E4C45"/>
    <w:rsid w:val="004E5F4E"/>
    <w:rsid w:val="004E60BB"/>
    <w:rsid w:val="004E6266"/>
    <w:rsid w:val="004E7868"/>
    <w:rsid w:val="004E79B6"/>
    <w:rsid w:val="004F04D4"/>
    <w:rsid w:val="004F18A9"/>
    <w:rsid w:val="004F1F43"/>
    <w:rsid w:val="004F2288"/>
    <w:rsid w:val="004F2AEE"/>
    <w:rsid w:val="004F39C5"/>
    <w:rsid w:val="004F3AC9"/>
    <w:rsid w:val="004F587C"/>
    <w:rsid w:val="004F76FB"/>
    <w:rsid w:val="00501867"/>
    <w:rsid w:val="00501A24"/>
    <w:rsid w:val="005025CE"/>
    <w:rsid w:val="0050313C"/>
    <w:rsid w:val="0050380D"/>
    <w:rsid w:val="005046F0"/>
    <w:rsid w:val="00505AF7"/>
    <w:rsid w:val="00506710"/>
    <w:rsid w:val="005067A9"/>
    <w:rsid w:val="00506DAF"/>
    <w:rsid w:val="00510217"/>
    <w:rsid w:val="00511E15"/>
    <w:rsid w:val="00512E80"/>
    <w:rsid w:val="00513028"/>
    <w:rsid w:val="005131B4"/>
    <w:rsid w:val="005138BE"/>
    <w:rsid w:val="005152BD"/>
    <w:rsid w:val="00516B48"/>
    <w:rsid w:val="005203B9"/>
    <w:rsid w:val="005205E1"/>
    <w:rsid w:val="00521697"/>
    <w:rsid w:val="005217EF"/>
    <w:rsid w:val="00521A47"/>
    <w:rsid w:val="0052231D"/>
    <w:rsid w:val="005229D9"/>
    <w:rsid w:val="00523957"/>
    <w:rsid w:val="00523FE5"/>
    <w:rsid w:val="00525547"/>
    <w:rsid w:val="00525A2A"/>
    <w:rsid w:val="005262E8"/>
    <w:rsid w:val="005263E8"/>
    <w:rsid w:val="00526A73"/>
    <w:rsid w:val="0052719C"/>
    <w:rsid w:val="00527A06"/>
    <w:rsid w:val="00527E74"/>
    <w:rsid w:val="00530081"/>
    <w:rsid w:val="00530644"/>
    <w:rsid w:val="00532F1A"/>
    <w:rsid w:val="00533CF3"/>
    <w:rsid w:val="00534C52"/>
    <w:rsid w:val="00534D42"/>
    <w:rsid w:val="00535790"/>
    <w:rsid w:val="00537A08"/>
    <w:rsid w:val="005407F8"/>
    <w:rsid w:val="00540C05"/>
    <w:rsid w:val="00540C55"/>
    <w:rsid w:val="0054151A"/>
    <w:rsid w:val="00541930"/>
    <w:rsid w:val="00541FB7"/>
    <w:rsid w:val="005424C3"/>
    <w:rsid w:val="00544CF6"/>
    <w:rsid w:val="00546297"/>
    <w:rsid w:val="005462D0"/>
    <w:rsid w:val="005464EB"/>
    <w:rsid w:val="005467B3"/>
    <w:rsid w:val="00546C08"/>
    <w:rsid w:val="00546D57"/>
    <w:rsid w:val="005476F6"/>
    <w:rsid w:val="00547D65"/>
    <w:rsid w:val="00547E66"/>
    <w:rsid w:val="00551420"/>
    <w:rsid w:val="0055160E"/>
    <w:rsid w:val="00551C5C"/>
    <w:rsid w:val="00552654"/>
    <w:rsid w:val="00552B34"/>
    <w:rsid w:val="00553643"/>
    <w:rsid w:val="00553D16"/>
    <w:rsid w:val="005544F6"/>
    <w:rsid w:val="00556C05"/>
    <w:rsid w:val="00557A31"/>
    <w:rsid w:val="00560084"/>
    <w:rsid w:val="005600B9"/>
    <w:rsid w:val="00561675"/>
    <w:rsid w:val="00562F4D"/>
    <w:rsid w:val="005631FC"/>
    <w:rsid w:val="00564212"/>
    <w:rsid w:val="00564668"/>
    <w:rsid w:val="00564B05"/>
    <w:rsid w:val="00564DF7"/>
    <w:rsid w:val="00565140"/>
    <w:rsid w:val="005654D5"/>
    <w:rsid w:val="005664AB"/>
    <w:rsid w:val="00566C94"/>
    <w:rsid w:val="0056738B"/>
    <w:rsid w:val="00567F2C"/>
    <w:rsid w:val="00571275"/>
    <w:rsid w:val="005716CF"/>
    <w:rsid w:val="005719F7"/>
    <w:rsid w:val="00574E9F"/>
    <w:rsid w:val="005752E2"/>
    <w:rsid w:val="0057535E"/>
    <w:rsid w:val="00575657"/>
    <w:rsid w:val="00577059"/>
    <w:rsid w:val="00581C23"/>
    <w:rsid w:val="005846F7"/>
    <w:rsid w:val="0058484D"/>
    <w:rsid w:val="00585100"/>
    <w:rsid w:val="005864E3"/>
    <w:rsid w:val="0058688D"/>
    <w:rsid w:val="00586D2D"/>
    <w:rsid w:val="00587358"/>
    <w:rsid w:val="00590240"/>
    <w:rsid w:val="00590C95"/>
    <w:rsid w:val="00593369"/>
    <w:rsid w:val="00593799"/>
    <w:rsid w:val="00594495"/>
    <w:rsid w:val="005945BA"/>
    <w:rsid w:val="00594A96"/>
    <w:rsid w:val="00594FD1"/>
    <w:rsid w:val="00596796"/>
    <w:rsid w:val="00596EC9"/>
    <w:rsid w:val="005971F9"/>
    <w:rsid w:val="005973F3"/>
    <w:rsid w:val="005A0418"/>
    <w:rsid w:val="005A0676"/>
    <w:rsid w:val="005A084A"/>
    <w:rsid w:val="005A08FF"/>
    <w:rsid w:val="005A0E51"/>
    <w:rsid w:val="005A1429"/>
    <w:rsid w:val="005A1470"/>
    <w:rsid w:val="005A17AC"/>
    <w:rsid w:val="005A1D21"/>
    <w:rsid w:val="005A1D9F"/>
    <w:rsid w:val="005A298D"/>
    <w:rsid w:val="005A2FE1"/>
    <w:rsid w:val="005A37FD"/>
    <w:rsid w:val="005A4254"/>
    <w:rsid w:val="005A4392"/>
    <w:rsid w:val="005A557C"/>
    <w:rsid w:val="005A663D"/>
    <w:rsid w:val="005A6A14"/>
    <w:rsid w:val="005A6E36"/>
    <w:rsid w:val="005A6F42"/>
    <w:rsid w:val="005A74C4"/>
    <w:rsid w:val="005B04BF"/>
    <w:rsid w:val="005B29D2"/>
    <w:rsid w:val="005B35B8"/>
    <w:rsid w:val="005B3909"/>
    <w:rsid w:val="005B44C1"/>
    <w:rsid w:val="005B4AE6"/>
    <w:rsid w:val="005B5840"/>
    <w:rsid w:val="005B7C05"/>
    <w:rsid w:val="005C114D"/>
    <w:rsid w:val="005C33C8"/>
    <w:rsid w:val="005C3B2C"/>
    <w:rsid w:val="005C40E6"/>
    <w:rsid w:val="005C4290"/>
    <w:rsid w:val="005C4B7D"/>
    <w:rsid w:val="005C4C76"/>
    <w:rsid w:val="005C5668"/>
    <w:rsid w:val="005C57CD"/>
    <w:rsid w:val="005C5DE6"/>
    <w:rsid w:val="005C62C8"/>
    <w:rsid w:val="005C7083"/>
    <w:rsid w:val="005C742F"/>
    <w:rsid w:val="005C7663"/>
    <w:rsid w:val="005D28E6"/>
    <w:rsid w:val="005D2906"/>
    <w:rsid w:val="005D2E95"/>
    <w:rsid w:val="005D3E69"/>
    <w:rsid w:val="005D446D"/>
    <w:rsid w:val="005D500D"/>
    <w:rsid w:val="005D6019"/>
    <w:rsid w:val="005D646E"/>
    <w:rsid w:val="005D6DE0"/>
    <w:rsid w:val="005E0907"/>
    <w:rsid w:val="005E09BE"/>
    <w:rsid w:val="005E21B7"/>
    <w:rsid w:val="005E2240"/>
    <w:rsid w:val="005E31EC"/>
    <w:rsid w:val="005E4057"/>
    <w:rsid w:val="005E5985"/>
    <w:rsid w:val="005E5CB7"/>
    <w:rsid w:val="005F040F"/>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3307"/>
    <w:rsid w:val="00603DA3"/>
    <w:rsid w:val="00604B8E"/>
    <w:rsid w:val="00605A5D"/>
    <w:rsid w:val="0060667A"/>
    <w:rsid w:val="0061004A"/>
    <w:rsid w:val="00610221"/>
    <w:rsid w:val="006113AE"/>
    <w:rsid w:val="00611683"/>
    <w:rsid w:val="00611923"/>
    <w:rsid w:val="00614515"/>
    <w:rsid w:val="006148D7"/>
    <w:rsid w:val="00614C64"/>
    <w:rsid w:val="00615400"/>
    <w:rsid w:val="00615B6A"/>
    <w:rsid w:val="0061666C"/>
    <w:rsid w:val="00616DFA"/>
    <w:rsid w:val="00620165"/>
    <w:rsid w:val="00621D07"/>
    <w:rsid w:val="00622B34"/>
    <w:rsid w:val="00622E6D"/>
    <w:rsid w:val="006257D5"/>
    <w:rsid w:val="00626EF4"/>
    <w:rsid w:val="0063015B"/>
    <w:rsid w:val="00630361"/>
    <w:rsid w:val="00630F16"/>
    <w:rsid w:val="00630F77"/>
    <w:rsid w:val="00631085"/>
    <w:rsid w:val="0063242A"/>
    <w:rsid w:val="00632736"/>
    <w:rsid w:val="0063282A"/>
    <w:rsid w:val="00632CE4"/>
    <w:rsid w:val="00632EF8"/>
    <w:rsid w:val="006335A8"/>
    <w:rsid w:val="0063398A"/>
    <w:rsid w:val="0063527D"/>
    <w:rsid w:val="00635325"/>
    <w:rsid w:val="00635B02"/>
    <w:rsid w:val="00636887"/>
    <w:rsid w:val="00637BB0"/>
    <w:rsid w:val="00637DDD"/>
    <w:rsid w:val="00640116"/>
    <w:rsid w:val="00640723"/>
    <w:rsid w:val="006409C6"/>
    <w:rsid w:val="00640DB8"/>
    <w:rsid w:val="006410AD"/>
    <w:rsid w:val="0064302C"/>
    <w:rsid w:val="0064325B"/>
    <w:rsid w:val="006432F8"/>
    <w:rsid w:val="00643947"/>
    <w:rsid w:val="006439F4"/>
    <w:rsid w:val="00643C97"/>
    <w:rsid w:val="006441CC"/>
    <w:rsid w:val="00644C70"/>
    <w:rsid w:val="00644D08"/>
    <w:rsid w:val="0064601A"/>
    <w:rsid w:val="00646BD7"/>
    <w:rsid w:val="00647BC7"/>
    <w:rsid w:val="006501A9"/>
    <w:rsid w:val="00650465"/>
    <w:rsid w:val="00650E1A"/>
    <w:rsid w:val="006511B7"/>
    <w:rsid w:val="00653CB1"/>
    <w:rsid w:val="006545B9"/>
    <w:rsid w:val="00654CFA"/>
    <w:rsid w:val="00657B61"/>
    <w:rsid w:val="00660E0D"/>
    <w:rsid w:val="00660FB4"/>
    <w:rsid w:val="0066182F"/>
    <w:rsid w:val="00662992"/>
    <w:rsid w:val="00662BB0"/>
    <w:rsid w:val="00663588"/>
    <w:rsid w:val="00666DE8"/>
    <w:rsid w:val="006702F2"/>
    <w:rsid w:val="0067128C"/>
    <w:rsid w:val="006722CB"/>
    <w:rsid w:val="00672D4C"/>
    <w:rsid w:val="00672DFF"/>
    <w:rsid w:val="00672FA9"/>
    <w:rsid w:val="0067314D"/>
    <w:rsid w:val="00673253"/>
    <w:rsid w:val="0067408C"/>
    <w:rsid w:val="0067483D"/>
    <w:rsid w:val="00674A97"/>
    <w:rsid w:val="00674FC5"/>
    <w:rsid w:val="0067503D"/>
    <w:rsid w:val="006751BF"/>
    <w:rsid w:val="00675CB7"/>
    <w:rsid w:val="006763CD"/>
    <w:rsid w:val="00680BE1"/>
    <w:rsid w:val="0068198D"/>
    <w:rsid w:val="00681BF0"/>
    <w:rsid w:val="00681F2F"/>
    <w:rsid w:val="00682896"/>
    <w:rsid w:val="006831AD"/>
    <w:rsid w:val="00684605"/>
    <w:rsid w:val="00684F2D"/>
    <w:rsid w:val="00690C77"/>
    <w:rsid w:val="00691461"/>
    <w:rsid w:val="00691816"/>
    <w:rsid w:val="00692A2D"/>
    <w:rsid w:val="00692D8C"/>
    <w:rsid w:val="00692DF0"/>
    <w:rsid w:val="00693200"/>
    <w:rsid w:val="006933C9"/>
    <w:rsid w:val="00694A78"/>
    <w:rsid w:val="0069573C"/>
    <w:rsid w:val="0069630D"/>
    <w:rsid w:val="00697024"/>
    <w:rsid w:val="006971EE"/>
    <w:rsid w:val="006979DC"/>
    <w:rsid w:val="00697B1F"/>
    <w:rsid w:val="00697C1A"/>
    <w:rsid w:val="006A0326"/>
    <w:rsid w:val="006A0BA0"/>
    <w:rsid w:val="006A0DCE"/>
    <w:rsid w:val="006A2F77"/>
    <w:rsid w:val="006A32A7"/>
    <w:rsid w:val="006A3FE5"/>
    <w:rsid w:val="006A4F4B"/>
    <w:rsid w:val="006A4FE0"/>
    <w:rsid w:val="006A5060"/>
    <w:rsid w:val="006A5ACA"/>
    <w:rsid w:val="006A6A36"/>
    <w:rsid w:val="006A76CA"/>
    <w:rsid w:val="006B06E8"/>
    <w:rsid w:val="006B2750"/>
    <w:rsid w:val="006B349D"/>
    <w:rsid w:val="006B3AE0"/>
    <w:rsid w:val="006B3E80"/>
    <w:rsid w:val="006B67AF"/>
    <w:rsid w:val="006B79C6"/>
    <w:rsid w:val="006C070B"/>
    <w:rsid w:val="006C159B"/>
    <w:rsid w:val="006C1682"/>
    <w:rsid w:val="006C17D6"/>
    <w:rsid w:val="006C1DE1"/>
    <w:rsid w:val="006C2359"/>
    <w:rsid w:val="006C2CCD"/>
    <w:rsid w:val="006C39C4"/>
    <w:rsid w:val="006C3F7C"/>
    <w:rsid w:val="006C5113"/>
    <w:rsid w:val="006C6D0C"/>
    <w:rsid w:val="006D0021"/>
    <w:rsid w:val="006D0A55"/>
    <w:rsid w:val="006D0F43"/>
    <w:rsid w:val="006D1641"/>
    <w:rsid w:val="006D1EF6"/>
    <w:rsid w:val="006D24A7"/>
    <w:rsid w:val="006D2CCC"/>
    <w:rsid w:val="006D2F58"/>
    <w:rsid w:val="006D3123"/>
    <w:rsid w:val="006D3797"/>
    <w:rsid w:val="006D3E43"/>
    <w:rsid w:val="006D43AE"/>
    <w:rsid w:val="006D4FAE"/>
    <w:rsid w:val="006D76F0"/>
    <w:rsid w:val="006D78CE"/>
    <w:rsid w:val="006D7AEF"/>
    <w:rsid w:val="006E0E27"/>
    <w:rsid w:val="006E13C3"/>
    <w:rsid w:val="006E2017"/>
    <w:rsid w:val="006E41CC"/>
    <w:rsid w:val="006E4901"/>
    <w:rsid w:val="006E4B61"/>
    <w:rsid w:val="006E4BCB"/>
    <w:rsid w:val="006E4C1D"/>
    <w:rsid w:val="006E4FF4"/>
    <w:rsid w:val="006E633C"/>
    <w:rsid w:val="006E64E0"/>
    <w:rsid w:val="006E7BDA"/>
    <w:rsid w:val="006E7BDB"/>
    <w:rsid w:val="006F0133"/>
    <w:rsid w:val="006F04B2"/>
    <w:rsid w:val="006F17E2"/>
    <w:rsid w:val="006F1E93"/>
    <w:rsid w:val="006F1FA2"/>
    <w:rsid w:val="006F31BA"/>
    <w:rsid w:val="006F367D"/>
    <w:rsid w:val="006F3A6E"/>
    <w:rsid w:val="006F4011"/>
    <w:rsid w:val="006F6741"/>
    <w:rsid w:val="006F6CDC"/>
    <w:rsid w:val="0070092D"/>
    <w:rsid w:val="00700BF9"/>
    <w:rsid w:val="00701D54"/>
    <w:rsid w:val="00702B7A"/>
    <w:rsid w:val="00703379"/>
    <w:rsid w:val="007046A2"/>
    <w:rsid w:val="00707F72"/>
    <w:rsid w:val="0071006B"/>
    <w:rsid w:val="00710CD9"/>
    <w:rsid w:val="00711B43"/>
    <w:rsid w:val="0071214E"/>
    <w:rsid w:val="007125F8"/>
    <w:rsid w:val="007148A0"/>
    <w:rsid w:val="00714955"/>
    <w:rsid w:val="007205C3"/>
    <w:rsid w:val="00720AD3"/>
    <w:rsid w:val="00720ECA"/>
    <w:rsid w:val="0072365B"/>
    <w:rsid w:val="0072404F"/>
    <w:rsid w:val="00724DF2"/>
    <w:rsid w:val="0072549E"/>
    <w:rsid w:val="00725B23"/>
    <w:rsid w:val="00727BA1"/>
    <w:rsid w:val="00730EFD"/>
    <w:rsid w:val="00731241"/>
    <w:rsid w:val="007319B6"/>
    <w:rsid w:val="00731AA0"/>
    <w:rsid w:val="0073298A"/>
    <w:rsid w:val="007333EB"/>
    <w:rsid w:val="00733C83"/>
    <w:rsid w:val="00735C03"/>
    <w:rsid w:val="00736396"/>
    <w:rsid w:val="0073653B"/>
    <w:rsid w:val="00736BDB"/>
    <w:rsid w:val="007370CA"/>
    <w:rsid w:val="007372B8"/>
    <w:rsid w:val="0073753C"/>
    <w:rsid w:val="00741D38"/>
    <w:rsid w:val="00743186"/>
    <w:rsid w:val="00743459"/>
    <w:rsid w:val="0074373B"/>
    <w:rsid w:val="00744993"/>
    <w:rsid w:val="00745171"/>
    <w:rsid w:val="007471C0"/>
    <w:rsid w:val="0074740C"/>
    <w:rsid w:val="00747684"/>
    <w:rsid w:val="00750C34"/>
    <w:rsid w:val="00751B42"/>
    <w:rsid w:val="00751BB3"/>
    <w:rsid w:val="00751E46"/>
    <w:rsid w:val="00752619"/>
    <w:rsid w:val="00753E49"/>
    <w:rsid w:val="00753F19"/>
    <w:rsid w:val="0075562C"/>
    <w:rsid w:val="00757835"/>
    <w:rsid w:val="007579CF"/>
    <w:rsid w:val="007603DC"/>
    <w:rsid w:val="0076121E"/>
    <w:rsid w:val="00761338"/>
    <w:rsid w:val="007628D2"/>
    <w:rsid w:val="00762937"/>
    <w:rsid w:val="00762B23"/>
    <w:rsid w:val="0076337F"/>
    <w:rsid w:val="00763A6D"/>
    <w:rsid w:val="00765190"/>
    <w:rsid w:val="00766536"/>
    <w:rsid w:val="0077297B"/>
    <w:rsid w:val="007734F5"/>
    <w:rsid w:val="00774A9F"/>
    <w:rsid w:val="00774B4B"/>
    <w:rsid w:val="00775FA4"/>
    <w:rsid w:val="0077678A"/>
    <w:rsid w:val="00777D5E"/>
    <w:rsid w:val="00781933"/>
    <w:rsid w:val="00781B98"/>
    <w:rsid w:val="00783057"/>
    <w:rsid w:val="00785BE3"/>
    <w:rsid w:val="00785D44"/>
    <w:rsid w:val="007876EB"/>
    <w:rsid w:val="00787837"/>
    <w:rsid w:val="00791CA9"/>
    <w:rsid w:val="00791EA5"/>
    <w:rsid w:val="00792556"/>
    <w:rsid w:val="00792971"/>
    <w:rsid w:val="00793713"/>
    <w:rsid w:val="00793B98"/>
    <w:rsid w:val="00794653"/>
    <w:rsid w:val="00794D46"/>
    <w:rsid w:val="00794F51"/>
    <w:rsid w:val="00795416"/>
    <w:rsid w:val="00795983"/>
    <w:rsid w:val="00796BF1"/>
    <w:rsid w:val="007A021A"/>
    <w:rsid w:val="007A057F"/>
    <w:rsid w:val="007A0881"/>
    <w:rsid w:val="007A0A4B"/>
    <w:rsid w:val="007A13D4"/>
    <w:rsid w:val="007A2178"/>
    <w:rsid w:val="007A272E"/>
    <w:rsid w:val="007A3431"/>
    <w:rsid w:val="007A3E31"/>
    <w:rsid w:val="007A4B20"/>
    <w:rsid w:val="007A5050"/>
    <w:rsid w:val="007A5FBF"/>
    <w:rsid w:val="007A61B1"/>
    <w:rsid w:val="007A62CA"/>
    <w:rsid w:val="007A64FA"/>
    <w:rsid w:val="007A7997"/>
    <w:rsid w:val="007B06CC"/>
    <w:rsid w:val="007B0CF9"/>
    <w:rsid w:val="007B1117"/>
    <w:rsid w:val="007B1381"/>
    <w:rsid w:val="007B1A8F"/>
    <w:rsid w:val="007B1B18"/>
    <w:rsid w:val="007B1F50"/>
    <w:rsid w:val="007B36C0"/>
    <w:rsid w:val="007B4164"/>
    <w:rsid w:val="007B50EB"/>
    <w:rsid w:val="007B5348"/>
    <w:rsid w:val="007B5C4D"/>
    <w:rsid w:val="007C1C96"/>
    <w:rsid w:val="007C245F"/>
    <w:rsid w:val="007C7683"/>
    <w:rsid w:val="007C7B7B"/>
    <w:rsid w:val="007D0E95"/>
    <w:rsid w:val="007D1B47"/>
    <w:rsid w:val="007D2753"/>
    <w:rsid w:val="007D2F61"/>
    <w:rsid w:val="007D3238"/>
    <w:rsid w:val="007D32A0"/>
    <w:rsid w:val="007D37A7"/>
    <w:rsid w:val="007D4395"/>
    <w:rsid w:val="007D451E"/>
    <w:rsid w:val="007D4758"/>
    <w:rsid w:val="007D5CC9"/>
    <w:rsid w:val="007D6527"/>
    <w:rsid w:val="007D6766"/>
    <w:rsid w:val="007D765D"/>
    <w:rsid w:val="007E35AC"/>
    <w:rsid w:val="007E458C"/>
    <w:rsid w:val="007E4F81"/>
    <w:rsid w:val="007E595A"/>
    <w:rsid w:val="007E7913"/>
    <w:rsid w:val="007F0DBA"/>
    <w:rsid w:val="007F2DA9"/>
    <w:rsid w:val="007F304D"/>
    <w:rsid w:val="007F3371"/>
    <w:rsid w:val="007F3D2E"/>
    <w:rsid w:val="007F3F37"/>
    <w:rsid w:val="007F4DBE"/>
    <w:rsid w:val="007F58D6"/>
    <w:rsid w:val="007F5F25"/>
    <w:rsid w:val="007F6D73"/>
    <w:rsid w:val="007F7E05"/>
    <w:rsid w:val="0080037A"/>
    <w:rsid w:val="00800C84"/>
    <w:rsid w:val="008025FE"/>
    <w:rsid w:val="00802CEC"/>
    <w:rsid w:val="00804838"/>
    <w:rsid w:val="00805427"/>
    <w:rsid w:val="00805872"/>
    <w:rsid w:val="00806255"/>
    <w:rsid w:val="008063F1"/>
    <w:rsid w:val="008064B7"/>
    <w:rsid w:val="008068E3"/>
    <w:rsid w:val="00806CA1"/>
    <w:rsid w:val="00806EB5"/>
    <w:rsid w:val="0080755C"/>
    <w:rsid w:val="0081022D"/>
    <w:rsid w:val="008102BA"/>
    <w:rsid w:val="0081097A"/>
    <w:rsid w:val="00810B20"/>
    <w:rsid w:val="00810DBB"/>
    <w:rsid w:val="008110C2"/>
    <w:rsid w:val="008111AD"/>
    <w:rsid w:val="00812616"/>
    <w:rsid w:val="0081288A"/>
    <w:rsid w:val="00815348"/>
    <w:rsid w:val="00816111"/>
    <w:rsid w:val="00817939"/>
    <w:rsid w:val="00817B75"/>
    <w:rsid w:val="00817EE7"/>
    <w:rsid w:val="00820028"/>
    <w:rsid w:val="008239BE"/>
    <w:rsid w:val="0082493C"/>
    <w:rsid w:val="00825BEB"/>
    <w:rsid w:val="00825D8E"/>
    <w:rsid w:val="008261ED"/>
    <w:rsid w:val="008264EA"/>
    <w:rsid w:val="00826A9B"/>
    <w:rsid w:val="0082746A"/>
    <w:rsid w:val="00830907"/>
    <w:rsid w:val="00830B3E"/>
    <w:rsid w:val="0083168E"/>
    <w:rsid w:val="00831839"/>
    <w:rsid w:val="00833EAA"/>
    <w:rsid w:val="008355C2"/>
    <w:rsid w:val="00835857"/>
    <w:rsid w:val="0083593F"/>
    <w:rsid w:val="008367A3"/>
    <w:rsid w:val="00837BB1"/>
    <w:rsid w:val="0084026C"/>
    <w:rsid w:val="00841B9A"/>
    <w:rsid w:val="008420D0"/>
    <w:rsid w:val="00842EF8"/>
    <w:rsid w:val="00843105"/>
    <w:rsid w:val="008445C9"/>
    <w:rsid w:val="00845173"/>
    <w:rsid w:val="00846105"/>
    <w:rsid w:val="008464DE"/>
    <w:rsid w:val="00847953"/>
    <w:rsid w:val="00847CCF"/>
    <w:rsid w:val="0085174C"/>
    <w:rsid w:val="00853622"/>
    <w:rsid w:val="00854F04"/>
    <w:rsid w:val="00854F44"/>
    <w:rsid w:val="008554D1"/>
    <w:rsid w:val="008559B1"/>
    <w:rsid w:val="00856123"/>
    <w:rsid w:val="008566E9"/>
    <w:rsid w:val="00857290"/>
    <w:rsid w:val="00857330"/>
    <w:rsid w:val="00857A44"/>
    <w:rsid w:val="00860CB6"/>
    <w:rsid w:val="008612DE"/>
    <w:rsid w:val="0086187E"/>
    <w:rsid w:val="008626BA"/>
    <w:rsid w:val="00863019"/>
    <w:rsid w:val="00865A5B"/>
    <w:rsid w:val="00865A67"/>
    <w:rsid w:val="0086641F"/>
    <w:rsid w:val="00872C40"/>
    <w:rsid w:val="00873068"/>
    <w:rsid w:val="008737A1"/>
    <w:rsid w:val="00874421"/>
    <w:rsid w:val="00874855"/>
    <w:rsid w:val="0087493D"/>
    <w:rsid w:val="008749D8"/>
    <w:rsid w:val="00874C99"/>
    <w:rsid w:val="00874D17"/>
    <w:rsid w:val="00875760"/>
    <w:rsid w:val="008778F0"/>
    <w:rsid w:val="00877DB3"/>
    <w:rsid w:val="00880117"/>
    <w:rsid w:val="0088018C"/>
    <w:rsid w:val="00880A65"/>
    <w:rsid w:val="00881086"/>
    <w:rsid w:val="00881D7E"/>
    <w:rsid w:val="00881EF3"/>
    <w:rsid w:val="00882B04"/>
    <w:rsid w:val="00884EB7"/>
    <w:rsid w:val="0089095D"/>
    <w:rsid w:val="008931B4"/>
    <w:rsid w:val="00893503"/>
    <w:rsid w:val="00894595"/>
    <w:rsid w:val="008952B1"/>
    <w:rsid w:val="008965BF"/>
    <w:rsid w:val="008974C8"/>
    <w:rsid w:val="00897F09"/>
    <w:rsid w:val="008A12F0"/>
    <w:rsid w:val="008A1977"/>
    <w:rsid w:val="008A1994"/>
    <w:rsid w:val="008A1AC8"/>
    <w:rsid w:val="008A31A6"/>
    <w:rsid w:val="008A380F"/>
    <w:rsid w:val="008A39D7"/>
    <w:rsid w:val="008A41EC"/>
    <w:rsid w:val="008A5317"/>
    <w:rsid w:val="008A5599"/>
    <w:rsid w:val="008A60CF"/>
    <w:rsid w:val="008A6D85"/>
    <w:rsid w:val="008A7388"/>
    <w:rsid w:val="008B0548"/>
    <w:rsid w:val="008B06E3"/>
    <w:rsid w:val="008B1E8E"/>
    <w:rsid w:val="008B2F13"/>
    <w:rsid w:val="008B39A8"/>
    <w:rsid w:val="008B6C5D"/>
    <w:rsid w:val="008B7055"/>
    <w:rsid w:val="008B7E63"/>
    <w:rsid w:val="008C0845"/>
    <w:rsid w:val="008C0CC4"/>
    <w:rsid w:val="008C0F66"/>
    <w:rsid w:val="008C1273"/>
    <w:rsid w:val="008C16BF"/>
    <w:rsid w:val="008C1797"/>
    <w:rsid w:val="008C1B23"/>
    <w:rsid w:val="008C30EF"/>
    <w:rsid w:val="008C3B63"/>
    <w:rsid w:val="008C46F6"/>
    <w:rsid w:val="008C5846"/>
    <w:rsid w:val="008C5F92"/>
    <w:rsid w:val="008C68C6"/>
    <w:rsid w:val="008C744D"/>
    <w:rsid w:val="008C76A6"/>
    <w:rsid w:val="008D0557"/>
    <w:rsid w:val="008D0682"/>
    <w:rsid w:val="008D1F94"/>
    <w:rsid w:val="008D236E"/>
    <w:rsid w:val="008D3539"/>
    <w:rsid w:val="008D4271"/>
    <w:rsid w:val="008D5A36"/>
    <w:rsid w:val="008D6985"/>
    <w:rsid w:val="008D71B5"/>
    <w:rsid w:val="008D755C"/>
    <w:rsid w:val="008E171F"/>
    <w:rsid w:val="008E25A9"/>
    <w:rsid w:val="008E2D8C"/>
    <w:rsid w:val="008E3025"/>
    <w:rsid w:val="008E3ADD"/>
    <w:rsid w:val="008E438D"/>
    <w:rsid w:val="008E4F63"/>
    <w:rsid w:val="008E7EEC"/>
    <w:rsid w:val="008F0286"/>
    <w:rsid w:val="008F0ED3"/>
    <w:rsid w:val="008F1CF3"/>
    <w:rsid w:val="008F2AEF"/>
    <w:rsid w:val="008F3115"/>
    <w:rsid w:val="008F40DA"/>
    <w:rsid w:val="008F4533"/>
    <w:rsid w:val="008F5165"/>
    <w:rsid w:val="008F58B6"/>
    <w:rsid w:val="008F6520"/>
    <w:rsid w:val="008F6C58"/>
    <w:rsid w:val="008F7541"/>
    <w:rsid w:val="008F77D1"/>
    <w:rsid w:val="008F7E9E"/>
    <w:rsid w:val="00900CA9"/>
    <w:rsid w:val="00900FE0"/>
    <w:rsid w:val="00901F2B"/>
    <w:rsid w:val="00902C50"/>
    <w:rsid w:val="00903054"/>
    <w:rsid w:val="009032D7"/>
    <w:rsid w:val="00904322"/>
    <w:rsid w:val="00904606"/>
    <w:rsid w:val="00904BEE"/>
    <w:rsid w:val="00906487"/>
    <w:rsid w:val="009064A3"/>
    <w:rsid w:val="00907997"/>
    <w:rsid w:val="00907DAE"/>
    <w:rsid w:val="00910E51"/>
    <w:rsid w:val="00910EA6"/>
    <w:rsid w:val="00911C8F"/>
    <w:rsid w:val="00911D14"/>
    <w:rsid w:val="00912805"/>
    <w:rsid w:val="0091361C"/>
    <w:rsid w:val="009144FA"/>
    <w:rsid w:val="00914689"/>
    <w:rsid w:val="009149C1"/>
    <w:rsid w:val="00915433"/>
    <w:rsid w:val="009164EC"/>
    <w:rsid w:val="00917B1A"/>
    <w:rsid w:val="00917D3A"/>
    <w:rsid w:val="0092065E"/>
    <w:rsid w:val="009207FB"/>
    <w:rsid w:val="009216FC"/>
    <w:rsid w:val="0092211E"/>
    <w:rsid w:val="00922A63"/>
    <w:rsid w:val="009240B9"/>
    <w:rsid w:val="00924804"/>
    <w:rsid w:val="00925128"/>
    <w:rsid w:val="0092567E"/>
    <w:rsid w:val="009260C8"/>
    <w:rsid w:val="00926B30"/>
    <w:rsid w:val="00926BF3"/>
    <w:rsid w:val="00927D75"/>
    <w:rsid w:val="00930920"/>
    <w:rsid w:val="00930AB5"/>
    <w:rsid w:val="00932CF4"/>
    <w:rsid w:val="009331C3"/>
    <w:rsid w:val="00933897"/>
    <w:rsid w:val="00934C09"/>
    <w:rsid w:val="00935527"/>
    <w:rsid w:val="00937C4F"/>
    <w:rsid w:val="00941F22"/>
    <w:rsid w:val="009429E9"/>
    <w:rsid w:val="00943F8C"/>
    <w:rsid w:val="00944A7E"/>
    <w:rsid w:val="0094513F"/>
    <w:rsid w:val="009451D2"/>
    <w:rsid w:val="00945E60"/>
    <w:rsid w:val="00947C14"/>
    <w:rsid w:val="009508C6"/>
    <w:rsid w:val="009511D3"/>
    <w:rsid w:val="009512FB"/>
    <w:rsid w:val="00951D1F"/>
    <w:rsid w:val="00952C2F"/>
    <w:rsid w:val="00953C15"/>
    <w:rsid w:val="00953D12"/>
    <w:rsid w:val="00953F4C"/>
    <w:rsid w:val="00954124"/>
    <w:rsid w:val="00955683"/>
    <w:rsid w:val="009562DB"/>
    <w:rsid w:val="0095680A"/>
    <w:rsid w:val="00956ED2"/>
    <w:rsid w:val="00957A4B"/>
    <w:rsid w:val="00957BB2"/>
    <w:rsid w:val="00963008"/>
    <w:rsid w:val="0096601D"/>
    <w:rsid w:val="009664DE"/>
    <w:rsid w:val="00966EE4"/>
    <w:rsid w:val="009678AB"/>
    <w:rsid w:val="00971598"/>
    <w:rsid w:val="00973F5B"/>
    <w:rsid w:val="00974141"/>
    <w:rsid w:val="00974B1E"/>
    <w:rsid w:val="00974B57"/>
    <w:rsid w:val="0097576B"/>
    <w:rsid w:val="00975BB8"/>
    <w:rsid w:val="0098007D"/>
    <w:rsid w:val="009802D7"/>
    <w:rsid w:val="0098036F"/>
    <w:rsid w:val="00980C79"/>
    <w:rsid w:val="00981981"/>
    <w:rsid w:val="009837CA"/>
    <w:rsid w:val="00983F09"/>
    <w:rsid w:val="009848A1"/>
    <w:rsid w:val="00985272"/>
    <w:rsid w:val="009854C6"/>
    <w:rsid w:val="0098597D"/>
    <w:rsid w:val="00985A73"/>
    <w:rsid w:val="00986731"/>
    <w:rsid w:val="00990462"/>
    <w:rsid w:val="00992EFF"/>
    <w:rsid w:val="00993719"/>
    <w:rsid w:val="00993975"/>
    <w:rsid w:val="00995E73"/>
    <w:rsid w:val="009975FD"/>
    <w:rsid w:val="00997CCB"/>
    <w:rsid w:val="00997FD4"/>
    <w:rsid w:val="009A0288"/>
    <w:rsid w:val="009A2748"/>
    <w:rsid w:val="009A282F"/>
    <w:rsid w:val="009A3715"/>
    <w:rsid w:val="009A3EFA"/>
    <w:rsid w:val="009A3F0F"/>
    <w:rsid w:val="009A4940"/>
    <w:rsid w:val="009A5F1A"/>
    <w:rsid w:val="009A6B02"/>
    <w:rsid w:val="009A6FD8"/>
    <w:rsid w:val="009A750E"/>
    <w:rsid w:val="009A778A"/>
    <w:rsid w:val="009A7856"/>
    <w:rsid w:val="009A7A0D"/>
    <w:rsid w:val="009B0F9E"/>
    <w:rsid w:val="009B1739"/>
    <w:rsid w:val="009B19E6"/>
    <w:rsid w:val="009B1C0D"/>
    <w:rsid w:val="009B2455"/>
    <w:rsid w:val="009B26E9"/>
    <w:rsid w:val="009B3612"/>
    <w:rsid w:val="009B3820"/>
    <w:rsid w:val="009B3EC1"/>
    <w:rsid w:val="009B435A"/>
    <w:rsid w:val="009B46C2"/>
    <w:rsid w:val="009B4931"/>
    <w:rsid w:val="009B5702"/>
    <w:rsid w:val="009B5F17"/>
    <w:rsid w:val="009B71F9"/>
    <w:rsid w:val="009B7C1C"/>
    <w:rsid w:val="009C1F52"/>
    <w:rsid w:val="009C2FAC"/>
    <w:rsid w:val="009C30DB"/>
    <w:rsid w:val="009C321E"/>
    <w:rsid w:val="009C332C"/>
    <w:rsid w:val="009C370F"/>
    <w:rsid w:val="009C395B"/>
    <w:rsid w:val="009C3B1A"/>
    <w:rsid w:val="009C3E6E"/>
    <w:rsid w:val="009C4E75"/>
    <w:rsid w:val="009C5813"/>
    <w:rsid w:val="009C5B90"/>
    <w:rsid w:val="009D0347"/>
    <w:rsid w:val="009D0799"/>
    <w:rsid w:val="009D0EEE"/>
    <w:rsid w:val="009D105C"/>
    <w:rsid w:val="009D1665"/>
    <w:rsid w:val="009D16AD"/>
    <w:rsid w:val="009D1A69"/>
    <w:rsid w:val="009D219A"/>
    <w:rsid w:val="009D2211"/>
    <w:rsid w:val="009D2462"/>
    <w:rsid w:val="009D2936"/>
    <w:rsid w:val="009D293C"/>
    <w:rsid w:val="009D32DC"/>
    <w:rsid w:val="009D44C8"/>
    <w:rsid w:val="009D7CF8"/>
    <w:rsid w:val="009E00BA"/>
    <w:rsid w:val="009E10F7"/>
    <w:rsid w:val="009E137F"/>
    <w:rsid w:val="009E2D21"/>
    <w:rsid w:val="009E4E96"/>
    <w:rsid w:val="009E51AC"/>
    <w:rsid w:val="009E6921"/>
    <w:rsid w:val="009E6E05"/>
    <w:rsid w:val="009E72B0"/>
    <w:rsid w:val="009E7691"/>
    <w:rsid w:val="009E7D2E"/>
    <w:rsid w:val="009F01A7"/>
    <w:rsid w:val="009F081C"/>
    <w:rsid w:val="009F08DD"/>
    <w:rsid w:val="009F11CE"/>
    <w:rsid w:val="009F1205"/>
    <w:rsid w:val="009F3CDB"/>
    <w:rsid w:val="009F4098"/>
    <w:rsid w:val="009F477E"/>
    <w:rsid w:val="009F4947"/>
    <w:rsid w:val="009F5060"/>
    <w:rsid w:val="009F661E"/>
    <w:rsid w:val="009F69B8"/>
    <w:rsid w:val="00A014A1"/>
    <w:rsid w:val="00A0264A"/>
    <w:rsid w:val="00A02F91"/>
    <w:rsid w:val="00A054E1"/>
    <w:rsid w:val="00A0560A"/>
    <w:rsid w:val="00A05C50"/>
    <w:rsid w:val="00A0639A"/>
    <w:rsid w:val="00A069B1"/>
    <w:rsid w:val="00A07109"/>
    <w:rsid w:val="00A0778F"/>
    <w:rsid w:val="00A07C89"/>
    <w:rsid w:val="00A07CE8"/>
    <w:rsid w:val="00A104F9"/>
    <w:rsid w:val="00A109A4"/>
    <w:rsid w:val="00A11341"/>
    <w:rsid w:val="00A11567"/>
    <w:rsid w:val="00A1170D"/>
    <w:rsid w:val="00A12232"/>
    <w:rsid w:val="00A12292"/>
    <w:rsid w:val="00A162EC"/>
    <w:rsid w:val="00A20127"/>
    <w:rsid w:val="00A2237C"/>
    <w:rsid w:val="00A22717"/>
    <w:rsid w:val="00A22799"/>
    <w:rsid w:val="00A24596"/>
    <w:rsid w:val="00A24AA8"/>
    <w:rsid w:val="00A2526D"/>
    <w:rsid w:val="00A2589B"/>
    <w:rsid w:val="00A2637C"/>
    <w:rsid w:val="00A30372"/>
    <w:rsid w:val="00A30689"/>
    <w:rsid w:val="00A308D7"/>
    <w:rsid w:val="00A30EAB"/>
    <w:rsid w:val="00A3221F"/>
    <w:rsid w:val="00A325A9"/>
    <w:rsid w:val="00A32C87"/>
    <w:rsid w:val="00A33705"/>
    <w:rsid w:val="00A33B3C"/>
    <w:rsid w:val="00A33BFF"/>
    <w:rsid w:val="00A34E3D"/>
    <w:rsid w:val="00A35A93"/>
    <w:rsid w:val="00A3606F"/>
    <w:rsid w:val="00A403B8"/>
    <w:rsid w:val="00A40A92"/>
    <w:rsid w:val="00A40EA4"/>
    <w:rsid w:val="00A41F89"/>
    <w:rsid w:val="00A42389"/>
    <w:rsid w:val="00A42C4E"/>
    <w:rsid w:val="00A42DE4"/>
    <w:rsid w:val="00A4321C"/>
    <w:rsid w:val="00A43445"/>
    <w:rsid w:val="00A441BD"/>
    <w:rsid w:val="00A44429"/>
    <w:rsid w:val="00A455C7"/>
    <w:rsid w:val="00A45BA4"/>
    <w:rsid w:val="00A46053"/>
    <w:rsid w:val="00A463BA"/>
    <w:rsid w:val="00A47459"/>
    <w:rsid w:val="00A47C3B"/>
    <w:rsid w:val="00A50BB1"/>
    <w:rsid w:val="00A525CE"/>
    <w:rsid w:val="00A52DAB"/>
    <w:rsid w:val="00A52EEC"/>
    <w:rsid w:val="00A53372"/>
    <w:rsid w:val="00A541D2"/>
    <w:rsid w:val="00A54F27"/>
    <w:rsid w:val="00A54F4B"/>
    <w:rsid w:val="00A55952"/>
    <w:rsid w:val="00A57ADC"/>
    <w:rsid w:val="00A6026B"/>
    <w:rsid w:val="00A614D2"/>
    <w:rsid w:val="00A617F0"/>
    <w:rsid w:val="00A627D7"/>
    <w:rsid w:val="00A63FAF"/>
    <w:rsid w:val="00A6422C"/>
    <w:rsid w:val="00A649CF"/>
    <w:rsid w:val="00A66760"/>
    <w:rsid w:val="00A66829"/>
    <w:rsid w:val="00A67067"/>
    <w:rsid w:val="00A700C0"/>
    <w:rsid w:val="00A7024B"/>
    <w:rsid w:val="00A7112E"/>
    <w:rsid w:val="00A7181A"/>
    <w:rsid w:val="00A71B0F"/>
    <w:rsid w:val="00A71B64"/>
    <w:rsid w:val="00A724FF"/>
    <w:rsid w:val="00A73296"/>
    <w:rsid w:val="00A73AD3"/>
    <w:rsid w:val="00A753BB"/>
    <w:rsid w:val="00A75F33"/>
    <w:rsid w:val="00A7694D"/>
    <w:rsid w:val="00A77B57"/>
    <w:rsid w:val="00A81C43"/>
    <w:rsid w:val="00A823B1"/>
    <w:rsid w:val="00A823E1"/>
    <w:rsid w:val="00A82C0A"/>
    <w:rsid w:val="00A836FF"/>
    <w:rsid w:val="00A83AF7"/>
    <w:rsid w:val="00A859C6"/>
    <w:rsid w:val="00A85D3F"/>
    <w:rsid w:val="00A85E13"/>
    <w:rsid w:val="00A86728"/>
    <w:rsid w:val="00A867D6"/>
    <w:rsid w:val="00A86A15"/>
    <w:rsid w:val="00A86C38"/>
    <w:rsid w:val="00A90936"/>
    <w:rsid w:val="00A9203D"/>
    <w:rsid w:val="00A922E1"/>
    <w:rsid w:val="00A9233D"/>
    <w:rsid w:val="00A93F06"/>
    <w:rsid w:val="00A95052"/>
    <w:rsid w:val="00A95A50"/>
    <w:rsid w:val="00A95E36"/>
    <w:rsid w:val="00A95FB1"/>
    <w:rsid w:val="00A967E9"/>
    <w:rsid w:val="00A96D5A"/>
    <w:rsid w:val="00A975DE"/>
    <w:rsid w:val="00AA0D0A"/>
    <w:rsid w:val="00AA1273"/>
    <w:rsid w:val="00AA17AB"/>
    <w:rsid w:val="00AA34C9"/>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27D2"/>
    <w:rsid w:val="00AB2C6E"/>
    <w:rsid w:val="00AB490B"/>
    <w:rsid w:val="00AB512D"/>
    <w:rsid w:val="00AB6BB5"/>
    <w:rsid w:val="00AC2837"/>
    <w:rsid w:val="00AC2C1C"/>
    <w:rsid w:val="00AC3360"/>
    <w:rsid w:val="00AC4085"/>
    <w:rsid w:val="00AC5CFF"/>
    <w:rsid w:val="00AC6EAA"/>
    <w:rsid w:val="00AC7305"/>
    <w:rsid w:val="00AC731B"/>
    <w:rsid w:val="00AC74CD"/>
    <w:rsid w:val="00AC7F4D"/>
    <w:rsid w:val="00AD0778"/>
    <w:rsid w:val="00AD237F"/>
    <w:rsid w:val="00AD2712"/>
    <w:rsid w:val="00AD3FBF"/>
    <w:rsid w:val="00AD3FD0"/>
    <w:rsid w:val="00AD511E"/>
    <w:rsid w:val="00AD52D8"/>
    <w:rsid w:val="00AD5ADD"/>
    <w:rsid w:val="00AD65AB"/>
    <w:rsid w:val="00AD6CD8"/>
    <w:rsid w:val="00AD7D1C"/>
    <w:rsid w:val="00AE0324"/>
    <w:rsid w:val="00AE0417"/>
    <w:rsid w:val="00AE149F"/>
    <w:rsid w:val="00AE184D"/>
    <w:rsid w:val="00AE1855"/>
    <w:rsid w:val="00AE1ACB"/>
    <w:rsid w:val="00AE2681"/>
    <w:rsid w:val="00AE2E91"/>
    <w:rsid w:val="00AE4A54"/>
    <w:rsid w:val="00AE57BD"/>
    <w:rsid w:val="00AE6896"/>
    <w:rsid w:val="00AE6B2E"/>
    <w:rsid w:val="00AE7725"/>
    <w:rsid w:val="00AF00F3"/>
    <w:rsid w:val="00AF1CEE"/>
    <w:rsid w:val="00AF33EA"/>
    <w:rsid w:val="00AF3A4A"/>
    <w:rsid w:val="00AF442C"/>
    <w:rsid w:val="00AF4DF8"/>
    <w:rsid w:val="00AF6383"/>
    <w:rsid w:val="00AF64BF"/>
    <w:rsid w:val="00AF6B34"/>
    <w:rsid w:val="00AF6F3D"/>
    <w:rsid w:val="00AF7927"/>
    <w:rsid w:val="00B0053D"/>
    <w:rsid w:val="00B00666"/>
    <w:rsid w:val="00B00F9F"/>
    <w:rsid w:val="00B010C4"/>
    <w:rsid w:val="00B0163E"/>
    <w:rsid w:val="00B01B92"/>
    <w:rsid w:val="00B03C27"/>
    <w:rsid w:val="00B0409D"/>
    <w:rsid w:val="00B05801"/>
    <w:rsid w:val="00B07E7B"/>
    <w:rsid w:val="00B1078A"/>
    <w:rsid w:val="00B109A2"/>
    <w:rsid w:val="00B109DB"/>
    <w:rsid w:val="00B12E08"/>
    <w:rsid w:val="00B133CD"/>
    <w:rsid w:val="00B13564"/>
    <w:rsid w:val="00B13BBD"/>
    <w:rsid w:val="00B13FA1"/>
    <w:rsid w:val="00B162E3"/>
    <w:rsid w:val="00B16456"/>
    <w:rsid w:val="00B16F2F"/>
    <w:rsid w:val="00B1759B"/>
    <w:rsid w:val="00B20057"/>
    <w:rsid w:val="00B2037B"/>
    <w:rsid w:val="00B22AF9"/>
    <w:rsid w:val="00B24455"/>
    <w:rsid w:val="00B24D76"/>
    <w:rsid w:val="00B25BC6"/>
    <w:rsid w:val="00B30508"/>
    <w:rsid w:val="00B306C2"/>
    <w:rsid w:val="00B3077E"/>
    <w:rsid w:val="00B30D1B"/>
    <w:rsid w:val="00B30E04"/>
    <w:rsid w:val="00B317B6"/>
    <w:rsid w:val="00B320A6"/>
    <w:rsid w:val="00B32AC4"/>
    <w:rsid w:val="00B32CFD"/>
    <w:rsid w:val="00B330C7"/>
    <w:rsid w:val="00B34612"/>
    <w:rsid w:val="00B363FE"/>
    <w:rsid w:val="00B365E9"/>
    <w:rsid w:val="00B369B1"/>
    <w:rsid w:val="00B37749"/>
    <w:rsid w:val="00B41E1D"/>
    <w:rsid w:val="00B42509"/>
    <w:rsid w:val="00B42518"/>
    <w:rsid w:val="00B436CE"/>
    <w:rsid w:val="00B43B8E"/>
    <w:rsid w:val="00B43BB7"/>
    <w:rsid w:val="00B445EC"/>
    <w:rsid w:val="00B44633"/>
    <w:rsid w:val="00B45551"/>
    <w:rsid w:val="00B468FF"/>
    <w:rsid w:val="00B47670"/>
    <w:rsid w:val="00B47A1B"/>
    <w:rsid w:val="00B508E8"/>
    <w:rsid w:val="00B5131D"/>
    <w:rsid w:val="00B5137B"/>
    <w:rsid w:val="00B53AC9"/>
    <w:rsid w:val="00B53DFC"/>
    <w:rsid w:val="00B545B7"/>
    <w:rsid w:val="00B5581D"/>
    <w:rsid w:val="00B623E8"/>
    <w:rsid w:val="00B6685B"/>
    <w:rsid w:val="00B66C52"/>
    <w:rsid w:val="00B67533"/>
    <w:rsid w:val="00B67911"/>
    <w:rsid w:val="00B702CB"/>
    <w:rsid w:val="00B70E8B"/>
    <w:rsid w:val="00B70F6D"/>
    <w:rsid w:val="00B710B7"/>
    <w:rsid w:val="00B731B6"/>
    <w:rsid w:val="00B73B5C"/>
    <w:rsid w:val="00B74C57"/>
    <w:rsid w:val="00B76DD4"/>
    <w:rsid w:val="00B77DEE"/>
    <w:rsid w:val="00B82C16"/>
    <w:rsid w:val="00B82D8D"/>
    <w:rsid w:val="00B8305A"/>
    <w:rsid w:val="00B83122"/>
    <w:rsid w:val="00B83652"/>
    <w:rsid w:val="00B8367E"/>
    <w:rsid w:val="00B83B8C"/>
    <w:rsid w:val="00B84354"/>
    <w:rsid w:val="00B84715"/>
    <w:rsid w:val="00B84BD1"/>
    <w:rsid w:val="00B851E1"/>
    <w:rsid w:val="00B862BE"/>
    <w:rsid w:val="00B86AAB"/>
    <w:rsid w:val="00B87EA0"/>
    <w:rsid w:val="00B87F99"/>
    <w:rsid w:val="00B90ACF"/>
    <w:rsid w:val="00B90BD7"/>
    <w:rsid w:val="00B90DDC"/>
    <w:rsid w:val="00B91757"/>
    <w:rsid w:val="00B946E1"/>
    <w:rsid w:val="00B9505B"/>
    <w:rsid w:val="00B9536F"/>
    <w:rsid w:val="00B955DA"/>
    <w:rsid w:val="00B96E1E"/>
    <w:rsid w:val="00B971BA"/>
    <w:rsid w:val="00B9762C"/>
    <w:rsid w:val="00BA0144"/>
    <w:rsid w:val="00BA08A1"/>
    <w:rsid w:val="00BA1D8B"/>
    <w:rsid w:val="00BA1DEE"/>
    <w:rsid w:val="00BA1E73"/>
    <w:rsid w:val="00BA38A1"/>
    <w:rsid w:val="00BA3FA7"/>
    <w:rsid w:val="00BA4F39"/>
    <w:rsid w:val="00BA50E2"/>
    <w:rsid w:val="00BB015B"/>
    <w:rsid w:val="00BB0847"/>
    <w:rsid w:val="00BB5CB5"/>
    <w:rsid w:val="00BB678E"/>
    <w:rsid w:val="00BB6FE2"/>
    <w:rsid w:val="00BB78A1"/>
    <w:rsid w:val="00BB7EDD"/>
    <w:rsid w:val="00BC10AC"/>
    <w:rsid w:val="00BC4A5B"/>
    <w:rsid w:val="00BC531A"/>
    <w:rsid w:val="00BC5CDE"/>
    <w:rsid w:val="00BC645A"/>
    <w:rsid w:val="00BC6727"/>
    <w:rsid w:val="00BC6B12"/>
    <w:rsid w:val="00BC6BBD"/>
    <w:rsid w:val="00BC75D9"/>
    <w:rsid w:val="00BC7614"/>
    <w:rsid w:val="00BC7BCD"/>
    <w:rsid w:val="00BC7CF2"/>
    <w:rsid w:val="00BD048B"/>
    <w:rsid w:val="00BD0E84"/>
    <w:rsid w:val="00BD1102"/>
    <w:rsid w:val="00BD2F4C"/>
    <w:rsid w:val="00BD3D81"/>
    <w:rsid w:val="00BD448F"/>
    <w:rsid w:val="00BD482F"/>
    <w:rsid w:val="00BD5476"/>
    <w:rsid w:val="00BD6457"/>
    <w:rsid w:val="00BD6584"/>
    <w:rsid w:val="00BD658D"/>
    <w:rsid w:val="00BD7E86"/>
    <w:rsid w:val="00BE009E"/>
    <w:rsid w:val="00BE2B3D"/>
    <w:rsid w:val="00BE2C33"/>
    <w:rsid w:val="00BE2D27"/>
    <w:rsid w:val="00BE3A43"/>
    <w:rsid w:val="00BE3DFE"/>
    <w:rsid w:val="00BE5986"/>
    <w:rsid w:val="00BE5AA5"/>
    <w:rsid w:val="00BE6B09"/>
    <w:rsid w:val="00BE7005"/>
    <w:rsid w:val="00BE71B0"/>
    <w:rsid w:val="00BE75CD"/>
    <w:rsid w:val="00BE7A76"/>
    <w:rsid w:val="00BF01B7"/>
    <w:rsid w:val="00BF0223"/>
    <w:rsid w:val="00BF02ED"/>
    <w:rsid w:val="00BF05AA"/>
    <w:rsid w:val="00BF08D6"/>
    <w:rsid w:val="00BF2F0F"/>
    <w:rsid w:val="00BF325D"/>
    <w:rsid w:val="00BF5362"/>
    <w:rsid w:val="00BF53F7"/>
    <w:rsid w:val="00BF560F"/>
    <w:rsid w:val="00BF5943"/>
    <w:rsid w:val="00BF5D07"/>
    <w:rsid w:val="00BF6A2A"/>
    <w:rsid w:val="00BF6E0E"/>
    <w:rsid w:val="00C00E49"/>
    <w:rsid w:val="00C01211"/>
    <w:rsid w:val="00C02924"/>
    <w:rsid w:val="00C02F5A"/>
    <w:rsid w:val="00C0417B"/>
    <w:rsid w:val="00C04920"/>
    <w:rsid w:val="00C04D51"/>
    <w:rsid w:val="00C050A8"/>
    <w:rsid w:val="00C05258"/>
    <w:rsid w:val="00C054A9"/>
    <w:rsid w:val="00C05C99"/>
    <w:rsid w:val="00C10953"/>
    <w:rsid w:val="00C116D4"/>
    <w:rsid w:val="00C11C4B"/>
    <w:rsid w:val="00C1326A"/>
    <w:rsid w:val="00C13FF5"/>
    <w:rsid w:val="00C16056"/>
    <w:rsid w:val="00C16431"/>
    <w:rsid w:val="00C16D63"/>
    <w:rsid w:val="00C173CD"/>
    <w:rsid w:val="00C17E15"/>
    <w:rsid w:val="00C203B1"/>
    <w:rsid w:val="00C205E2"/>
    <w:rsid w:val="00C21867"/>
    <w:rsid w:val="00C22EA2"/>
    <w:rsid w:val="00C2458A"/>
    <w:rsid w:val="00C24C3B"/>
    <w:rsid w:val="00C24C4B"/>
    <w:rsid w:val="00C253AE"/>
    <w:rsid w:val="00C25DDC"/>
    <w:rsid w:val="00C26882"/>
    <w:rsid w:val="00C27F3F"/>
    <w:rsid w:val="00C304D4"/>
    <w:rsid w:val="00C32582"/>
    <w:rsid w:val="00C329CA"/>
    <w:rsid w:val="00C330CE"/>
    <w:rsid w:val="00C33160"/>
    <w:rsid w:val="00C33319"/>
    <w:rsid w:val="00C34B9E"/>
    <w:rsid w:val="00C355D6"/>
    <w:rsid w:val="00C364AE"/>
    <w:rsid w:val="00C374B7"/>
    <w:rsid w:val="00C37885"/>
    <w:rsid w:val="00C37CC1"/>
    <w:rsid w:val="00C37D35"/>
    <w:rsid w:val="00C4040C"/>
    <w:rsid w:val="00C406AA"/>
    <w:rsid w:val="00C414EC"/>
    <w:rsid w:val="00C41D88"/>
    <w:rsid w:val="00C433F5"/>
    <w:rsid w:val="00C43559"/>
    <w:rsid w:val="00C45DED"/>
    <w:rsid w:val="00C47137"/>
    <w:rsid w:val="00C47250"/>
    <w:rsid w:val="00C47368"/>
    <w:rsid w:val="00C4757F"/>
    <w:rsid w:val="00C5197D"/>
    <w:rsid w:val="00C539BB"/>
    <w:rsid w:val="00C54531"/>
    <w:rsid w:val="00C5498C"/>
    <w:rsid w:val="00C54C40"/>
    <w:rsid w:val="00C55210"/>
    <w:rsid w:val="00C55566"/>
    <w:rsid w:val="00C55869"/>
    <w:rsid w:val="00C55B6C"/>
    <w:rsid w:val="00C573BE"/>
    <w:rsid w:val="00C57C49"/>
    <w:rsid w:val="00C6000B"/>
    <w:rsid w:val="00C636C3"/>
    <w:rsid w:val="00C66B04"/>
    <w:rsid w:val="00C67540"/>
    <w:rsid w:val="00C67D6B"/>
    <w:rsid w:val="00C7137F"/>
    <w:rsid w:val="00C714BE"/>
    <w:rsid w:val="00C720CE"/>
    <w:rsid w:val="00C73D33"/>
    <w:rsid w:val="00C7526F"/>
    <w:rsid w:val="00C752BB"/>
    <w:rsid w:val="00C75917"/>
    <w:rsid w:val="00C76B71"/>
    <w:rsid w:val="00C77F4C"/>
    <w:rsid w:val="00C807A9"/>
    <w:rsid w:val="00C80AD8"/>
    <w:rsid w:val="00C815B1"/>
    <w:rsid w:val="00C81F14"/>
    <w:rsid w:val="00C82240"/>
    <w:rsid w:val="00C8265F"/>
    <w:rsid w:val="00C850EF"/>
    <w:rsid w:val="00C8550A"/>
    <w:rsid w:val="00C857C6"/>
    <w:rsid w:val="00C8718B"/>
    <w:rsid w:val="00C906E9"/>
    <w:rsid w:val="00C9182F"/>
    <w:rsid w:val="00C92AB3"/>
    <w:rsid w:val="00C92DA7"/>
    <w:rsid w:val="00C9381C"/>
    <w:rsid w:val="00C93845"/>
    <w:rsid w:val="00C93A28"/>
    <w:rsid w:val="00C93DEC"/>
    <w:rsid w:val="00C95EDA"/>
    <w:rsid w:val="00C96778"/>
    <w:rsid w:val="00C96AAD"/>
    <w:rsid w:val="00C97951"/>
    <w:rsid w:val="00CA0E0A"/>
    <w:rsid w:val="00CA1A41"/>
    <w:rsid w:val="00CA1E51"/>
    <w:rsid w:val="00CA34CC"/>
    <w:rsid w:val="00CA48BE"/>
    <w:rsid w:val="00CA4D6C"/>
    <w:rsid w:val="00CA4EB1"/>
    <w:rsid w:val="00CA4ECB"/>
    <w:rsid w:val="00CA5542"/>
    <w:rsid w:val="00CA57FB"/>
    <w:rsid w:val="00CA7AB3"/>
    <w:rsid w:val="00CA7BF9"/>
    <w:rsid w:val="00CA7DDD"/>
    <w:rsid w:val="00CB0220"/>
    <w:rsid w:val="00CB041A"/>
    <w:rsid w:val="00CB0BFA"/>
    <w:rsid w:val="00CB0F9E"/>
    <w:rsid w:val="00CB21DA"/>
    <w:rsid w:val="00CB3D03"/>
    <w:rsid w:val="00CB41A7"/>
    <w:rsid w:val="00CB4FE8"/>
    <w:rsid w:val="00CB5EBD"/>
    <w:rsid w:val="00CB7435"/>
    <w:rsid w:val="00CB7A11"/>
    <w:rsid w:val="00CB7B7D"/>
    <w:rsid w:val="00CB7CBB"/>
    <w:rsid w:val="00CC1741"/>
    <w:rsid w:val="00CC1ADA"/>
    <w:rsid w:val="00CC2EF0"/>
    <w:rsid w:val="00CC4369"/>
    <w:rsid w:val="00CC6376"/>
    <w:rsid w:val="00CD18B4"/>
    <w:rsid w:val="00CD1B6A"/>
    <w:rsid w:val="00CD1D1F"/>
    <w:rsid w:val="00CD29AE"/>
    <w:rsid w:val="00CD2B5B"/>
    <w:rsid w:val="00CD2FB5"/>
    <w:rsid w:val="00CD4011"/>
    <w:rsid w:val="00CD4E45"/>
    <w:rsid w:val="00CD572E"/>
    <w:rsid w:val="00CD5FCA"/>
    <w:rsid w:val="00CD648B"/>
    <w:rsid w:val="00CD6C4A"/>
    <w:rsid w:val="00CD7860"/>
    <w:rsid w:val="00CD796F"/>
    <w:rsid w:val="00CD7D1D"/>
    <w:rsid w:val="00CD7E17"/>
    <w:rsid w:val="00CE06CC"/>
    <w:rsid w:val="00CE1D04"/>
    <w:rsid w:val="00CE243E"/>
    <w:rsid w:val="00CE273A"/>
    <w:rsid w:val="00CE340D"/>
    <w:rsid w:val="00CE3668"/>
    <w:rsid w:val="00CE3BDF"/>
    <w:rsid w:val="00CE51CC"/>
    <w:rsid w:val="00CE51CF"/>
    <w:rsid w:val="00CE5463"/>
    <w:rsid w:val="00CE5EBD"/>
    <w:rsid w:val="00CF208A"/>
    <w:rsid w:val="00CF22B5"/>
    <w:rsid w:val="00CF3A44"/>
    <w:rsid w:val="00CF4ACB"/>
    <w:rsid w:val="00CF4D4F"/>
    <w:rsid w:val="00CF5478"/>
    <w:rsid w:val="00CF5C70"/>
    <w:rsid w:val="00CF6167"/>
    <w:rsid w:val="00CF783E"/>
    <w:rsid w:val="00D01218"/>
    <w:rsid w:val="00D02DBB"/>
    <w:rsid w:val="00D035A6"/>
    <w:rsid w:val="00D03B7F"/>
    <w:rsid w:val="00D03D82"/>
    <w:rsid w:val="00D042F3"/>
    <w:rsid w:val="00D04E18"/>
    <w:rsid w:val="00D04EEA"/>
    <w:rsid w:val="00D05777"/>
    <w:rsid w:val="00D06977"/>
    <w:rsid w:val="00D06A8A"/>
    <w:rsid w:val="00D06CEB"/>
    <w:rsid w:val="00D0783B"/>
    <w:rsid w:val="00D11741"/>
    <w:rsid w:val="00D12BBB"/>
    <w:rsid w:val="00D12D6B"/>
    <w:rsid w:val="00D1320C"/>
    <w:rsid w:val="00D13AFF"/>
    <w:rsid w:val="00D13F82"/>
    <w:rsid w:val="00D145AA"/>
    <w:rsid w:val="00D146A0"/>
    <w:rsid w:val="00D14AA3"/>
    <w:rsid w:val="00D15FC7"/>
    <w:rsid w:val="00D20F2A"/>
    <w:rsid w:val="00D22186"/>
    <w:rsid w:val="00D23976"/>
    <w:rsid w:val="00D23EB7"/>
    <w:rsid w:val="00D25584"/>
    <w:rsid w:val="00D260F4"/>
    <w:rsid w:val="00D26354"/>
    <w:rsid w:val="00D26F0D"/>
    <w:rsid w:val="00D309EC"/>
    <w:rsid w:val="00D32BB4"/>
    <w:rsid w:val="00D338E6"/>
    <w:rsid w:val="00D34998"/>
    <w:rsid w:val="00D357E4"/>
    <w:rsid w:val="00D35A47"/>
    <w:rsid w:val="00D36546"/>
    <w:rsid w:val="00D36DDC"/>
    <w:rsid w:val="00D37CCF"/>
    <w:rsid w:val="00D4103F"/>
    <w:rsid w:val="00D42A5F"/>
    <w:rsid w:val="00D42B4F"/>
    <w:rsid w:val="00D43036"/>
    <w:rsid w:val="00D432E6"/>
    <w:rsid w:val="00D43B81"/>
    <w:rsid w:val="00D446B8"/>
    <w:rsid w:val="00D44F80"/>
    <w:rsid w:val="00D47189"/>
    <w:rsid w:val="00D5172E"/>
    <w:rsid w:val="00D51807"/>
    <w:rsid w:val="00D52849"/>
    <w:rsid w:val="00D530DD"/>
    <w:rsid w:val="00D540BC"/>
    <w:rsid w:val="00D54207"/>
    <w:rsid w:val="00D57466"/>
    <w:rsid w:val="00D60384"/>
    <w:rsid w:val="00D615E4"/>
    <w:rsid w:val="00D61EB7"/>
    <w:rsid w:val="00D62471"/>
    <w:rsid w:val="00D63866"/>
    <w:rsid w:val="00D6487C"/>
    <w:rsid w:val="00D64FD7"/>
    <w:rsid w:val="00D65100"/>
    <w:rsid w:val="00D658A3"/>
    <w:rsid w:val="00D659B6"/>
    <w:rsid w:val="00D65AD8"/>
    <w:rsid w:val="00D65C27"/>
    <w:rsid w:val="00D67434"/>
    <w:rsid w:val="00D67EDA"/>
    <w:rsid w:val="00D70C63"/>
    <w:rsid w:val="00D72032"/>
    <w:rsid w:val="00D72377"/>
    <w:rsid w:val="00D73A5B"/>
    <w:rsid w:val="00D74C1F"/>
    <w:rsid w:val="00D76160"/>
    <w:rsid w:val="00D76533"/>
    <w:rsid w:val="00D76A0D"/>
    <w:rsid w:val="00D77254"/>
    <w:rsid w:val="00D776A2"/>
    <w:rsid w:val="00D80045"/>
    <w:rsid w:val="00D806E8"/>
    <w:rsid w:val="00D814DB"/>
    <w:rsid w:val="00D83975"/>
    <w:rsid w:val="00D84159"/>
    <w:rsid w:val="00D847ED"/>
    <w:rsid w:val="00D85173"/>
    <w:rsid w:val="00D85518"/>
    <w:rsid w:val="00D859DA"/>
    <w:rsid w:val="00D86587"/>
    <w:rsid w:val="00D9017F"/>
    <w:rsid w:val="00D91237"/>
    <w:rsid w:val="00D91830"/>
    <w:rsid w:val="00D9275E"/>
    <w:rsid w:val="00D9489E"/>
    <w:rsid w:val="00D951E7"/>
    <w:rsid w:val="00D954C2"/>
    <w:rsid w:val="00D961A3"/>
    <w:rsid w:val="00D965FA"/>
    <w:rsid w:val="00D96FAD"/>
    <w:rsid w:val="00D970E2"/>
    <w:rsid w:val="00D9724E"/>
    <w:rsid w:val="00D97A9C"/>
    <w:rsid w:val="00D97E7E"/>
    <w:rsid w:val="00DA01E7"/>
    <w:rsid w:val="00DA10DC"/>
    <w:rsid w:val="00DA153E"/>
    <w:rsid w:val="00DA271A"/>
    <w:rsid w:val="00DA2FE8"/>
    <w:rsid w:val="00DA3FD0"/>
    <w:rsid w:val="00DA47D3"/>
    <w:rsid w:val="00DA491E"/>
    <w:rsid w:val="00DA5177"/>
    <w:rsid w:val="00DA5630"/>
    <w:rsid w:val="00DA571F"/>
    <w:rsid w:val="00DA5CAF"/>
    <w:rsid w:val="00DA60F6"/>
    <w:rsid w:val="00DA6182"/>
    <w:rsid w:val="00DA61A0"/>
    <w:rsid w:val="00DA6571"/>
    <w:rsid w:val="00DB073C"/>
    <w:rsid w:val="00DB119A"/>
    <w:rsid w:val="00DB153E"/>
    <w:rsid w:val="00DB2855"/>
    <w:rsid w:val="00DB4505"/>
    <w:rsid w:val="00DB5710"/>
    <w:rsid w:val="00DB5951"/>
    <w:rsid w:val="00DB5C1A"/>
    <w:rsid w:val="00DB5D24"/>
    <w:rsid w:val="00DB5D57"/>
    <w:rsid w:val="00DB65CE"/>
    <w:rsid w:val="00DB6837"/>
    <w:rsid w:val="00DB6F0C"/>
    <w:rsid w:val="00DB72BB"/>
    <w:rsid w:val="00DC0024"/>
    <w:rsid w:val="00DC0DE4"/>
    <w:rsid w:val="00DC23CC"/>
    <w:rsid w:val="00DC29A2"/>
    <w:rsid w:val="00DC3245"/>
    <w:rsid w:val="00DC37ED"/>
    <w:rsid w:val="00DC4383"/>
    <w:rsid w:val="00DC49E2"/>
    <w:rsid w:val="00DC60F6"/>
    <w:rsid w:val="00DC73AB"/>
    <w:rsid w:val="00DC7564"/>
    <w:rsid w:val="00DC7AFB"/>
    <w:rsid w:val="00DD0881"/>
    <w:rsid w:val="00DD1CF6"/>
    <w:rsid w:val="00DD23BC"/>
    <w:rsid w:val="00DD24DA"/>
    <w:rsid w:val="00DD297F"/>
    <w:rsid w:val="00DD4AC6"/>
    <w:rsid w:val="00DD76E7"/>
    <w:rsid w:val="00DD7911"/>
    <w:rsid w:val="00DE01FD"/>
    <w:rsid w:val="00DE02D6"/>
    <w:rsid w:val="00DE28BB"/>
    <w:rsid w:val="00DE2977"/>
    <w:rsid w:val="00DE34B4"/>
    <w:rsid w:val="00DE3C9A"/>
    <w:rsid w:val="00DE5616"/>
    <w:rsid w:val="00DE70EF"/>
    <w:rsid w:val="00DE7490"/>
    <w:rsid w:val="00DE7C68"/>
    <w:rsid w:val="00DF0EC1"/>
    <w:rsid w:val="00DF0FEF"/>
    <w:rsid w:val="00DF17C4"/>
    <w:rsid w:val="00DF338D"/>
    <w:rsid w:val="00DF3923"/>
    <w:rsid w:val="00DF3D94"/>
    <w:rsid w:val="00DF55DC"/>
    <w:rsid w:val="00DF757B"/>
    <w:rsid w:val="00DF758B"/>
    <w:rsid w:val="00DF760F"/>
    <w:rsid w:val="00DF76DD"/>
    <w:rsid w:val="00E01D8E"/>
    <w:rsid w:val="00E0256D"/>
    <w:rsid w:val="00E02CE2"/>
    <w:rsid w:val="00E031EF"/>
    <w:rsid w:val="00E03769"/>
    <w:rsid w:val="00E0429A"/>
    <w:rsid w:val="00E04E69"/>
    <w:rsid w:val="00E05A6A"/>
    <w:rsid w:val="00E05BB7"/>
    <w:rsid w:val="00E05D0F"/>
    <w:rsid w:val="00E06B29"/>
    <w:rsid w:val="00E06DC1"/>
    <w:rsid w:val="00E07AB5"/>
    <w:rsid w:val="00E10C3F"/>
    <w:rsid w:val="00E11888"/>
    <w:rsid w:val="00E13002"/>
    <w:rsid w:val="00E13E9D"/>
    <w:rsid w:val="00E14259"/>
    <w:rsid w:val="00E14650"/>
    <w:rsid w:val="00E14BC2"/>
    <w:rsid w:val="00E16426"/>
    <w:rsid w:val="00E16576"/>
    <w:rsid w:val="00E17751"/>
    <w:rsid w:val="00E17E78"/>
    <w:rsid w:val="00E21992"/>
    <w:rsid w:val="00E219E2"/>
    <w:rsid w:val="00E2250A"/>
    <w:rsid w:val="00E230CF"/>
    <w:rsid w:val="00E2396C"/>
    <w:rsid w:val="00E23DCE"/>
    <w:rsid w:val="00E240C0"/>
    <w:rsid w:val="00E2419D"/>
    <w:rsid w:val="00E24735"/>
    <w:rsid w:val="00E25159"/>
    <w:rsid w:val="00E27612"/>
    <w:rsid w:val="00E2761B"/>
    <w:rsid w:val="00E276BE"/>
    <w:rsid w:val="00E27F09"/>
    <w:rsid w:val="00E303B4"/>
    <w:rsid w:val="00E3054E"/>
    <w:rsid w:val="00E30BD8"/>
    <w:rsid w:val="00E3176C"/>
    <w:rsid w:val="00E31934"/>
    <w:rsid w:val="00E32883"/>
    <w:rsid w:val="00E333A2"/>
    <w:rsid w:val="00E33638"/>
    <w:rsid w:val="00E351CF"/>
    <w:rsid w:val="00E35369"/>
    <w:rsid w:val="00E362D8"/>
    <w:rsid w:val="00E36EAD"/>
    <w:rsid w:val="00E36F82"/>
    <w:rsid w:val="00E37D68"/>
    <w:rsid w:val="00E37F56"/>
    <w:rsid w:val="00E40298"/>
    <w:rsid w:val="00E40ED5"/>
    <w:rsid w:val="00E411E0"/>
    <w:rsid w:val="00E41721"/>
    <w:rsid w:val="00E41D6B"/>
    <w:rsid w:val="00E42678"/>
    <w:rsid w:val="00E43382"/>
    <w:rsid w:val="00E44705"/>
    <w:rsid w:val="00E45A17"/>
    <w:rsid w:val="00E469B0"/>
    <w:rsid w:val="00E475A2"/>
    <w:rsid w:val="00E5107C"/>
    <w:rsid w:val="00E51B86"/>
    <w:rsid w:val="00E51E02"/>
    <w:rsid w:val="00E52D3F"/>
    <w:rsid w:val="00E53FC6"/>
    <w:rsid w:val="00E545D9"/>
    <w:rsid w:val="00E54B7D"/>
    <w:rsid w:val="00E55AE4"/>
    <w:rsid w:val="00E55BC4"/>
    <w:rsid w:val="00E55E8C"/>
    <w:rsid w:val="00E55F7B"/>
    <w:rsid w:val="00E561DE"/>
    <w:rsid w:val="00E571FB"/>
    <w:rsid w:val="00E576AE"/>
    <w:rsid w:val="00E60199"/>
    <w:rsid w:val="00E62909"/>
    <w:rsid w:val="00E63A93"/>
    <w:rsid w:val="00E647EB"/>
    <w:rsid w:val="00E64DCF"/>
    <w:rsid w:val="00E668F7"/>
    <w:rsid w:val="00E66AFB"/>
    <w:rsid w:val="00E67A7B"/>
    <w:rsid w:val="00E701CB"/>
    <w:rsid w:val="00E70655"/>
    <w:rsid w:val="00E71F84"/>
    <w:rsid w:val="00E75AE9"/>
    <w:rsid w:val="00E75BEC"/>
    <w:rsid w:val="00E80D36"/>
    <w:rsid w:val="00E829AF"/>
    <w:rsid w:val="00E83D0D"/>
    <w:rsid w:val="00E851DC"/>
    <w:rsid w:val="00E85304"/>
    <w:rsid w:val="00E85E6B"/>
    <w:rsid w:val="00E86698"/>
    <w:rsid w:val="00E875A7"/>
    <w:rsid w:val="00E87E9E"/>
    <w:rsid w:val="00E90C7D"/>
    <w:rsid w:val="00E90CF1"/>
    <w:rsid w:val="00E91A51"/>
    <w:rsid w:val="00E92047"/>
    <w:rsid w:val="00E92A14"/>
    <w:rsid w:val="00E92F06"/>
    <w:rsid w:val="00E94652"/>
    <w:rsid w:val="00E95713"/>
    <w:rsid w:val="00E95B62"/>
    <w:rsid w:val="00E96B3B"/>
    <w:rsid w:val="00E96EA2"/>
    <w:rsid w:val="00E977EF"/>
    <w:rsid w:val="00E97EA5"/>
    <w:rsid w:val="00EA05F6"/>
    <w:rsid w:val="00EA0B13"/>
    <w:rsid w:val="00EA0F9D"/>
    <w:rsid w:val="00EA18AD"/>
    <w:rsid w:val="00EA1D86"/>
    <w:rsid w:val="00EA213E"/>
    <w:rsid w:val="00EA232F"/>
    <w:rsid w:val="00EA239D"/>
    <w:rsid w:val="00EA2664"/>
    <w:rsid w:val="00EA2AC0"/>
    <w:rsid w:val="00EA55E8"/>
    <w:rsid w:val="00EA5B08"/>
    <w:rsid w:val="00EA61B6"/>
    <w:rsid w:val="00EA64C2"/>
    <w:rsid w:val="00EA6EA1"/>
    <w:rsid w:val="00EA75A0"/>
    <w:rsid w:val="00EB0572"/>
    <w:rsid w:val="00EB11AC"/>
    <w:rsid w:val="00EB145C"/>
    <w:rsid w:val="00EB1698"/>
    <w:rsid w:val="00EB1BF3"/>
    <w:rsid w:val="00EB1D7F"/>
    <w:rsid w:val="00EB1F08"/>
    <w:rsid w:val="00EB4BFC"/>
    <w:rsid w:val="00EB4FB5"/>
    <w:rsid w:val="00EB599C"/>
    <w:rsid w:val="00EB7318"/>
    <w:rsid w:val="00EC011D"/>
    <w:rsid w:val="00EC254E"/>
    <w:rsid w:val="00EC356D"/>
    <w:rsid w:val="00EC3BC7"/>
    <w:rsid w:val="00EC4201"/>
    <w:rsid w:val="00EC441D"/>
    <w:rsid w:val="00EC5870"/>
    <w:rsid w:val="00EC5CAE"/>
    <w:rsid w:val="00EC6002"/>
    <w:rsid w:val="00EC64C5"/>
    <w:rsid w:val="00EC7144"/>
    <w:rsid w:val="00EC7A9D"/>
    <w:rsid w:val="00EC7F06"/>
    <w:rsid w:val="00ED0EC5"/>
    <w:rsid w:val="00ED14FE"/>
    <w:rsid w:val="00ED237E"/>
    <w:rsid w:val="00ED3E3A"/>
    <w:rsid w:val="00ED40AE"/>
    <w:rsid w:val="00ED41DC"/>
    <w:rsid w:val="00ED4508"/>
    <w:rsid w:val="00ED4BA9"/>
    <w:rsid w:val="00ED51E4"/>
    <w:rsid w:val="00ED5607"/>
    <w:rsid w:val="00ED67C3"/>
    <w:rsid w:val="00ED7C4F"/>
    <w:rsid w:val="00ED7FB6"/>
    <w:rsid w:val="00EE0AAF"/>
    <w:rsid w:val="00EE3811"/>
    <w:rsid w:val="00EE41DF"/>
    <w:rsid w:val="00EE4B81"/>
    <w:rsid w:val="00EE58EB"/>
    <w:rsid w:val="00EE5B84"/>
    <w:rsid w:val="00EE721A"/>
    <w:rsid w:val="00EE7455"/>
    <w:rsid w:val="00EE7DAD"/>
    <w:rsid w:val="00EE7FDC"/>
    <w:rsid w:val="00EF05A4"/>
    <w:rsid w:val="00EF2411"/>
    <w:rsid w:val="00EF25EB"/>
    <w:rsid w:val="00EF2B78"/>
    <w:rsid w:val="00EF3440"/>
    <w:rsid w:val="00EF38BA"/>
    <w:rsid w:val="00EF3DC7"/>
    <w:rsid w:val="00EF4CDD"/>
    <w:rsid w:val="00EF4CFC"/>
    <w:rsid w:val="00EF4D96"/>
    <w:rsid w:val="00EF6932"/>
    <w:rsid w:val="00EF6D7B"/>
    <w:rsid w:val="00EF7D7F"/>
    <w:rsid w:val="00EF7DDD"/>
    <w:rsid w:val="00F008FD"/>
    <w:rsid w:val="00F017C7"/>
    <w:rsid w:val="00F01984"/>
    <w:rsid w:val="00F019DF"/>
    <w:rsid w:val="00F02BBE"/>
    <w:rsid w:val="00F035FC"/>
    <w:rsid w:val="00F04818"/>
    <w:rsid w:val="00F048E7"/>
    <w:rsid w:val="00F06380"/>
    <w:rsid w:val="00F10A8C"/>
    <w:rsid w:val="00F10EA0"/>
    <w:rsid w:val="00F1222C"/>
    <w:rsid w:val="00F123D0"/>
    <w:rsid w:val="00F12648"/>
    <w:rsid w:val="00F14524"/>
    <w:rsid w:val="00F1461A"/>
    <w:rsid w:val="00F16CC0"/>
    <w:rsid w:val="00F1722B"/>
    <w:rsid w:val="00F17379"/>
    <w:rsid w:val="00F21458"/>
    <w:rsid w:val="00F21A8D"/>
    <w:rsid w:val="00F22996"/>
    <w:rsid w:val="00F238A4"/>
    <w:rsid w:val="00F2445F"/>
    <w:rsid w:val="00F24E22"/>
    <w:rsid w:val="00F25195"/>
    <w:rsid w:val="00F255E3"/>
    <w:rsid w:val="00F2717B"/>
    <w:rsid w:val="00F31EAF"/>
    <w:rsid w:val="00F330AF"/>
    <w:rsid w:val="00F331FC"/>
    <w:rsid w:val="00F33C50"/>
    <w:rsid w:val="00F34A45"/>
    <w:rsid w:val="00F35DAE"/>
    <w:rsid w:val="00F36C71"/>
    <w:rsid w:val="00F36CB2"/>
    <w:rsid w:val="00F3766D"/>
    <w:rsid w:val="00F37EAD"/>
    <w:rsid w:val="00F37ECA"/>
    <w:rsid w:val="00F40DE6"/>
    <w:rsid w:val="00F4281D"/>
    <w:rsid w:val="00F45597"/>
    <w:rsid w:val="00F460ED"/>
    <w:rsid w:val="00F468C9"/>
    <w:rsid w:val="00F46C17"/>
    <w:rsid w:val="00F53ABD"/>
    <w:rsid w:val="00F546CE"/>
    <w:rsid w:val="00F55AF2"/>
    <w:rsid w:val="00F566DB"/>
    <w:rsid w:val="00F56C6D"/>
    <w:rsid w:val="00F6022D"/>
    <w:rsid w:val="00F60701"/>
    <w:rsid w:val="00F60BFC"/>
    <w:rsid w:val="00F61AD7"/>
    <w:rsid w:val="00F61B78"/>
    <w:rsid w:val="00F630A6"/>
    <w:rsid w:val="00F639DD"/>
    <w:rsid w:val="00F63AD0"/>
    <w:rsid w:val="00F6605A"/>
    <w:rsid w:val="00F660D8"/>
    <w:rsid w:val="00F6632A"/>
    <w:rsid w:val="00F66A7E"/>
    <w:rsid w:val="00F66BB7"/>
    <w:rsid w:val="00F66E53"/>
    <w:rsid w:val="00F67515"/>
    <w:rsid w:val="00F709FB"/>
    <w:rsid w:val="00F70C23"/>
    <w:rsid w:val="00F7124A"/>
    <w:rsid w:val="00F7190A"/>
    <w:rsid w:val="00F72283"/>
    <w:rsid w:val="00F727CF"/>
    <w:rsid w:val="00F72DD9"/>
    <w:rsid w:val="00F7388B"/>
    <w:rsid w:val="00F739A9"/>
    <w:rsid w:val="00F75B85"/>
    <w:rsid w:val="00F77602"/>
    <w:rsid w:val="00F80522"/>
    <w:rsid w:val="00F82F12"/>
    <w:rsid w:val="00F830CD"/>
    <w:rsid w:val="00F83148"/>
    <w:rsid w:val="00F8497E"/>
    <w:rsid w:val="00F85893"/>
    <w:rsid w:val="00F86823"/>
    <w:rsid w:val="00F87FE7"/>
    <w:rsid w:val="00F92008"/>
    <w:rsid w:val="00F92796"/>
    <w:rsid w:val="00F92C46"/>
    <w:rsid w:val="00F9356B"/>
    <w:rsid w:val="00F941BB"/>
    <w:rsid w:val="00F95260"/>
    <w:rsid w:val="00F955C9"/>
    <w:rsid w:val="00F95B69"/>
    <w:rsid w:val="00F960B0"/>
    <w:rsid w:val="00F9610A"/>
    <w:rsid w:val="00F9625C"/>
    <w:rsid w:val="00F97330"/>
    <w:rsid w:val="00F97468"/>
    <w:rsid w:val="00F976A3"/>
    <w:rsid w:val="00F9779C"/>
    <w:rsid w:val="00F97C49"/>
    <w:rsid w:val="00FA103A"/>
    <w:rsid w:val="00FA2A0C"/>
    <w:rsid w:val="00FA3B42"/>
    <w:rsid w:val="00FA476E"/>
    <w:rsid w:val="00FA478A"/>
    <w:rsid w:val="00FA4DD7"/>
    <w:rsid w:val="00FA4F6B"/>
    <w:rsid w:val="00FA6F58"/>
    <w:rsid w:val="00FB0151"/>
    <w:rsid w:val="00FB0A13"/>
    <w:rsid w:val="00FB1674"/>
    <w:rsid w:val="00FB183E"/>
    <w:rsid w:val="00FB1E4B"/>
    <w:rsid w:val="00FB1F4F"/>
    <w:rsid w:val="00FB2100"/>
    <w:rsid w:val="00FB2A5A"/>
    <w:rsid w:val="00FB3130"/>
    <w:rsid w:val="00FB3D8A"/>
    <w:rsid w:val="00FB40E0"/>
    <w:rsid w:val="00FB4458"/>
    <w:rsid w:val="00FB539F"/>
    <w:rsid w:val="00FB72E9"/>
    <w:rsid w:val="00FB736F"/>
    <w:rsid w:val="00FB75A7"/>
    <w:rsid w:val="00FB7A67"/>
    <w:rsid w:val="00FC0B33"/>
    <w:rsid w:val="00FC1196"/>
    <w:rsid w:val="00FC1391"/>
    <w:rsid w:val="00FC35F1"/>
    <w:rsid w:val="00FC3B38"/>
    <w:rsid w:val="00FC4530"/>
    <w:rsid w:val="00FC4AC4"/>
    <w:rsid w:val="00FC5323"/>
    <w:rsid w:val="00FD07DD"/>
    <w:rsid w:val="00FD0DB5"/>
    <w:rsid w:val="00FD1573"/>
    <w:rsid w:val="00FD1B9B"/>
    <w:rsid w:val="00FD1BD6"/>
    <w:rsid w:val="00FD3E34"/>
    <w:rsid w:val="00FD4346"/>
    <w:rsid w:val="00FD4ACC"/>
    <w:rsid w:val="00FD4B53"/>
    <w:rsid w:val="00FD4E4C"/>
    <w:rsid w:val="00FD5FD7"/>
    <w:rsid w:val="00FD64F5"/>
    <w:rsid w:val="00FD6750"/>
    <w:rsid w:val="00FD71DB"/>
    <w:rsid w:val="00FD7EC5"/>
    <w:rsid w:val="00FE12E3"/>
    <w:rsid w:val="00FE2346"/>
    <w:rsid w:val="00FE2514"/>
    <w:rsid w:val="00FE266A"/>
    <w:rsid w:val="00FE27DA"/>
    <w:rsid w:val="00FE2BAD"/>
    <w:rsid w:val="00FE2F08"/>
    <w:rsid w:val="00FE342A"/>
    <w:rsid w:val="00FE4931"/>
    <w:rsid w:val="00FE5CB1"/>
    <w:rsid w:val="00FE6194"/>
    <w:rsid w:val="00FE6940"/>
    <w:rsid w:val="00FE7531"/>
    <w:rsid w:val="00FF014E"/>
    <w:rsid w:val="00FF0232"/>
    <w:rsid w:val="00FF03AE"/>
    <w:rsid w:val="00FF054C"/>
    <w:rsid w:val="00FF15FE"/>
    <w:rsid w:val="00FF16B7"/>
    <w:rsid w:val="00FF192B"/>
    <w:rsid w:val="00FF1942"/>
    <w:rsid w:val="00FF2274"/>
    <w:rsid w:val="00FF2E7A"/>
    <w:rsid w:val="00FF2F7E"/>
    <w:rsid w:val="00FF3042"/>
    <w:rsid w:val="00FF3558"/>
    <w:rsid w:val="00FF387A"/>
    <w:rsid w:val="00FF3C56"/>
    <w:rsid w:val="00FF4026"/>
    <w:rsid w:val="00FF4511"/>
    <w:rsid w:val="00FF4FE9"/>
    <w:rsid w:val="00FF5B45"/>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5"/>
    <o:shapelayout v:ext="edit">
      <o:idmap v:ext="edit" data="2"/>
    </o:shapelayout>
  </w:shapeDefaults>
  <w:doNotEmbedSmartTags/>
  <w:decimalSymbol w:val=","/>
  <w:listSeparator w:val=";"/>
  <w14:docId w14:val="7FD74B5D"/>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uiPriority="22"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32EF8"/>
  </w:style>
  <w:style w:type="paragraph" w:styleId="Naslov1">
    <w:name w:val="heading 1"/>
    <w:aliases w:val="SKLOP_AZ"/>
    <w:basedOn w:val="Navaden"/>
    <w:next w:val="Navaden"/>
    <w:link w:val="Naslov1Znak"/>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Znak Znak Znak Znak Znak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Znak Znak Znak Znak Znak Znak Znak"/>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rsid w:val="001962E1"/>
    <w:rPr>
      <w:rFonts w:ascii="Times New Roman" w:hAnsi="Times New Roman"/>
      <w:sz w:val="20"/>
      <w:szCs w:val="20"/>
      <w:lang w:val="x-none"/>
    </w:rPr>
  </w:style>
  <w:style w:type="character" w:customStyle="1" w:styleId="Sprotnaopomba-besediloZnak">
    <w:name w:val="Sprotna opomba - besedilo Znak"/>
    <w:link w:val="Sprotnaopomba-besedilo"/>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857290"/>
    <w:pPr>
      <w:tabs>
        <w:tab w:val="left" w:pos="440"/>
        <w:tab w:val="right" w:leader="dot" w:pos="9062"/>
      </w:tabs>
    </w:p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F56C6D"/>
    <w:pPr>
      <w:numPr>
        <w:numId w:val="82"/>
      </w:numPr>
      <w:spacing w:before="0" w:after="0"/>
    </w:pPr>
    <w:rPr>
      <w:rFonts w:asciiTheme="majorHAnsi" w:hAnsiTheme="majorHAnsi" w:cstheme="majorHAnsi"/>
      <w:i w:val="0"/>
      <w:iCs w:val="0"/>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F56C6D"/>
    <w:rPr>
      <w:rFonts w:asciiTheme="majorHAnsi" w:eastAsia="Times New Roman" w:hAnsiTheme="majorHAnsi" w:cstheme="majorHAnsi"/>
      <w:b/>
      <w:b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9"/>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0"/>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1"/>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2"/>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3"/>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4"/>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5"/>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6"/>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7"/>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9"/>
      </w:numPr>
      <w:jc w:val="both"/>
    </w:pPr>
    <w:rPr>
      <w:rFonts w:cs="Arial"/>
    </w:rPr>
  </w:style>
  <w:style w:type="paragraph" w:customStyle="1" w:styleId="Slog22">
    <w:name w:val="Slog22"/>
    <w:basedOn w:val="Navaden"/>
    <w:link w:val="Slog22Znak"/>
    <w:qFormat/>
    <w:rsid w:val="00B16456"/>
    <w:pPr>
      <w:numPr>
        <w:numId w:val="30"/>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1"/>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2"/>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3"/>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4"/>
      </w:numPr>
    </w:pPr>
  </w:style>
  <w:style w:type="paragraph" w:customStyle="1" w:styleId="Slog27">
    <w:name w:val="Slog27"/>
    <w:basedOn w:val="Navaden"/>
    <w:link w:val="Slog27Znak"/>
    <w:qFormat/>
    <w:rsid w:val="00630F77"/>
    <w:pPr>
      <w:numPr>
        <w:numId w:val="35"/>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6"/>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7"/>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8"/>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9"/>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0"/>
      </w:numPr>
      <w:ind w:left="720"/>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1"/>
      </w:numPr>
    </w:pPr>
    <w:rPr>
      <w:rFonts w:eastAsia="Times New Roman" w:cs="Arial"/>
    </w:rPr>
  </w:style>
  <w:style w:type="paragraph" w:customStyle="1" w:styleId="Slog35">
    <w:name w:val="Slog35"/>
    <w:basedOn w:val="Navaden"/>
    <w:link w:val="Slog35Znak"/>
    <w:qFormat/>
    <w:rsid w:val="00880117"/>
    <w:pPr>
      <w:numPr>
        <w:numId w:val="42"/>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3"/>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4"/>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5"/>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6"/>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7"/>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9"/>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50"/>
      </w:numPr>
      <w:jc w:val="both"/>
    </w:pPr>
    <w:rPr>
      <w:rFonts w:cs="Arial"/>
    </w:rPr>
  </w:style>
  <w:style w:type="paragraph" w:customStyle="1" w:styleId="Slog61">
    <w:name w:val="Slog61"/>
    <w:basedOn w:val="Navaden"/>
    <w:link w:val="Slog61Znak"/>
    <w:qFormat/>
    <w:rsid w:val="00D97A9C"/>
    <w:pPr>
      <w:numPr>
        <w:numId w:val="51"/>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2"/>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3"/>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4"/>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8B6C5D"/>
    <w:pPr>
      <w:numPr>
        <w:numId w:val="55"/>
      </w:numPr>
      <w:suppressAutoHyphens/>
      <w:snapToGrid w:val="0"/>
    </w:pPr>
    <w:rPr>
      <w:rFonts w:eastAsia="Times New Roman" w:cs="Arial"/>
      <w:lang w:eastAsia="ar-SA"/>
    </w:rPr>
  </w:style>
  <w:style w:type="paragraph" w:customStyle="1" w:styleId="Slog42">
    <w:name w:val="Slog42"/>
    <w:basedOn w:val="Navaden"/>
    <w:link w:val="Slog42Znak"/>
    <w:qFormat/>
    <w:rsid w:val="00E52D3F"/>
    <w:pPr>
      <w:numPr>
        <w:numId w:val="57"/>
      </w:numPr>
      <w:jc w:val="both"/>
    </w:pPr>
  </w:style>
  <w:style w:type="character" w:customStyle="1" w:styleId="Slog41Znak">
    <w:name w:val="Slog41 Znak"/>
    <w:basedOn w:val="Privzetapisavaodstavka"/>
    <w:link w:val="Slog41"/>
    <w:rsid w:val="008B6C5D"/>
    <w:rPr>
      <w:rFonts w:eastAsia="Times New Roman" w:cs="Arial"/>
      <w:lang w:eastAsia="ar-SA"/>
    </w:rPr>
  </w:style>
  <w:style w:type="character" w:customStyle="1" w:styleId="Slog42Znak">
    <w:name w:val="Slog42 Znak"/>
    <w:basedOn w:val="Privzetapisavaodstavka"/>
    <w:link w:val="Slog42"/>
    <w:rsid w:val="00E52D3F"/>
  </w:style>
  <w:style w:type="paragraph" w:customStyle="1" w:styleId="Slog43">
    <w:name w:val="Slog43"/>
    <w:basedOn w:val="Navaden"/>
    <w:link w:val="Slog43Znak"/>
    <w:qFormat/>
    <w:rsid w:val="003703DD"/>
    <w:pPr>
      <w:numPr>
        <w:numId w:val="58"/>
      </w:numPr>
      <w:jc w:val="both"/>
    </w:pPr>
    <w:rPr>
      <w:rFonts w:asciiTheme="majorHAnsi" w:hAnsiTheme="majorHAnsi" w:cs="Arial"/>
    </w:rPr>
  </w:style>
  <w:style w:type="paragraph" w:customStyle="1" w:styleId="Slog44">
    <w:name w:val="Slog44"/>
    <w:basedOn w:val="Navaden"/>
    <w:link w:val="Slog44Znak"/>
    <w:qFormat/>
    <w:rsid w:val="006C2359"/>
    <w:pPr>
      <w:numPr>
        <w:numId w:val="59"/>
      </w:numPr>
      <w:jc w:val="both"/>
    </w:pPr>
    <w:rPr>
      <w:rFonts w:asciiTheme="majorHAnsi" w:hAnsiTheme="majorHAnsi" w:cs="Arial"/>
    </w:rPr>
  </w:style>
  <w:style w:type="character" w:customStyle="1" w:styleId="Slog43Znak">
    <w:name w:val="Slog43 Znak"/>
    <w:basedOn w:val="Privzetapisavaodstavka"/>
    <w:link w:val="Slog43"/>
    <w:rsid w:val="003703DD"/>
    <w:rPr>
      <w:rFonts w:asciiTheme="majorHAnsi" w:hAnsiTheme="majorHAnsi" w:cs="Arial"/>
    </w:rPr>
  </w:style>
  <w:style w:type="character" w:customStyle="1" w:styleId="Slog44Znak">
    <w:name w:val="Slog44 Znak"/>
    <w:basedOn w:val="Privzetapisavaodstavka"/>
    <w:link w:val="Slog44"/>
    <w:rsid w:val="006C2359"/>
    <w:rPr>
      <w:rFonts w:asciiTheme="majorHAnsi" w:hAnsiTheme="majorHAnsi" w:cs="Arial"/>
    </w:rPr>
  </w:style>
  <w:style w:type="paragraph" w:customStyle="1" w:styleId="Slog71">
    <w:name w:val="Slog71"/>
    <w:basedOn w:val="Navaden"/>
    <w:qFormat/>
    <w:rsid w:val="00F24E22"/>
    <w:pPr>
      <w:keepNext/>
      <w:numPr>
        <w:numId w:val="61"/>
      </w:numPr>
      <w:contextualSpacing/>
      <w:jc w:val="both"/>
      <w:outlineLvl w:val="2"/>
    </w:pPr>
    <w:rPr>
      <w:rFonts w:cs="Arial"/>
      <w:bCs/>
      <w:szCs w:val="26"/>
      <w:lang w:val="x-none"/>
    </w:rPr>
  </w:style>
  <w:style w:type="table" w:customStyle="1" w:styleId="Tabelamrea811">
    <w:name w:val="Tabela – mreža811"/>
    <w:basedOn w:val="Navadnatabela"/>
    <w:next w:val="Tabelamrea"/>
    <w:rsid w:val="00F24E2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link w:val="Slog46Znak"/>
    <w:qFormat/>
    <w:rsid w:val="00470A33"/>
    <w:pPr>
      <w:numPr>
        <w:numId w:val="64"/>
      </w:numPr>
      <w:jc w:val="both"/>
    </w:pPr>
    <w:rPr>
      <w:rFonts w:asciiTheme="majorHAnsi" w:hAnsiTheme="majorHAnsi" w:cs="Arial"/>
    </w:rPr>
  </w:style>
  <w:style w:type="paragraph" w:customStyle="1" w:styleId="Slog47">
    <w:name w:val="Slog47"/>
    <w:basedOn w:val="Navaden"/>
    <w:link w:val="Slog47Znak"/>
    <w:qFormat/>
    <w:rsid w:val="00470A33"/>
    <w:pPr>
      <w:numPr>
        <w:numId w:val="65"/>
      </w:numPr>
      <w:jc w:val="both"/>
    </w:pPr>
    <w:rPr>
      <w:rFonts w:asciiTheme="majorHAnsi" w:hAnsiTheme="majorHAnsi" w:cs="Arial"/>
    </w:rPr>
  </w:style>
  <w:style w:type="character" w:customStyle="1" w:styleId="Slog46Znak">
    <w:name w:val="Slog46 Znak"/>
    <w:basedOn w:val="Privzetapisavaodstavka"/>
    <w:link w:val="Slog46"/>
    <w:rsid w:val="00470A33"/>
    <w:rPr>
      <w:rFonts w:asciiTheme="majorHAnsi" w:hAnsiTheme="majorHAnsi" w:cs="Arial"/>
    </w:rPr>
  </w:style>
  <w:style w:type="character" w:customStyle="1" w:styleId="Slog47Znak">
    <w:name w:val="Slog47 Znak"/>
    <w:basedOn w:val="Privzetapisavaodstavka"/>
    <w:link w:val="Slog47"/>
    <w:rsid w:val="00470A33"/>
    <w:rPr>
      <w:rFonts w:asciiTheme="majorHAnsi" w:hAnsiTheme="majorHAnsi" w:cs="Arial"/>
    </w:rPr>
  </w:style>
  <w:style w:type="paragraph" w:customStyle="1" w:styleId="Slog48">
    <w:name w:val="Slog48"/>
    <w:basedOn w:val="Navaden"/>
    <w:link w:val="Slog48Znak"/>
    <w:qFormat/>
    <w:rsid w:val="00EF38BA"/>
    <w:pPr>
      <w:numPr>
        <w:numId w:val="66"/>
      </w:numPr>
      <w:tabs>
        <w:tab w:val="left" w:pos="1728"/>
        <w:tab w:val="left" w:pos="7200"/>
      </w:tabs>
      <w:jc w:val="both"/>
    </w:pPr>
    <w:rPr>
      <w:rFonts w:asciiTheme="majorHAnsi" w:eastAsia="Times New Roman" w:hAnsiTheme="majorHAnsi" w:cs="Arial"/>
    </w:rPr>
  </w:style>
  <w:style w:type="paragraph" w:customStyle="1" w:styleId="Slog49">
    <w:name w:val="Slog49"/>
    <w:basedOn w:val="Navaden"/>
    <w:link w:val="Slog49Znak"/>
    <w:qFormat/>
    <w:rsid w:val="00EF38BA"/>
    <w:pPr>
      <w:numPr>
        <w:numId w:val="67"/>
      </w:numPr>
      <w:tabs>
        <w:tab w:val="left" w:pos="1728"/>
        <w:tab w:val="left" w:pos="7200"/>
      </w:tabs>
      <w:jc w:val="both"/>
    </w:pPr>
    <w:rPr>
      <w:rFonts w:asciiTheme="majorHAnsi" w:eastAsia="Times New Roman" w:hAnsiTheme="majorHAnsi" w:cs="Arial"/>
    </w:rPr>
  </w:style>
  <w:style w:type="character" w:customStyle="1" w:styleId="Slog48Znak">
    <w:name w:val="Slog48 Znak"/>
    <w:basedOn w:val="Privzetapisavaodstavka"/>
    <w:link w:val="Slog48"/>
    <w:rsid w:val="00EF38BA"/>
    <w:rPr>
      <w:rFonts w:asciiTheme="majorHAnsi" w:eastAsia="Times New Roman" w:hAnsiTheme="majorHAnsi" w:cs="Arial"/>
    </w:rPr>
  </w:style>
  <w:style w:type="character" w:customStyle="1" w:styleId="Slog49Znak">
    <w:name w:val="Slog49 Znak"/>
    <w:basedOn w:val="Privzetapisavaodstavka"/>
    <w:link w:val="Slog49"/>
    <w:rsid w:val="00EF38BA"/>
    <w:rPr>
      <w:rFonts w:asciiTheme="majorHAnsi" w:eastAsia="Times New Roman" w:hAnsiTheme="majorHAnsi" w:cs="Arial"/>
    </w:rPr>
  </w:style>
  <w:style w:type="paragraph" w:customStyle="1" w:styleId="Slog45">
    <w:name w:val="Slog45"/>
    <w:basedOn w:val="Navaden"/>
    <w:link w:val="Slog45Znak"/>
    <w:qFormat/>
    <w:rsid w:val="008110C2"/>
    <w:pPr>
      <w:numPr>
        <w:numId w:val="69"/>
      </w:numPr>
      <w:jc w:val="both"/>
    </w:pPr>
    <w:rPr>
      <w:rFonts w:asciiTheme="majorHAnsi" w:eastAsia="Times New Roman" w:hAnsiTheme="majorHAnsi" w:cs="Arial"/>
      <w:lang w:eastAsia="zh-CN"/>
    </w:rPr>
  </w:style>
  <w:style w:type="character" w:customStyle="1" w:styleId="Slog45Znak">
    <w:name w:val="Slog45 Znak"/>
    <w:basedOn w:val="Privzetapisavaodstavka"/>
    <w:link w:val="Slog45"/>
    <w:rsid w:val="008110C2"/>
    <w:rPr>
      <w:rFonts w:asciiTheme="majorHAnsi" w:eastAsia="Times New Roman" w:hAnsiTheme="majorHAnsi" w:cs="Arial"/>
      <w:lang w:eastAsia="zh-CN"/>
    </w:rPr>
  </w:style>
  <w:style w:type="paragraph" w:customStyle="1" w:styleId="Slog50">
    <w:name w:val="Slog50"/>
    <w:basedOn w:val="Navaden"/>
    <w:link w:val="Slog50Znak"/>
    <w:qFormat/>
    <w:rsid w:val="00672D4C"/>
    <w:pPr>
      <w:numPr>
        <w:numId w:val="70"/>
      </w:numPr>
      <w:jc w:val="both"/>
    </w:pPr>
    <w:rPr>
      <w:rFonts w:asciiTheme="majorHAnsi" w:eastAsia="Times New Roman" w:hAnsiTheme="majorHAnsi" w:cs="Arial"/>
    </w:rPr>
  </w:style>
  <w:style w:type="paragraph" w:customStyle="1" w:styleId="Slog51">
    <w:name w:val="Slog51"/>
    <w:basedOn w:val="Navaden"/>
    <w:link w:val="Slog51Znak"/>
    <w:qFormat/>
    <w:rsid w:val="00672D4C"/>
    <w:pPr>
      <w:numPr>
        <w:numId w:val="71"/>
      </w:numPr>
      <w:jc w:val="both"/>
    </w:pPr>
    <w:rPr>
      <w:rFonts w:asciiTheme="majorHAnsi" w:eastAsia="Times New Roman" w:hAnsiTheme="majorHAnsi" w:cs="Arial"/>
      <w:lang w:eastAsia="zh-CN"/>
    </w:rPr>
  </w:style>
  <w:style w:type="character" w:customStyle="1" w:styleId="Slog50Znak">
    <w:name w:val="Slog50 Znak"/>
    <w:basedOn w:val="Privzetapisavaodstavka"/>
    <w:link w:val="Slog50"/>
    <w:rsid w:val="00672D4C"/>
    <w:rPr>
      <w:rFonts w:asciiTheme="majorHAnsi" w:eastAsia="Times New Roman" w:hAnsiTheme="majorHAnsi" w:cs="Arial"/>
    </w:rPr>
  </w:style>
  <w:style w:type="paragraph" w:customStyle="1" w:styleId="Slog52">
    <w:name w:val="Slog52"/>
    <w:basedOn w:val="Navaden"/>
    <w:link w:val="Slog52Znak"/>
    <w:qFormat/>
    <w:rsid w:val="00275C3A"/>
    <w:pPr>
      <w:numPr>
        <w:numId w:val="72"/>
      </w:numPr>
      <w:jc w:val="both"/>
    </w:pPr>
    <w:rPr>
      <w:rFonts w:asciiTheme="majorHAnsi" w:hAnsiTheme="majorHAnsi" w:cs="Arial"/>
    </w:rPr>
  </w:style>
  <w:style w:type="character" w:customStyle="1" w:styleId="Slog51Znak">
    <w:name w:val="Slog51 Znak"/>
    <w:basedOn w:val="Privzetapisavaodstavka"/>
    <w:link w:val="Slog51"/>
    <w:rsid w:val="00672D4C"/>
    <w:rPr>
      <w:rFonts w:asciiTheme="majorHAnsi" w:eastAsia="Times New Roman" w:hAnsiTheme="majorHAnsi" w:cs="Arial"/>
      <w:lang w:eastAsia="zh-CN"/>
    </w:rPr>
  </w:style>
  <w:style w:type="paragraph" w:customStyle="1" w:styleId="Slog53">
    <w:name w:val="Slog53"/>
    <w:basedOn w:val="Navaden"/>
    <w:link w:val="Slog53Znak"/>
    <w:qFormat/>
    <w:rsid w:val="00275C3A"/>
    <w:pPr>
      <w:numPr>
        <w:numId w:val="73"/>
      </w:numPr>
      <w:jc w:val="both"/>
    </w:pPr>
    <w:rPr>
      <w:rFonts w:asciiTheme="majorHAnsi" w:hAnsiTheme="majorHAnsi" w:cs="Arial"/>
    </w:rPr>
  </w:style>
  <w:style w:type="character" w:customStyle="1" w:styleId="Slog52Znak">
    <w:name w:val="Slog52 Znak"/>
    <w:basedOn w:val="Privzetapisavaodstavka"/>
    <w:link w:val="Slog52"/>
    <w:rsid w:val="00275C3A"/>
    <w:rPr>
      <w:rFonts w:asciiTheme="majorHAnsi" w:hAnsiTheme="majorHAnsi" w:cs="Arial"/>
    </w:rPr>
  </w:style>
  <w:style w:type="character" w:customStyle="1" w:styleId="Slog53Znak">
    <w:name w:val="Slog53 Znak"/>
    <w:basedOn w:val="Privzetapisavaodstavka"/>
    <w:link w:val="Slog53"/>
    <w:rsid w:val="00275C3A"/>
    <w:rPr>
      <w:rFonts w:asciiTheme="majorHAnsi" w:hAnsiTheme="majorHAnsi" w:cs="Arial"/>
    </w:rPr>
  </w:style>
  <w:style w:type="paragraph" w:styleId="Revizija">
    <w:name w:val="Revision"/>
    <w:hidden/>
    <w:uiPriority w:val="99"/>
    <w:semiHidden/>
    <w:rsid w:val="00A42DE4"/>
  </w:style>
  <w:style w:type="character" w:styleId="Krepko">
    <w:name w:val="Strong"/>
    <w:uiPriority w:val="22"/>
    <w:qFormat/>
    <w:locked/>
    <w:rsid w:val="00516B48"/>
    <w:rPr>
      <w:b/>
      <w:bCs/>
    </w:rPr>
  </w:style>
  <w:style w:type="numbering" w:customStyle="1" w:styleId="Brezseznama1">
    <w:name w:val="Brez seznama1"/>
    <w:next w:val="Brezseznama"/>
    <w:uiPriority w:val="99"/>
    <w:semiHidden/>
    <w:unhideWhenUsed/>
    <w:rsid w:val="004B498C"/>
  </w:style>
  <w:style w:type="numbering" w:customStyle="1" w:styleId="Brezseznama11">
    <w:name w:val="Brez seznama11"/>
    <w:next w:val="Brezseznama"/>
    <w:uiPriority w:val="99"/>
    <w:semiHidden/>
    <w:unhideWhenUsed/>
    <w:rsid w:val="004B498C"/>
  </w:style>
  <w:style w:type="numbering" w:customStyle="1" w:styleId="WW8Num81">
    <w:name w:val="WW8Num81"/>
    <w:basedOn w:val="Brezseznama"/>
    <w:rsid w:val="004B498C"/>
    <w:pPr>
      <w:numPr>
        <w:numId w:val="6"/>
      </w:numPr>
    </w:pPr>
  </w:style>
  <w:style w:type="numbering" w:customStyle="1" w:styleId="Slogjavnonaroilo1">
    <w:name w:val="Slog javno naročilo1"/>
    <w:basedOn w:val="Brezseznama"/>
    <w:uiPriority w:val="99"/>
    <w:rsid w:val="004B498C"/>
    <w:pPr>
      <w:numPr>
        <w:numId w:val="9"/>
      </w:numPr>
    </w:pPr>
  </w:style>
  <w:style w:type="numbering" w:customStyle="1" w:styleId="Slog111">
    <w:name w:val="Slog111"/>
    <w:uiPriority w:val="99"/>
    <w:rsid w:val="004B498C"/>
    <w:pPr>
      <w:numPr>
        <w:numId w:val="12"/>
      </w:numPr>
    </w:pPr>
  </w:style>
  <w:style w:type="numbering" w:customStyle="1" w:styleId="Brezseznama2">
    <w:name w:val="Brez seznama2"/>
    <w:next w:val="Brezseznama"/>
    <w:uiPriority w:val="99"/>
    <w:semiHidden/>
    <w:rsid w:val="004B498C"/>
  </w:style>
  <w:style w:type="paragraph" w:customStyle="1" w:styleId="Slog65">
    <w:name w:val="Slog65"/>
    <w:basedOn w:val="Navaden"/>
    <w:link w:val="Slog65Znak"/>
    <w:qFormat/>
    <w:rsid w:val="003349EB"/>
    <w:pPr>
      <w:numPr>
        <w:numId w:val="88"/>
      </w:numPr>
      <w:tabs>
        <w:tab w:val="left" w:pos="1728"/>
        <w:tab w:val="left" w:pos="7200"/>
      </w:tabs>
      <w:jc w:val="both"/>
    </w:pPr>
    <w:rPr>
      <w:rFonts w:asciiTheme="majorHAnsi" w:eastAsia="Times New Roman" w:hAnsiTheme="majorHAnsi" w:cstheme="majorHAnsi"/>
    </w:rPr>
  </w:style>
  <w:style w:type="character" w:customStyle="1" w:styleId="Slog65Znak">
    <w:name w:val="Slog65 Znak"/>
    <w:basedOn w:val="Privzetapisavaodstavka"/>
    <w:link w:val="Slog65"/>
    <w:rsid w:val="003349EB"/>
    <w:rPr>
      <w:rFonts w:asciiTheme="majorHAnsi" w:eastAsia="Times New Roman" w:hAnsiTheme="majorHAnsi" w:cstheme="maj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399091464">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70769EA00B3E45EF965EE92335FF01EE"/>
        <w:category>
          <w:name w:val="Splošno"/>
          <w:gallery w:val="placeholder"/>
        </w:category>
        <w:types>
          <w:type w:val="bbPlcHdr"/>
        </w:types>
        <w:behaviors>
          <w:behavior w:val="content"/>
        </w:behaviors>
        <w:guid w:val="{B578F8B1-F553-4B6F-8535-BA48CBAF639C}"/>
      </w:docPartPr>
      <w:docPartBody>
        <w:p w:rsidR="00352ED9" w:rsidRDefault="00352ED9" w:rsidP="00352ED9">
          <w:pPr>
            <w:pStyle w:val="70769EA00B3E45EF965EE92335FF01EE"/>
          </w:pPr>
          <w:r w:rsidRPr="00D1557D">
            <w:rPr>
              <w:rStyle w:val="Besedilooznabemesta"/>
            </w:rPr>
            <w:t>Kliknite ali tapnite tukaj, če želite vnesti besedilo.</w:t>
          </w:r>
        </w:p>
      </w:docPartBody>
    </w:docPart>
    <w:docPart>
      <w:docPartPr>
        <w:name w:val="E0F391ABEEA3485184F4292F8059E3EB"/>
        <w:category>
          <w:name w:val="Splošno"/>
          <w:gallery w:val="placeholder"/>
        </w:category>
        <w:types>
          <w:type w:val="bbPlcHdr"/>
        </w:types>
        <w:behaviors>
          <w:behavior w:val="content"/>
        </w:behaviors>
        <w:guid w:val="{A2675AD5-C1AC-4A3C-85AB-252F1C1BE47F}"/>
      </w:docPartPr>
      <w:docPartBody>
        <w:p w:rsidR="00352ED9" w:rsidRDefault="00352ED9" w:rsidP="00352ED9">
          <w:pPr>
            <w:pStyle w:val="E0F391ABEEA3485184F4292F8059E3EB"/>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3D7F"/>
    <w:rsid w:val="000148B0"/>
    <w:rsid w:val="000A225F"/>
    <w:rsid w:val="000A62BD"/>
    <w:rsid w:val="00152CBA"/>
    <w:rsid w:val="00191790"/>
    <w:rsid w:val="001D555C"/>
    <w:rsid w:val="001D5717"/>
    <w:rsid w:val="001F02BB"/>
    <w:rsid w:val="00265867"/>
    <w:rsid w:val="003136A9"/>
    <w:rsid w:val="00352ED9"/>
    <w:rsid w:val="00467228"/>
    <w:rsid w:val="00472431"/>
    <w:rsid w:val="004A1D54"/>
    <w:rsid w:val="00575C54"/>
    <w:rsid w:val="00624C6A"/>
    <w:rsid w:val="0069187D"/>
    <w:rsid w:val="006A7434"/>
    <w:rsid w:val="00731C7D"/>
    <w:rsid w:val="00744E1E"/>
    <w:rsid w:val="007E0A45"/>
    <w:rsid w:val="008A2372"/>
    <w:rsid w:val="008D7ADE"/>
    <w:rsid w:val="00994A13"/>
    <w:rsid w:val="00A87333"/>
    <w:rsid w:val="00AD2149"/>
    <w:rsid w:val="00B62686"/>
    <w:rsid w:val="00B8105E"/>
    <w:rsid w:val="00BA6A1F"/>
    <w:rsid w:val="00BB2840"/>
    <w:rsid w:val="00C13F59"/>
    <w:rsid w:val="00C63E4C"/>
    <w:rsid w:val="00C6752E"/>
    <w:rsid w:val="00C82EE1"/>
    <w:rsid w:val="00E23D7F"/>
    <w:rsid w:val="00EE2034"/>
    <w:rsid w:val="00F02EF1"/>
    <w:rsid w:val="00F054E3"/>
    <w:rsid w:val="00F10465"/>
    <w:rsid w:val="00F25A62"/>
    <w:rsid w:val="00F85DDA"/>
    <w:rsid w:val="00F94D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352ED9"/>
    <w:rPr>
      <w:color w:val="808080"/>
    </w:rPr>
  </w:style>
  <w:style w:type="paragraph" w:customStyle="1" w:styleId="70769EA00B3E45EF965EE92335FF01EE">
    <w:name w:val="70769EA00B3E45EF965EE92335FF01EE"/>
    <w:rsid w:val="00352ED9"/>
    <w:rPr>
      <w:kern w:val="2"/>
      <w14:ligatures w14:val="standardContextual"/>
    </w:rPr>
  </w:style>
  <w:style w:type="paragraph" w:customStyle="1" w:styleId="E0F391ABEEA3485184F4292F8059E3EB">
    <w:name w:val="E0F391ABEEA3485184F4292F8059E3EB"/>
    <w:rsid w:val="00352ED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BA048-5874-4504-81AE-F095D513F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32</Pages>
  <Words>7728</Words>
  <Characters>47662</Characters>
  <Application>Microsoft Office Word</Application>
  <DocSecurity>0</DocSecurity>
  <Lines>397</Lines>
  <Paragraphs>110</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55280</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Mateja Kokoravec</cp:lastModifiedBy>
  <cp:revision>2</cp:revision>
  <cp:lastPrinted>2024-04-25T09:07:00Z</cp:lastPrinted>
  <dcterms:created xsi:type="dcterms:W3CDTF">2024-04-26T09:23:00Z</dcterms:created>
  <dcterms:modified xsi:type="dcterms:W3CDTF">2024-04-26T09:23:00Z</dcterms:modified>
</cp:coreProperties>
</file>